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3A4" w:rsidRDefault="009143A4" w:rsidP="009143A4">
      <w:pPr>
        <w:tabs>
          <w:tab w:val="left" w:pos="1221"/>
        </w:tabs>
        <w:jc w:val="center"/>
        <w:rPr>
          <w:b/>
          <w:sz w:val="28"/>
          <w:szCs w:val="28"/>
        </w:rPr>
      </w:pPr>
    </w:p>
    <w:p w:rsidR="009143A4" w:rsidRDefault="009143A4" w:rsidP="009143A4">
      <w:pPr>
        <w:tabs>
          <w:tab w:val="left" w:pos="1221"/>
        </w:tabs>
        <w:jc w:val="center"/>
        <w:rPr>
          <w:b/>
          <w:sz w:val="28"/>
          <w:szCs w:val="28"/>
        </w:rPr>
      </w:pPr>
      <w:r>
        <w:rPr>
          <w:b/>
          <w:sz w:val="28"/>
          <w:szCs w:val="28"/>
        </w:rPr>
        <w:t>АДМИНИСТРАЦИЯ</w:t>
      </w:r>
    </w:p>
    <w:p w:rsidR="009143A4" w:rsidRDefault="009143A4" w:rsidP="009143A4">
      <w:pPr>
        <w:tabs>
          <w:tab w:val="left" w:pos="1221"/>
        </w:tabs>
        <w:jc w:val="center"/>
        <w:rPr>
          <w:b/>
          <w:sz w:val="28"/>
          <w:szCs w:val="28"/>
        </w:rPr>
      </w:pPr>
      <w:r>
        <w:rPr>
          <w:rFonts w:eastAsia="Calibri"/>
          <w:b/>
          <w:lang w:eastAsia="en-US"/>
        </w:rPr>
        <w:t xml:space="preserve"> </w:t>
      </w:r>
      <w:r>
        <w:rPr>
          <w:b/>
          <w:sz w:val="28"/>
          <w:szCs w:val="28"/>
        </w:rPr>
        <w:t>НАГОЛЬНЕНСКОГО СЕЛЬСОВЕТА</w:t>
      </w:r>
    </w:p>
    <w:p w:rsidR="009143A4" w:rsidRDefault="009143A4" w:rsidP="009143A4">
      <w:pPr>
        <w:tabs>
          <w:tab w:val="left" w:pos="1221"/>
        </w:tabs>
        <w:jc w:val="center"/>
        <w:rPr>
          <w:b/>
          <w:sz w:val="28"/>
          <w:szCs w:val="28"/>
        </w:rPr>
      </w:pPr>
      <w:r>
        <w:rPr>
          <w:b/>
          <w:sz w:val="28"/>
          <w:szCs w:val="28"/>
        </w:rPr>
        <w:t>ПРИСТЕНСКОГО РАЙОНА КУРСКОЙ ОБЛАСТИ</w:t>
      </w:r>
    </w:p>
    <w:p w:rsidR="009143A4" w:rsidRDefault="009143A4" w:rsidP="009143A4">
      <w:pPr>
        <w:rPr>
          <w:b/>
          <w:sz w:val="28"/>
          <w:szCs w:val="28"/>
        </w:rPr>
      </w:pPr>
    </w:p>
    <w:p w:rsidR="009143A4" w:rsidRDefault="009143A4" w:rsidP="009143A4">
      <w:pPr>
        <w:tabs>
          <w:tab w:val="left" w:pos="2134"/>
        </w:tabs>
        <w:jc w:val="center"/>
        <w:rPr>
          <w:b/>
          <w:sz w:val="28"/>
          <w:szCs w:val="28"/>
        </w:rPr>
      </w:pPr>
      <w:r>
        <w:rPr>
          <w:b/>
          <w:sz w:val="28"/>
          <w:szCs w:val="28"/>
        </w:rPr>
        <w:t>ПОСТАНОВЛЕНИЕ</w:t>
      </w:r>
    </w:p>
    <w:p w:rsidR="009143A4" w:rsidRDefault="009143A4" w:rsidP="009143A4">
      <w:pPr>
        <w:rPr>
          <w:b/>
          <w:sz w:val="28"/>
          <w:szCs w:val="28"/>
        </w:rPr>
      </w:pPr>
    </w:p>
    <w:p w:rsidR="009143A4" w:rsidRDefault="009143A4" w:rsidP="009143A4">
      <w:pPr>
        <w:rPr>
          <w:b/>
          <w:sz w:val="28"/>
          <w:szCs w:val="28"/>
        </w:rPr>
      </w:pPr>
      <w:r>
        <w:rPr>
          <w:b/>
          <w:sz w:val="28"/>
          <w:szCs w:val="28"/>
        </w:rPr>
        <w:t>от 08.12. 2016 года № 146</w:t>
      </w:r>
    </w:p>
    <w:p w:rsidR="009143A4" w:rsidRDefault="009143A4" w:rsidP="009143A4">
      <w:pPr>
        <w:rPr>
          <w:b/>
          <w:sz w:val="16"/>
        </w:rPr>
      </w:pPr>
    </w:p>
    <w:p w:rsidR="009143A4" w:rsidRDefault="009143A4" w:rsidP="009143A4">
      <w:pPr>
        <w:pStyle w:val="ConsPlusTitle"/>
      </w:pPr>
      <w:r>
        <w:t>Об утверждении  Порядка учета</w:t>
      </w:r>
    </w:p>
    <w:p w:rsidR="009143A4" w:rsidRDefault="009143A4" w:rsidP="009143A4">
      <w:pPr>
        <w:pStyle w:val="ConsPlusTitle"/>
      </w:pPr>
      <w:r>
        <w:t>Управлением  федерального казначейства</w:t>
      </w:r>
    </w:p>
    <w:p w:rsidR="009143A4" w:rsidRDefault="009143A4" w:rsidP="009143A4">
      <w:pPr>
        <w:pStyle w:val="ConsPlusTitle"/>
      </w:pPr>
      <w:r>
        <w:t xml:space="preserve">по Курской области  бюджетных </w:t>
      </w:r>
    </w:p>
    <w:p w:rsidR="009143A4" w:rsidRDefault="009143A4" w:rsidP="009143A4">
      <w:pPr>
        <w:pStyle w:val="ConsPlusTitle"/>
      </w:pPr>
      <w:r>
        <w:t xml:space="preserve">обязательств получателей средств </w:t>
      </w:r>
    </w:p>
    <w:p w:rsidR="009143A4" w:rsidRDefault="009143A4" w:rsidP="009143A4">
      <w:pPr>
        <w:pStyle w:val="ConsPlusTitle"/>
      </w:pPr>
      <w:r>
        <w:t xml:space="preserve">бюджета муниципального образования </w:t>
      </w:r>
    </w:p>
    <w:p w:rsidR="009143A4" w:rsidRDefault="009143A4" w:rsidP="009143A4">
      <w:pPr>
        <w:pStyle w:val="ConsPlusTitle"/>
        <w:rPr>
          <w:rFonts w:cs="Arial"/>
        </w:rPr>
      </w:pPr>
      <w:r>
        <w:t>«</w:t>
      </w:r>
      <w:proofErr w:type="spellStart"/>
      <w:r>
        <w:t>Нагольненский</w:t>
      </w:r>
      <w:proofErr w:type="spellEnd"/>
      <w:r>
        <w:t xml:space="preserve">  сельсовет»</w:t>
      </w:r>
    </w:p>
    <w:p w:rsidR="009143A4" w:rsidRDefault="009143A4" w:rsidP="009143A4">
      <w:pPr>
        <w:pStyle w:val="ConsPlusTitle"/>
      </w:pPr>
      <w:r>
        <w:t xml:space="preserve"> </w:t>
      </w:r>
      <w:proofErr w:type="spellStart"/>
      <w:r>
        <w:t>Пристенского</w:t>
      </w:r>
      <w:proofErr w:type="spellEnd"/>
      <w:r>
        <w:t xml:space="preserve"> района Курской области  </w:t>
      </w:r>
    </w:p>
    <w:p w:rsidR="009143A4" w:rsidRDefault="009143A4" w:rsidP="009143A4">
      <w:pPr>
        <w:tabs>
          <w:tab w:val="left" w:pos="5245"/>
        </w:tabs>
        <w:spacing w:after="280"/>
        <w:ind w:right="4818"/>
        <w:contextualSpacing/>
        <w:rPr>
          <w:b/>
          <w:sz w:val="28"/>
          <w:szCs w:val="28"/>
        </w:rPr>
      </w:pPr>
    </w:p>
    <w:p w:rsidR="009143A4" w:rsidRDefault="009143A4" w:rsidP="009143A4">
      <w:pPr>
        <w:pStyle w:val="ConsPlusNormal"/>
        <w:ind w:firstLine="709"/>
        <w:jc w:val="both"/>
        <w:rPr>
          <w:rFonts w:ascii="Times New Roman" w:hAnsi="Times New Roman"/>
          <w:b/>
          <w:sz w:val="28"/>
          <w:szCs w:val="28"/>
        </w:rPr>
      </w:pPr>
      <w:r>
        <w:rPr>
          <w:rFonts w:ascii="Times New Roman" w:hAnsi="Times New Roman" w:cs="Times New Roman"/>
          <w:sz w:val="28"/>
          <w:szCs w:val="28"/>
        </w:rPr>
        <w:t xml:space="preserve">В соответствии со статьей 166.1 Бюджетного Кодекса Российской Федерации, частью 7 статьи 99 Федерального закона «О контрактной системе в сфере закупок товаров, работ, услуг для обеспечения государственных и муниципальных нужд», Постановления Правительства Российской Федерации от 12 декабря 2015 года №1367 «О порядке контроля, предусмотренного частью 5статьи 99 Федерального закона «О контрактной системе в сфере закупок товаров, работ, услуг для обеспечения государственных и муниципальных нужд» </w:t>
      </w:r>
      <w:r>
        <w:rPr>
          <w:rFonts w:ascii="Times New Roman" w:hAnsi="Times New Roman"/>
          <w:sz w:val="28"/>
          <w:szCs w:val="28"/>
        </w:rPr>
        <w:t xml:space="preserve">Администрация </w:t>
      </w:r>
      <w:r>
        <w:rPr>
          <w:rFonts w:ascii="Times New Roman" w:hAnsi="Times New Roman" w:cs="Times New Roman"/>
          <w:sz w:val="28"/>
          <w:szCs w:val="28"/>
        </w:rPr>
        <w:t>Нагольненского</w:t>
      </w:r>
      <w:r>
        <w:rPr>
          <w:rFonts w:ascii="Times New Roman" w:hAnsi="Times New Roman"/>
          <w:sz w:val="28"/>
          <w:szCs w:val="28"/>
        </w:rPr>
        <w:t xml:space="preserve"> сельсовета  </w:t>
      </w:r>
      <w:proofErr w:type="spellStart"/>
      <w:r>
        <w:rPr>
          <w:rFonts w:ascii="Times New Roman" w:hAnsi="Times New Roman"/>
          <w:sz w:val="28"/>
          <w:szCs w:val="28"/>
        </w:rPr>
        <w:t>Пристенского</w:t>
      </w:r>
      <w:proofErr w:type="spellEnd"/>
      <w:r>
        <w:rPr>
          <w:rFonts w:ascii="Times New Roman" w:hAnsi="Times New Roman"/>
          <w:sz w:val="28"/>
          <w:szCs w:val="28"/>
        </w:rPr>
        <w:t xml:space="preserve"> района  Курской области </w:t>
      </w:r>
      <w:r>
        <w:rPr>
          <w:rFonts w:ascii="Times New Roman" w:hAnsi="Times New Roman"/>
          <w:b/>
          <w:bCs/>
          <w:sz w:val="28"/>
          <w:szCs w:val="28"/>
        </w:rPr>
        <w:t>ПОСТАНОВЛЯЕТ</w:t>
      </w:r>
      <w:r>
        <w:rPr>
          <w:rFonts w:ascii="Times New Roman" w:hAnsi="Times New Roman"/>
          <w:b/>
          <w:sz w:val="28"/>
          <w:szCs w:val="28"/>
        </w:rPr>
        <w:t>:</w:t>
      </w:r>
    </w:p>
    <w:p w:rsidR="009143A4" w:rsidRDefault="009143A4" w:rsidP="009143A4">
      <w:pPr>
        <w:pStyle w:val="ConsPlusTitle"/>
        <w:jc w:val="both"/>
        <w:rPr>
          <w:b w:val="0"/>
        </w:rPr>
      </w:pPr>
      <w:r>
        <w:rPr>
          <w:b w:val="0"/>
        </w:rPr>
        <w:t xml:space="preserve">          1.Утвердить прилагаемый</w:t>
      </w:r>
      <w:r>
        <w:t xml:space="preserve"> </w:t>
      </w:r>
      <w:r>
        <w:rPr>
          <w:b w:val="0"/>
        </w:rPr>
        <w:t>Порядок учета Управлением  федерального казначейства по Курской области  бюджетных обязательств получателей средств бюджета муниципального образования «</w:t>
      </w:r>
      <w:proofErr w:type="spellStart"/>
      <w:r>
        <w:rPr>
          <w:b w:val="0"/>
        </w:rPr>
        <w:t>Нагольненский</w:t>
      </w:r>
      <w:proofErr w:type="spellEnd"/>
      <w:r>
        <w:rPr>
          <w:b w:val="0"/>
        </w:rPr>
        <w:t xml:space="preserve">  сельсовет» </w:t>
      </w:r>
      <w:proofErr w:type="spellStart"/>
      <w:r>
        <w:rPr>
          <w:b w:val="0"/>
        </w:rPr>
        <w:t>Пристенского</w:t>
      </w:r>
      <w:proofErr w:type="spellEnd"/>
      <w:r>
        <w:rPr>
          <w:b w:val="0"/>
        </w:rPr>
        <w:t xml:space="preserve"> района Курской области.  </w:t>
      </w:r>
    </w:p>
    <w:p w:rsidR="009143A4" w:rsidRDefault="009143A4" w:rsidP="009143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Контроль за исполнением настоящего постановления оставляю за собой.</w:t>
      </w:r>
    </w:p>
    <w:p w:rsidR="009143A4" w:rsidRDefault="009143A4" w:rsidP="009143A4">
      <w:pPr>
        <w:ind w:right="-2" w:firstLine="709"/>
        <w:jc w:val="both"/>
        <w:rPr>
          <w:sz w:val="28"/>
          <w:szCs w:val="28"/>
        </w:rPr>
      </w:pPr>
      <w:r>
        <w:rPr>
          <w:sz w:val="28"/>
          <w:szCs w:val="28"/>
        </w:rPr>
        <w:t xml:space="preserve">4. Постановление вступает в силу со дня его подписания. </w:t>
      </w:r>
    </w:p>
    <w:p w:rsidR="009143A4" w:rsidRDefault="009143A4" w:rsidP="009143A4">
      <w:pPr>
        <w:ind w:right="-2" w:firstLine="709"/>
        <w:jc w:val="both"/>
        <w:rPr>
          <w:sz w:val="72"/>
          <w:szCs w:val="72"/>
        </w:rPr>
      </w:pPr>
    </w:p>
    <w:p w:rsidR="009143A4" w:rsidRDefault="009143A4" w:rsidP="009143A4">
      <w:pPr>
        <w:ind w:right="-2"/>
        <w:jc w:val="both"/>
        <w:rPr>
          <w:b/>
          <w:sz w:val="28"/>
          <w:szCs w:val="28"/>
        </w:rPr>
      </w:pPr>
      <w:r>
        <w:rPr>
          <w:b/>
          <w:sz w:val="28"/>
          <w:szCs w:val="28"/>
        </w:rPr>
        <w:t>Глава Нагольненского сельсовета</w:t>
      </w:r>
    </w:p>
    <w:p w:rsidR="009143A4" w:rsidRDefault="009143A4" w:rsidP="009143A4">
      <w:pPr>
        <w:ind w:right="-2"/>
        <w:jc w:val="both"/>
        <w:rPr>
          <w:b/>
          <w:sz w:val="28"/>
          <w:szCs w:val="28"/>
        </w:rPr>
      </w:pPr>
      <w:proofErr w:type="spellStart"/>
      <w:r>
        <w:rPr>
          <w:b/>
          <w:sz w:val="28"/>
          <w:szCs w:val="28"/>
        </w:rPr>
        <w:t>Пристенского</w:t>
      </w:r>
      <w:proofErr w:type="spellEnd"/>
      <w:r>
        <w:rPr>
          <w:b/>
          <w:sz w:val="28"/>
          <w:szCs w:val="28"/>
        </w:rPr>
        <w:t xml:space="preserve"> района </w:t>
      </w:r>
    </w:p>
    <w:p w:rsidR="009143A4" w:rsidRDefault="009143A4" w:rsidP="009143A4">
      <w:pPr>
        <w:ind w:right="-2"/>
        <w:jc w:val="both"/>
        <w:rPr>
          <w:b/>
          <w:sz w:val="28"/>
          <w:szCs w:val="28"/>
        </w:rPr>
      </w:pPr>
      <w:r>
        <w:rPr>
          <w:b/>
          <w:sz w:val="28"/>
          <w:szCs w:val="28"/>
        </w:rPr>
        <w:t>Курской области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А.А. </w:t>
      </w:r>
      <w:proofErr w:type="spellStart"/>
      <w:r>
        <w:rPr>
          <w:b/>
          <w:sz w:val="28"/>
          <w:szCs w:val="28"/>
        </w:rPr>
        <w:t>Разуванов</w:t>
      </w:r>
      <w:proofErr w:type="spellEnd"/>
    </w:p>
    <w:p w:rsidR="009143A4" w:rsidRDefault="009143A4" w:rsidP="009143A4">
      <w:pPr>
        <w:ind w:right="-2"/>
        <w:jc w:val="both"/>
        <w:rPr>
          <w:b/>
          <w:sz w:val="28"/>
          <w:szCs w:val="28"/>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p>
    <w:p w:rsidR="009143A4" w:rsidRDefault="009143A4" w:rsidP="009143A4">
      <w:pPr>
        <w:pStyle w:val="ConsPlusTitle"/>
        <w:jc w:val="right"/>
        <w:rPr>
          <w:b w:val="0"/>
          <w:sz w:val="24"/>
          <w:szCs w:val="24"/>
        </w:rPr>
      </w:pPr>
      <w:r>
        <w:rPr>
          <w:b w:val="0"/>
          <w:sz w:val="24"/>
          <w:szCs w:val="24"/>
        </w:rPr>
        <w:t>УТВЕРЖДЕН</w:t>
      </w:r>
    </w:p>
    <w:p w:rsidR="009143A4" w:rsidRDefault="009143A4" w:rsidP="009143A4">
      <w:pPr>
        <w:pStyle w:val="ConsPlusTitle"/>
        <w:jc w:val="right"/>
        <w:rPr>
          <w:b w:val="0"/>
          <w:sz w:val="24"/>
          <w:szCs w:val="24"/>
        </w:rPr>
      </w:pPr>
      <w:r>
        <w:rPr>
          <w:b w:val="0"/>
          <w:sz w:val="24"/>
          <w:szCs w:val="24"/>
        </w:rPr>
        <w:t xml:space="preserve">Постановлением </w:t>
      </w:r>
    </w:p>
    <w:p w:rsidR="009143A4" w:rsidRDefault="009143A4" w:rsidP="009143A4">
      <w:pPr>
        <w:pStyle w:val="ConsPlusTitle"/>
        <w:jc w:val="right"/>
        <w:rPr>
          <w:b w:val="0"/>
          <w:sz w:val="24"/>
          <w:szCs w:val="24"/>
        </w:rPr>
      </w:pPr>
      <w:r>
        <w:rPr>
          <w:b w:val="0"/>
          <w:sz w:val="24"/>
          <w:szCs w:val="24"/>
        </w:rPr>
        <w:t>Администрации Нагольненского</w:t>
      </w:r>
    </w:p>
    <w:p w:rsidR="009143A4" w:rsidRDefault="009143A4" w:rsidP="009143A4">
      <w:pPr>
        <w:pStyle w:val="ConsPlusTitle"/>
        <w:jc w:val="right"/>
        <w:rPr>
          <w:b w:val="0"/>
          <w:sz w:val="24"/>
          <w:szCs w:val="24"/>
        </w:rPr>
      </w:pPr>
      <w:r>
        <w:rPr>
          <w:b w:val="0"/>
          <w:sz w:val="24"/>
          <w:szCs w:val="24"/>
        </w:rPr>
        <w:t xml:space="preserve">сельсовета </w:t>
      </w:r>
      <w:proofErr w:type="spellStart"/>
      <w:r>
        <w:rPr>
          <w:b w:val="0"/>
          <w:sz w:val="24"/>
          <w:szCs w:val="24"/>
        </w:rPr>
        <w:t>Пристенского</w:t>
      </w:r>
      <w:proofErr w:type="spellEnd"/>
      <w:r>
        <w:rPr>
          <w:b w:val="0"/>
          <w:sz w:val="24"/>
          <w:szCs w:val="24"/>
        </w:rPr>
        <w:t xml:space="preserve"> </w:t>
      </w:r>
    </w:p>
    <w:p w:rsidR="009143A4" w:rsidRDefault="009143A4" w:rsidP="009143A4">
      <w:pPr>
        <w:pStyle w:val="ConsPlusTitle"/>
        <w:jc w:val="right"/>
        <w:rPr>
          <w:b w:val="0"/>
          <w:sz w:val="24"/>
          <w:szCs w:val="24"/>
        </w:rPr>
      </w:pPr>
      <w:r>
        <w:rPr>
          <w:b w:val="0"/>
          <w:sz w:val="24"/>
          <w:szCs w:val="24"/>
        </w:rPr>
        <w:t>района Курской области</w:t>
      </w:r>
    </w:p>
    <w:p w:rsidR="009143A4" w:rsidRDefault="009143A4" w:rsidP="009143A4">
      <w:pPr>
        <w:pStyle w:val="ConsPlusTitle"/>
        <w:jc w:val="right"/>
        <w:rPr>
          <w:sz w:val="24"/>
          <w:szCs w:val="24"/>
        </w:rPr>
      </w:pPr>
      <w:r>
        <w:rPr>
          <w:b w:val="0"/>
          <w:sz w:val="24"/>
          <w:szCs w:val="24"/>
        </w:rPr>
        <w:t xml:space="preserve">                                                                                         от 08.12.2016 года  № 146</w:t>
      </w:r>
    </w:p>
    <w:p w:rsidR="009143A4" w:rsidRDefault="009143A4" w:rsidP="009143A4">
      <w:pPr>
        <w:pStyle w:val="ConsPlusTitle"/>
        <w:jc w:val="center"/>
        <w:rPr>
          <w:sz w:val="24"/>
          <w:szCs w:val="24"/>
        </w:rPr>
      </w:pPr>
      <w:r>
        <w:rPr>
          <w:sz w:val="24"/>
          <w:szCs w:val="24"/>
        </w:rPr>
        <w:t>ПОРЯДОК</w:t>
      </w:r>
    </w:p>
    <w:p w:rsidR="009143A4" w:rsidRDefault="009143A4" w:rsidP="009143A4">
      <w:pPr>
        <w:pStyle w:val="ConsPlusTitle"/>
        <w:jc w:val="center"/>
        <w:rPr>
          <w:sz w:val="24"/>
          <w:szCs w:val="24"/>
        </w:rPr>
      </w:pPr>
      <w:r>
        <w:rPr>
          <w:sz w:val="24"/>
          <w:szCs w:val="24"/>
        </w:rPr>
        <w:t>УЧЕТА УПРАВЛЕНИЕМ ФЕДЕРАЛЬНОГО КАЗНАЧЕЙСТВА  ПО КУРСКОЙ ОБЛАСТИ БЮДЖЕТНЫХ ОБЯЗАТЕЛЬСТВ ПОЛУЧАТЕЛЕЙ СРЕДСТВ</w:t>
      </w:r>
    </w:p>
    <w:p w:rsidR="009143A4" w:rsidRDefault="009143A4" w:rsidP="009143A4">
      <w:pPr>
        <w:pStyle w:val="ConsPlusTitle"/>
        <w:jc w:val="center"/>
        <w:rPr>
          <w:sz w:val="24"/>
          <w:szCs w:val="24"/>
        </w:rPr>
      </w:pPr>
      <w:r>
        <w:rPr>
          <w:sz w:val="24"/>
          <w:szCs w:val="24"/>
        </w:rPr>
        <w:t>БЮДЖЕТА МУНИЦИПАЛЬНОГО ОБРАЗОВАНИЯ «НАГОЛЬНЕНСКИЙ  СЕЛЬСОВЕТ» ПРИСТЕНСКОГО РАЙОНА КУРСКОЙ ОБЛАСТИ</w:t>
      </w:r>
    </w:p>
    <w:p w:rsidR="009143A4" w:rsidRDefault="009143A4" w:rsidP="009143A4">
      <w:pPr>
        <w:pStyle w:val="ConsPlusNormal"/>
        <w:jc w:val="both"/>
        <w:rPr>
          <w:rFonts w:ascii="Times New Roman" w:hAnsi="Times New Roman" w:cs="Times New Roman"/>
          <w:sz w:val="24"/>
        </w:rPr>
      </w:pPr>
    </w:p>
    <w:p w:rsidR="009143A4" w:rsidRDefault="009143A4" w:rsidP="009143A4">
      <w:pPr>
        <w:pStyle w:val="ConsPlusNormal"/>
        <w:jc w:val="center"/>
        <w:outlineLvl w:val="0"/>
        <w:rPr>
          <w:rFonts w:ascii="Times New Roman" w:hAnsi="Times New Roman" w:cs="Times New Roman"/>
          <w:sz w:val="24"/>
        </w:rPr>
      </w:pPr>
      <w:r>
        <w:rPr>
          <w:rFonts w:ascii="Times New Roman" w:hAnsi="Times New Roman" w:cs="Times New Roman"/>
          <w:sz w:val="24"/>
        </w:rPr>
        <w:t>I. Общие положения</w:t>
      </w:r>
    </w:p>
    <w:p w:rsidR="009143A4" w:rsidRDefault="009143A4" w:rsidP="009143A4">
      <w:pPr>
        <w:pStyle w:val="ConsPlusNormal"/>
        <w:jc w:val="both"/>
        <w:rPr>
          <w:rFonts w:ascii="Times New Roman" w:hAnsi="Times New Roman" w:cs="Times New Roman"/>
          <w:sz w:val="24"/>
        </w:rPr>
      </w:pPr>
    </w:p>
    <w:p w:rsidR="009143A4" w:rsidRPr="00967108" w:rsidRDefault="009143A4" w:rsidP="009143A4">
      <w:pPr>
        <w:pStyle w:val="ConsPlusNormal"/>
        <w:ind w:firstLine="540"/>
        <w:jc w:val="both"/>
        <w:rPr>
          <w:rFonts w:ascii="Times New Roman" w:hAnsi="Times New Roman" w:cs="Times New Roman"/>
          <w:sz w:val="24"/>
        </w:rPr>
      </w:pPr>
      <w:r>
        <w:rPr>
          <w:rFonts w:ascii="Times New Roman" w:hAnsi="Times New Roman" w:cs="Times New Roman"/>
          <w:sz w:val="24"/>
        </w:rPr>
        <w:t xml:space="preserve">1. </w:t>
      </w:r>
      <w:proofErr w:type="gramStart"/>
      <w:r>
        <w:rPr>
          <w:rFonts w:ascii="Times New Roman" w:hAnsi="Times New Roman" w:cs="Times New Roman"/>
          <w:sz w:val="24"/>
        </w:rPr>
        <w:t xml:space="preserve">Настоящий Порядок учета бюджетных обязательств получателей средств бюджета   </w:t>
      </w:r>
      <w:proofErr w:type="spellStart"/>
      <w:r>
        <w:rPr>
          <w:rFonts w:ascii="Times New Roman" w:hAnsi="Times New Roman" w:cs="Times New Roman"/>
          <w:sz w:val="24"/>
        </w:rPr>
        <w:t>мунипального</w:t>
      </w:r>
      <w:proofErr w:type="spellEnd"/>
      <w:r>
        <w:rPr>
          <w:rFonts w:ascii="Times New Roman" w:hAnsi="Times New Roman" w:cs="Times New Roman"/>
          <w:sz w:val="24"/>
        </w:rPr>
        <w:t xml:space="preserve"> образования «</w:t>
      </w:r>
      <w:proofErr w:type="spellStart"/>
      <w:r>
        <w:rPr>
          <w:rFonts w:ascii="Times New Roman" w:hAnsi="Times New Roman" w:cs="Times New Roman"/>
          <w:sz w:val="24"/>
        </w:rPr>
        <w:t>Нагольненский</w:t>
      </w:r>
      <w:proofErr w:type="spellEnd"/>
      <w:r>
        <w:rPr>
          <w:rFonts w:ascii="Times New Roman" w:hAnsi="Times New Roman" w:cs="Times New Roman"/>
          <w:sz w:val="24"/>
        </w:rPr>
        <w:t xml:space="preserve">  сельсовет» </w:t>
      </w:r>
      <w:proofErr w:type="spellStart"/>
      <w:r>
        <w:rPr>
          <w:rFonts w:ascii="Times New Roman" w:hAnsi="Times New Roman" w:cs="Times New Roman"/>
          <w:sz w:val="24"/>
        </w:rPr>
        <w:t>Пристенского</w:t>
      </w:r>
      <w:proofErr w:type="spellEnd"/>
      <w:r>
        <w:rPr>
          <w:rFonts w:ascii="Times New Roman" w:hAnsi="Times New Roman" w:cs="Times New Roman"/>
          <w:sz w:val="24"/>
        </w:rPr>
        <w:t xml:space="preserve"> района </w:t>
      </w:r>
      <w:r w:rsidRPr="00967108">
        <w:rPr>
          <w:rFonts w:ascii="Times New Roman" w:hAnsi="Times New Roman" w:cs="Times New Roman"/>
          <w:sz w:val="24"/>
        </w:rPr>
        <w:t xml:space="preserve">Курской области (далее - Порядок) устанавливает порядок исполнения бюджета </w:t>
      </w:r>
      <w:proofErr w:type="spellStart"/>
      <w:r w:rsidRPr="00967108">
        <w:rPr>
          <w:rFonts w:ascii="Times New Roman" w:hAnsi="Times New Roman" w:cs="Times New Roman"/>
          <w:sz w:val="24"/>
        </w:rPr>
        <w:t>мунипального</w:t>
      </w:r>
      <w:proofErr w:type="spellEnd"/>
      <w:r w:rsidRPr="00967108">
        <w:rPr>
          <w:rFonts w:ascii="Times New Roman" w:hAnsi="Times New Roman" w:cs="Times New Roman"/>
          <w:sz w:val="24"/>
        </w:rPr>
        <w:t xml:space="preserve"> образования «</w:t>
      </w:r>
      <w:proofErr w:type="spellStart"/>
      <w:r w:rsidRPr="00967108">
        <w:rPr>
          <w:rFonts w:ascii="Times New Roman" w:hAnsi="Times New Roman" w:cs="Times New Roman"/>
          <w:sz w:val="24"/>
        </w:rPr>
        <w:t>Нагольненский</w:t>
      </w:r>
      <w:proofErr w:type="spellEnd"/>
      <w:r w:rsidRPr="00967108">
        <w:rPr>
          <w:rFonts w:ascii="Times New Roman" w:hAnsi="Times New Roman" w:cs="Times New Roman"/>
          <w:sz w:val="24"/>
        </w:rPr>
        <w:t xml:space="preserve">  сельсовет» </w:t>
      </w:r>
      <w:proofErr w:type="spellStart"/>
      <w:r w:rsidRPr="00967108">
        <w:rPr>
          <w:rFonts w:ascii="Times New Roman" w:hAnsi="Times New Roman" w:cs="Times New Roman"/>
          <w:sz w:val="24"/>
        </w:rPr>
        <w:t>Пристенского</w:t>
      </w:r>
      <w:proofErr w:type="spellEnd"/>
      <w:r w:rsidRPr="00967108">
        <w:rPr>
          <w:rFonts w:ascii="Times New Roman" w:hAnsi="Times New Roman" w:cs="Times New Roman"/>
          <w:sz w:val="24"/>
        </w:rPr>
        <w:t xml:space="preserve"> района Курской области (далее – бюджета поселения) по расходам в части учета Управлением Федерального казначейства по Курской области (далее - Управление) бюджетных обязательств получателей средств бюджета поселения (далее - соответственно бюджетные обязательства).</w:t>
      </w:r>
      <w:proofErr w:type="gramEnd"/>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2. Постановка на учет бюджетных обязательств осуществляется на основании сведений о бюджетном обязательстве, содержащих информацию согласно </w:t>
      </w:r>
      <w:hyperlink r:id="rId6" w:history="1">
        <w:r w:rsidRPr="00967108">
          <w:rPr>
            <w:rStyle w:val="a3"/>
            <w:rFonts w:ascii="Times New Roman" w:hAnsi="Times New Roman" w:cs="Times New Roman"/>
            <w:color w:val="auto"/>
            <w:sz w:val="24"/>
          </w:rPr>
          <w:t>приложению N 1</w:t>
        </w:r>
      </w:hyperlink>
      <w:r w:rsidRPr="00967108">
        <w:rPr>
          <w:rFonts w:ascii="Times New Roman" w:hAnsi="Times New Roman" w:cs="Times New Roman"/>
          <w:sz w:val="24"/>
        </w:rPr>
        <w:t xml:space="preserve"> к Порядку (далее - Сведения о бюджетном обязательстве), сформированных получателями средств бюджета поселения или Управлением, в случаях, установленных Порядком.</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3. Сведения о бюджетном обязательстве формируются в форме электронного документа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бюджета поселения.</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4. Лица, имеющие право действовать от имени получателя средств бюджета поселения в соответствии с Порядком, несут персональную ответственность за формирование Сведений о бюджетном обязательстве, за их полноту и достоверность, а также за соблюдение установленных Порядком сроков их представления.</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При формировании Сведений о бюджетном обязательстве применяются справочники, реестры и классификаторы, используемые в информационной системе, в соответствии с Порядком.</w:t>
      </w:r>
    </w:p>
    <w:p w:rsidR="009143A4" w:rsidRPr="00967108" w:rsidRDefault="009143A4" w:rsidP="009143A4">
      <w:pPr>
        <w:pStyle w:val="ConsPlusNormal"/>
        <w:jc w:val="both"/>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r w:rsidRPr="00967108">
        <w:rPr>
          <w:rFonts w:ascii="Times New Roman" w:hAnsi="Times New Roman" w:cs="Times New Roman"/>
          <w:sz w:val="24"/>
        </w:rPr>
        <w:t>II. Порядок учета бюджетных обязательств получателей</w:t>
      </w:r>
    </w:p>
    <w:p w:rsidR="009143A4" w:rsidRPr="00967108" w:rsidRDefault="009143A4" w:rsidP="009143A4">
      <w:pPr>
        <w:pStyle w:val="ConsPlusNormal"/>
        <w:jc w:val="center"/>
        <w:rPr>
          <w:rFonts w:ascii="Times New Roman" w:hAnsi="Times New Roman" w:cs="Times New Roman"/>
          <w:sz w:val="24"/>
        </w:rPr>
      </w:pPr>
      <w:r w:rsidRPr="00967108">
        <w:rPr>
          <w:rFonts w:ascii="Times New Roman" w:hAnsi="Times New Roman" w:cs="Times New Roman"/>
          <w:sz w:val="24"/>
        </w:rPr>
        <w:t>средств бюджета поселения</w:t>
      </w:r>
    </w:p>
    <w:p w:rsidR="009143A4" w:rsidRPr="00967108" w:rsidRDefault="009143A4" w:rsidP="009143A4">
      <w:pPr>
        <w:pStyle w:val="ConsPlusNormal"/>
        <w:jc w:val="both"/>
        <w:rPr>
          <w:rFonts w:ascii="Times New Roman" w:hAnsi="Times New Roman" w:cs="Times New Roman"/>
          <w:sz w:val="24"/>
        </w:rPr>
      </w:pPr>
    </w:p>
    <w:p w:rsidR="009143A4" w:rsidRPr="00967108" w:rsidRDefault="009143A4" w:rsidP="009143A4">
      <w:pPr>
        <w:autoSpaceDE w:val="0"/>
        <w:autoSpaceDN w:val="0"/>
        <w:adjustRightInd w:val="0"/>
        <w:ind w:firstLine="540"/>
        <w:jc w:val="both"/>
      </w:pPr>
      <w:r w:rsidRPr="00967108">
        <w:t xml:space="preserve">5. </w:t>
      </w:r>
      <w:proofErr w:type="gramStart"/>
      <w:r w:rsidRPr="00967108">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r:id="rId7" w:history="1">
        <w:r w:rsidRPr="00967108">
          <w:rPr>
            <w:rStyle w:val="a3"/>
            <w:color w:val="auto"/>
          </w:rPr>
          <w:t>графе 2</w:t>
        </w:r>
      </w:hyperlink>
      <w:r w:rsidRPr="00967108">
        <w:t xml:space="preserve"> Перечня документов, на основании которых возникают бюджетные обязательства получателей средств бюджета поселения, и документов, подтверждающих возникновение денежных обязательств получателей средств бюджета поселения, согласно </w:t>
      </w:r>
      <w:hyperlink r:id="rId8" w:history="1">
        <w:r w:rsidRPr="00967108">
          <w:rPr>
            <w:rStyle w:val="a3"/>
            <w:color w:val="auto"/>
          </w:rPr>
          <w:t>приложению N 2</w:t>
        </w:r>
      </w:hyperlink>
      <w:r w:rsidRPr="00967108">
        <w:t xml:space="preserve"> к Порядку (далее соответственно</w:t>
      </w:r>
      <w:proofErr w:type="gramEnd"/>
      <w:r w:rsidRPr="00967108">
        <w:t xml:space="preserve"> - </w:t>
      </w:r>
      <w:proofErr w:type="gramStart"/>
      <w:r w:rsidRPr="00967108">
        <w:t>документы-основания, Перечень).</w:t>
      </w:r>
      <w:proofErr w:type="gramEnd"/>
    </w:p>
    <w:p w:rsidR="009143A4" w:rsidRPr="00967108" w:rsidRDefault="009143A4" w:rsidP="009143A4">
      <w:pPr>
        <w:autoSpaceDE w:val="0"/>
        <w:autoSpaceDN w:val="0"/>
        <w:adjustRightInd w:val="0"/>
        <w:ind w:firstLine="540"/>
        <w:jc w:val="both"/>
        <w:rPr>
          <w:iCs/>
        </w:rPr>
      </w:pPr>
      <w:r w:rsidRPr="00967108">
        <w:lastRenderedPageBreak/>
        <w:t xml:space="preserve">6. </w:t>
      </w:r>
      <w:r w:rsidRPr="00967108">
        <w:rPr>
          <w:iCs/>
        </w:rPr>
        <w:t xml:space="preserve">Сведения о бюджетных обязательствах, возникших на основании документов-оснований, предусмотренных </w:t>
      </w:r>
      <w:hyperlink r:id="rId9" w:history="1">
        <w:r w:rsidRPr="00967108">
          <w:rPr>
            <w:rStyle w:val="a3"/>
            <w:iCs/>
            <w:color w:val="auto"/>
          </w:rPr>
          <w:t>пунктами 1</w:t>
        </w:r>
      </w:hyperlink>
      <w:r w:rsidRPr="00967108">
        <w:rPr>
          <w:iCs/>
        </w:rPr>
        <w:t xml:space="preserve"> и </w:t>
      </w:r>
      <w:hyperlink r:id="rId10" w:history="1">
        <w:r w:rsidRPr="00967108">
          <w:rPr>
            <w:rStyle w:val="a3"/>
            <w:iCs/>
            <w:color w:val="auto"/>
          </w:rPr>
          <w:t>2</w:t>
        </w:r>
      </w:hyperlink>
      <w:r w:rsidRPr="00967108">
        <w:rPr>
          <w:iCs/>
        </w:rPr>
        <w:t xml:space="preserve"> графы 2 Перечня (далее - принимаемые бюджетные обязательства), формируются:</w:t>
      </w:r>
    </w:p>
    <w:p w:rsidR="009143A4" w:rsidRPr="00967108" w:rsidRDefault="009143A4" w:rsidP="009143A4">
      <w:pPr>
        <w:autoSpaceDE w:val="0"/>
        <w:autoSpaceDN w:val="0"/>
        <w:adjustRightInd w:val="0"/>
        <w:ind w:firstLine="540"/>
        <w:jc w:val="both"/>
        <w:rPr>
          <w:iCs/>
        </w:rPr>
      </w:pPr>
      <w:r w:rsidRPr="00967108">
        <w:rPr>
          <w:iCs/>
        </w:rPr>
        <w:t xml:space="preserve">не позднее трех рабочих дней </w:t>
      </w:r>
      <w:proofErr w:type="gramStart"/>
      <w:r w:rsidRPr="00967108">
        <w:rPr>
          <w:iCs/>
        </w:rPr>
        <w:t>до дня направления на размещение в единой информационной системе в сфере закупок извещения об осуществлении</w:t>
      </w:r>
      <w:proofErr w:type="gramEnd"/>
      <w:r w:rsidRPr="00967108">
        <w:rPr>
          <w:iCs/>
        </w:rPr>
        <w:t xml:space="preserve">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9143A4" w:rsidRPr="00967108" w:rsidRDefault="009143A4" w:rsidP="009143A4">
      <w:pPr>
        <w:autoSpaceDE w:val="0"/>
        <w:autoSpaceDN w:val="0"/>
        <w:adjustRightInd w:val="0"/>
        <w:ind w:firstLine="540"/>
        <w:jc w:val="both"/>
        <w:rPr>
          <w:iCs/>
        </w:rPr>
      </w:pPr>
      <w:r w:rsidRPr="00967108">
        <w:rPr>
          <w:iCs/>
        </w:rPr>
        <w:t xml:space="preserve">Сведения о бюджетных обязательствах, возникших на основании документов-оснований, предусмотренных </w:t>
      </w:r>
      <w:hyperlink r:id="rId11" w:history="1">
        <w:r w:rsidRPr="00967108">
          <w:rPr>
            <w:rStyle w:val="a3"/>
            <w:iCs/>
            <w:color w:val="auto"/>
          </w:rPr>
          <w:t>пунктами 3</w:t>
        </w:r>
      </w:hyperlink>
      <w:r w:rsidRPr="00967108">
        <w:rPr>
          <w:iCs/>
        </w:rPr>
        <w:t xml:space="preserve"> - </w:t>
      </w:r>
      <w:hyperlink r:id="rId12" w:history="1">
        <w:r w:rsidRPr="00967108">
          <w:rPr>
            <w:rStyle w:val="a3"/>
            <w:iCs/>
            <w:color w:val="auto"/>
          </w:rPr>
          <w:t>5</w:t>
        </w:r>
      </w:hyperlink>
      <w:r w:rsidRPr="00967108">
        <w:rPr>
          <w:iCs/>
        </w:rPr>
        <w:t xml:space="preserve"> графы 2 Перечня, формируются не позднее трех рабочих дней со дня заключения соответственно государственного контракта, договора, издания приказа о штатном расписании с расчетом годового фонда оплаты труда, указанных в названных пунктах </w:t>
      </w:r>
      <w:hyperlink r:id="rId13" w:history="1">
        <w:r w:rsidRPr="00967108">
          <w:rPr>
            <w:rStyle w:val="a3"/>
            <w:iCs/>
            <w:color w:val="auto"/>
          </w:rPr>
          <w:t>графы 2</w:t>
        </w:r>
      </w:hyperlink>
      <w:r w:rsidRPr="00967108">
        <w:rPr>
          <w:iCs/>
        </w:rPr>
        <w:t xml:space="preserve"> Перечня.</w:t>
      </w:r>
    </w:p>
    <w:p w:rsidR="009143A4" w:rsidRPr="00967108" w:rsidRDefault="009143A4" w:rsidP="009143A4">
      <w:pPr>
        <w:autoSpaceDE w:val="0"/>
        <w:autoSpaceDN w:val="0"/>
        <w:adjustRightInd w:val="0"/>
        <w:ind w:firstLine="540"/>
        <w:jc w:val="both"/>
      </w:pPr>
      <w:bookmarkStart w:id="0" w:name="Par54"/>
      <w:bookmarkEnd w:id="0"/>
      <w:r w:rsidRPr="00967108">
        <w:t xml:space="preserve">7. </w:t>
      </w:r>
      <w:proofErr w:type="gramStart"/>
      <w:r w:rsidRPr="00967108">
        <w:t xml:space="preserve">Сведения о бюджетном обязательстве, возникшем на основании документа-основания, предусмотренного </w:t>
      </w:r>
      <w:hyperlink r:id="rId14" w:history="1">
        <w:r w:rsidRPr="00967108">
          <w:rPr>
            <w:rStyle w:val="a3"/>
            <w:color w:val="auto"/>
          </w:rPr>
          <w:t>пунктом 4</w:t>
        </w:r>
      </w:hyperlink>
      <w:r w:rsidRPr="00967108">
        <w:t xml:space="preserve"> графы 2 Перечня, направляются в Управление  с приложением копии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поселения.</w:t>
      </w:r>
      <w:proofErr w:type="gramEnd"/>
    </w:p>
    <w:p w:rsidR="009143A4" w:rsidRPr="00967108" w:rsidRDefault="009143A4" w:rsidP="009143A4">
      <w:pPr>
        <w:autoSpaceDE w:val="0"/>
        <w:autoSpaceDN w:val="0"/>
        <w:adjustRightInd w:val="0"/>
        <w:ind w:firstLine="540"/>
        <w:jc w:val="both"/>
      </w:pPr>
      <w:r w:rsidRPr="00967108">
        <w:t xml:space="preserve">При направлении в Управление Сведений о бюджетном обязательстве, возникшем на основании документа-основания, предусмотренного </w:t>
      </w:r>
      <w:hyperlink r:id="rId15" w:history="1">
        <w:r w:rsidRPr="00967108">
          <w:rPr>
            <w:rStyle w:val="a3"/>
            <w:color w:val="auto"/>
          </w:rPr>
          <w:t>пунктом 5</w:t>
        </w:r>
      </w:hyperlink>
      <w:r w:rsidRPr="00967108">
        <w:t xml:space="preserve"> графы 2 Перечня, копия указанного документа-основания в Управление не представляется.</w:t>
      </w:r>
    </w:p>
    <w:p w:rsidR="009143A4" w:rsidRPr="00967108" w:rsidRDefault="009143A4" w:rsidP="009143A4">
      <w:pPr>
        <w:autoSpaceDE w:val="0"/>
        <w:autoSpaceDN w:val="0"/>
        <w:adjustRightInd w:val="0"/>
        <w:ind w:firstLine="540"/>
        <w:jc w:val="both"/>
      </w:pPr>
      <w:bookmarkStart w:id="1" w:name="Par57"/>
      <w:bookmarkEnd w:id="1"/>
      <w:r w:rsidRPr="00967108">
        <w:t>8.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9. В случае внесения изменений в бюджетное обязательство без внесения изменений в документ-основание, документ-основание в Управление повторно не представляется.</w:t>
      </w:r>
    </w:p>
    <w:p w:rsidR="009143A4" w:rsidRPr="00967108" w:rsidRDefault="009143A4" w:rsidP="009143A4">
      <w:pPr>
        <w:autoSpaceDE w:val="0"/>
        <w:autoSpaceDN w:val="0"/>
        <w:adjustRightInd w:val="0"/>
        <w:ind w:firstLine="540"/>
        <w:jc w:val="both"/>
      </w:pPr>
      <w:bookmarkStart w:id="2" w:name="Par60"/>
      <w:bookmarkEnd w:id="2"/>
      <w:r w:rsidRPr="00967108">
        <w:t xml:space="preserve">10.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16" w:history="1">
        <w:r w:rsidRPr="00967108">
          <w:rPr>
            <w:rStyle w:val="a3"/>
            <w:color w:val="auto"/>
          </w:rPr>
          <w:t>пунктами 1</w:t>
        </w:r>
      </w:hyperlink>
      <w:r w:rsidRPr="00967108">
        <w:t xml:space="preserve"> - </w:t>
      </w:r>
      <w:hyperlink r:id="rId17" w:history="1">
        <w:r w:rsidRPr="00967108">
          <w:rPr>
            <w:rStyle w:val="a3"/>
            <w:color w:val="auto"/>
          </w:rPr>
          <w:t>8</w:t>
        </w:r>
      </w:hyperlink>
      <w:r w:rsidRPr="00967108">
        <w:t xml:space="preserve"> графы 2 Перечня, осуществляется Управлением в течение двух рабочих дней после проверки Сведений о бюджетном обязательстве </w:t>
      </w:r>
      <w:proofErr w:type="gramStart"/>
      <w:r w:rsidRPr="00967108">
        <w:t>на</w:t>
      </w:r>
      <w:proofErr w:type="gramEnd"/>
      <w:r w:rsidRPr="00967108">
        <w:t>:</w:t>
      </w:r>
    </w:p>
    <w:p w:rsidR="009143A4" w:rsidRPr="00967108" w:rsidRDefault="009143A4" w:rsidP="009143A4">
      <w:pPr>
        <w:autoSpaceDE w:val="0"/>
        <w:autoSpaceDN w:val="0"/>
        <w:adjustRightInd w:val="0"/>
        <w:ind w:firstLine="540"/>
        <w:jc w:val="both"/>
      </w:pPr>
      <w:r w:rsidRPr="00967108">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поселения в Управление для постановки на учет бюджетных обязательств в соответствии с Порядком или включения в установленном порядке в реестр контрактов, указанный в </w:t>
      </w:r>
      <w:hyperlink r:id="rId18" w:history="1">
        <w:r w:rsidRPr="00967108">
          <w:rPr>
            <w:rStyle w:val="a3"/>
            <w:color w:val="auto"/>
          </w:rPr>
          <w:t>пункте 3</w:t>
        </w:r>
      </w:hyperlink>
      <w:r w:rsidRPr="00967108">
        <w:t xml:space="preserve"> графы 2 Перечня;</w:t>
      </w:r>
    </w:p>
    <w:p w:rsidR="009143A4" w:rsidRPr="00967108" w:rsidRDefault="009143A4" w:rsidP="009143A4">
      <w:pPr>
        <w:autoSpaceDE w:val="0"/>
        <w:autoSpaceDN w:val="0"/>
        <w:adjustRightInd w:val="0"/>
        <w:ind w:firstLine="540"/>
        <w:jc w:val="both"/>
      </w:pPr>
      <w:r w:rsidRPr="00967108">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19" w:history="1">
        <w:r w:rsidRPr="00967108">
          <w:rPr>
            <w:rStyle w:val="a3"/>
            <w:color w:val="auto"/>
          </w:rPr>
          <w:t>приложением N 1</w:t>
        </w:r>
      </w:hyperlink>
      <w:r w:rsidRPr="00967108">
        <w:t xml:space="preserve"> к Порядку;</w:t>
      </w:r>
    </w:p>
    <w:p w:rsidR="009143A4" w:rsidRPr="00967108" w:rsidRDefault="009143A4" w:rsidP="009143A4">
      <w:pPr>
        <w:autoSpaceDE w:val="0"/>
        <w:autoSpaceDN w:val="0"/>
        <w:adjustRightInd w:val="0"/>
        <w:ind w:firstLine="540"/>
        <w:jc w:val="both"/>
      </w:pPr>
      <w:r w:rsidRPr="00967108">
        <w:t xml:space="preserve">соблюдение правил формирования Сведений о бюджетном обязательстве, установленных настоящей главой и </w:t>
      </w:r>
      <w:hyperlink r:id="rId20" w:history="1">
        <w:r w:rsidRPr="00967108">
          <w:rPr>
            <w:rStyle w:val="a3"/>
            <w:color w:val="auto"/>
          </w:rPr>
          <w:t>приложением N 1</w:t>
        </w:r>
      </w:hyperlink>
      <w:r w:rsidRPr="00967108">
        <w:t xml:space="preserve"> к Порядку;</w:t>
      </w:r>
    </w:p>
    <w:p w:rsidR="009143A4" w:rsidRPr="00967108" w:rsidRDefault="009143A4" w:rsidP="009143A4">
      <w:pPr>
        <w:autoSpaceDE w:val="0"/>
        <w:autoSpaceDN w:val="0"/>
        <w:adjustRightInd w:val="0"/>
        <w:ind w:firstLine="540"/>
        <w:jc w:val="both"/>
      </w:pPr>
      <w:proofErr w:type="spellStart"/>
      <w:r w:rsidRPr="00967108">
        <w:t>непревышение</w:t>
      </w:r>
      <w:proofErr w:type="spellEnd"/>
      <w:r w:rsidRPr="00967108">
        <w:t xml:space="preserve"> суммы бюджетного обязательства по соответствующим кодам классификации расходов бюджета поселения над суммой неиспользованных лимитов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Управлении (далее - соответствующий лицевой счет получателя бюджетных средств);</w:t>
      </w:r>
    </w:p>
    <w:p w:rsidR="009143A4" w:rsidRPr="00967108" w:rsidRDefault="009143A4" w:rsidP="009143A4">
      <w:pPr>
        <w:autoSpaceDE w:val="0"/>
        <w:autoSpaceDN w:val="0"/>
        <w:adjustRightInd w:val="0"/>
        <w:ind w:firstLine="540"/>
        <w:jc w:val="both"/>
      </w:pPr>
      <w:r w:rsidRPr="00967108">
        <w:t>соответствие предмета бюджетного обязательства, указанного в Сведениях о бюджетном обязательстве, коду классификации расходов бюджета поселения, указанному по соответствующей строке данных Сведений.</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lastRenderedPageBreak/>
        <w:t xml:space="preserve">11. </w:t>
      </w:r>
      <w:proofErr w:type="gramStart"/>
      <w:r w:rsidRPr="00967108">
        <w:rPr>
          <w:rFonts w:ascii="Times New Roman" w:hAnsi="Times New Roman" w:cs="Times New Roman"/>
          <w:sz w:val="24"/>
        </w:rPr>
        <w:t>В случае представления в Управление Сведений о бюджетном обязательстве на бумажном носителе в дополнение</w:t>
      </w:r>
      <w:proofErr w:type="gramEnd"/>
      <w:r w:rsidRPr="00967108">
        <w:rPr>
          <w:rFonts w:ascii="Times New Roman" w:hAnsi="Times New Roman" w:cs="Times New Roman"/>
          <w:sz w:val="24"/>
        </w:rPr>
        <w:t xml:space="preserve"> к проверке, предусмотренной </w:t>
      </w:r>
      <w:hyperlink r:id="rId21" w:anchor="Par60" w:history="1">
        <w:r w:rsidRPr="00967108">
          <w:rPr>
            <w:rStyle w:val="a3"/>
            <w:rFonts w:ascii="Times New Roman" w:hAnsi="Times New Roman" w:cs="Times New Roman"/>
            <w:color w:val="auto"/>
            <w:sz w:val="24"/>
          </w:rPr>
          <w:t>пунктом 10</w:t>
        </w:r>
      </w:hyperlink>
      <w:r w:rsidRPr="00967108">
        <w:rPr>
          <w:rFonts w:ascii="Times New Roman" w:hAnsi="Times New Roman" w:cs="Times New Roman"/>
          <w:sz w:val="24"/>
        </w:rPr>
        <w:t xml:space="preserve"> Порядка, также осуществляется проверка Сведений о бюджетном обязательстве на:</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соответствие формы Сведений о бюджетном обязательстве </w:t>
      </w:r>
      <w:hyperlink r:id="rId22" w:history="1">
        <w:r w:rsidRPr="00967108">
          <w:rPr>
            <w:rStyle w:val="a3"/>
            <w:rFonts w:ascii="Times New Roman" w:hAnsi="Times New Roman" w:cs="Times New Roman"/>
            <w:color w:val="auto"/>
            <w:sz w:val="24"/>
          </w:rPr>
          <w:t>приложению N 3</w:t>
        </w:r>
      </w:hyperlink>
      <w:r w:rsidRPr="00967108">
        <w:rPr>
          <w:rFonts w:ascii="Times New Roman" w:hAnsi="Times New Roman" w:cs="Times New Roman"/>
          <w:sz w:val="24"/>
        </w:rPr>
        <w:t xml:space="preserve"> к Порядку;</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 (при наличии).</w:t>
      </w:r>
    </w:p>
    <w:p w:rsidR="009143A4" w:rsidRPr="00967108" w:rsidRDefault="009143A4" w:rsidP="009143A4">
      <w:pPr>
        <w:pStyle w:val="ConsPlusNormal"/>
        <w:ind w:firstLine="540"/>
        <w:jc w:val="both"/>
        <w:rPr>
          <w:rFonts w:ascii="Times New Roman" w:hAnsi="Times New Roman" w:cs="Times New Roman"/>
          <w:sz w:val="24"/>
        </w:rPr>
      </w:pPr>
      <w:bookmarkStart w:id="3" w:name="Par80"/>
      <w:bookmarkEnd w:id="3"/>
      <w:r w:rsidRPr="00967108">
        <w:rPr>
          <w:rFonts w:ascii="Times New Roman" w:hAnsi="Times New Roman" w:cs="Times New Roman"/>
          <w:sz w:val="24"/>
        </w:rPr>
        <w:t xml:space="preserve">12. </w:t>
      </w:r>
      <w:proofErr w:type="gramStart"/>
      <w:r w:rsidRPr="00967108">
        <w:rPr>
          <w:rFonts w:ascii="Times New Roman" w:hAnsi="Times New Roman" w:cs="Times New Roman"/>
          <w:sz w:val="24"/>
        </w:rPr>
        <w:t xml:space="preserve">В случае положительного результата проверки Сведений о бюджетном обязательстве на соответствие требованиям, предусмотренным </w:t>
      </w:r>
      <w:hyperlink r:id="rId23" w:anchor="Par54" w:history="1">
        <w:r w:rsidRPr="00967108">
          <w:rPr>
            <w:rStyle w:val="a3"/>
            <w:rFonts w:ascii="Times New Roman" w:hAnsi="Times New Roman" w:cs="Times New Roman"/>
            <w:color w:val="auto"/>
            <w:sz w:val="24"/>
          </w:rPr>
          <w:t xml:space="preserve">пунктами </w:t>
        </w:r>
      </w:hyperlink>
      <w:hyperlink r:id="rId24" w:anchor="Par60" w:history="1">
        <w:r w:rsidRPr="00967108">
          <w:rPr>
            <w:rStyle w:val="a3"/>
            <w:rFonts w:ascii="Times New Roman" w:hAnsi="Times New Roman" w:cs="Times New Roman"/>
            <w:color w:val="auto"/>
            <w:sz w:val="24"/>
          </w:rPr>
          <w:t>10</w:t>
        </w:r>
      </w:hyperlink>
      <w:r w:rsidRPr="00967108">
        <w:rPr>
          <w:rFonts w:ascii="Times New Roman" w:hAnsi="Times New Roman" w:cs="Times New Roman"/>
          <w:sz w:val="24"/>
        </w:rPr>
        <w:t xml:space="preserve"> - </w:t>
      </w:r>
      <w:hyperlink r:id="rId25" w:anchor="Par80" w:history="1">
        <w:r w:rsidRPr="00967108">
          <w:rPr>
            <w:rStyle w:val="a3"/>
            <w:rFonts w:ascii="Times New Roman" w:hAnsi="Times New Roman" w:cs="Times New Roman"/>
            <w:color w:val="auto"/>
            <w:sz w:val="24"/>
          </w:rPr>
          <w:t>11</w:t>
        </w:r>
      </w:hyperlink>
      <w:r w:rsidRPr="00967108">
        <w:rPr>
          <w:rFonts w:ascii="Times New Roman" w:hAnsi="Times New Roman" w:cs="Times New Roman"/>
          <w:sz w:val="24"/>
        </w:rPr>
        <w:t xml:space="preserve"> Порядка, Управление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направляет получателю средств бюджета поселения извещение о постановке на учет (изменении) бюджетного обязательства, содержащее</w:t>
      </w:r>
      <w:proofErr w:type="gramEnd"/>
      <w:r w:rsidRPr="00967108">
        <w:rPr>
          <w:rFonts w:ascii="Times New Roman" w:hAnsi="Times New Roman" w:cs="Times New Roman"/>
          <w:sz w:val="24"/>
        </w:rPr>
        <w:t xml:space="preserve"> сведения об учетном номере бюджетного обязательства и о дате постановки на учет (изменения) бюджетного обязательства</w:t>
      </w:r>
      <w:r w:rsidRPr="00967108">
        <w:rPr>
          <w:rFonts w:ascii="Times New Roman" w:hAnsi="Times New Roman" w:cs="Times New Roman"/>
          <w:i/>
          <w:sz w:val="24"/>
        </w:rPr>
        <w:t xml:space="preserve">, </w:t>
      </w:r>
      <w:r w:rsidRPr="00967108">
        <w:rPr>
          <w:rFonts w:ascii="Times New Roman" w:hAnsi="Times New Roman" w:cs="Times New Roman"/>
          <w:sz w:val="24"/>
        </w:rPr>
        <w:t>а также о номере реестровых записей реестре контрактов (далее - Извещение о бюджетном обязательстве).</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Извещение о бюджетном обязательстве направляется получателю средств бюджета поселения Управлением:</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в информационной системе в форме электронного документа с использованием электронной подписи лица, имеющего право действовать от имени Управления, - в отношении Сведений о бюджетном обязательстве, представленных в форме электронного документа;</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на бумажном носителе по форме согласно </w:t>
      </w:r>
      <w:hyperlink r:id="rId26" w:history="1">
        <w:r w:rsidRPr="00967108">
          <w:rPr>
            <w:rStyle w:val="a3"/>
            <w:rFonts w:ascii="Times New Roman" w:hAnsi="Times New Roman" w:cs="Times New Roman"/>
            <w:color w:val="auto"/>
            <w:sz w:val="24"/>
          </w:rPr>
          <w:t>приложению N 6</w:t>
        </w:r>
      </w:hyperlink>
      <w:r w:rsidRPr="00967108">
        <w:rPr>
          <w:rFonts w:ascii="Times New Roman" w:hAnsi="Times New Roman" w:cs="Times New Roman"/>
          <w:sz w:val="24"/>
        </w:rPr>
        <w:t xml:space="preserve"> к Порядку (код формы по </w:t>
      </w:r>
      <w:hyperlink r:id="rId27" w:history="1">
        <w:r w:rsidRPr="00967108">
          <w:rPr>
            <w:rStyle w:val="a3"/>
            <w:rFonts w:ascii="Times New Roman" w:hAnsi="Times New Roman" w:cs="Times New Roman"/>
            <w:color w:val="auto"/>
            <w:sz w:val="24"/>
          </w:rPr>
          <w:t>ОКУД</w:t>
        </w:r>
      </w:hyperlink>
      <w:r w:rsidRPr="00967108">
        <w:rPr>
          <w:rFonts w:ascii="Times New Roman" w:hAnsi="Times New Roman" w:cs="Times New Roman"/>
          <w:sz w:val="24"/>
        </w:rPr>
        <w:t xml:space="preserve"> 0506105) - в отношении Сведений о бюджетном обязательстве, представленных на бумажном носителе.</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Извещение о бюджетном обязательстве, сформированное на бумажном носителе, подписывается лицом, имеющим право действовать от имени Управления.</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Учетный номер бюджетного обязательства имеет следующую структуру, состоящую из девятнадцати разрядов:</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с 1 по 8 разряд - уникальный код получателя средств бюджета поселения по реестру участников бюджетного процесса, а также юридических лиц, не являющихся участниками бюджетного процесса (далее - Сводный реестр);</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9 и 10 разряды - последние две цифры года, в котором бюджетное обязательство поставлено на учет;</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с 11 по 19 разряд - уникальный номер бюджетного обязательства, присваиваемый Управлением в рамках одного календарного года.</w:t>
      </w:r>
    </w:p>
    <w:p w:rsidR="009143A4" w:rsidRPr="00967108" w:rsidRDefault="009143A4" w:rsidP="009143A4">
      <w:pPr>
        <w:pStyle w:val="ConsPlusNormal"/>
        <w:ind w:firstLine="540"/>
        <w:jc w:val="both"/>
        <w:rPr>
          <w:rFonts w:ascii="Times New Roman" w:hAnsi="Times New Roman" w:cs="Times New Roman"/>
          <w:i/>
          <w:sz w:val="24"/>
        </w:rPr>
      </w:pPr>
      <w:r w:rsidRPr="00967108">
        <w:rPr>
          <w:rFonts w:ascii="Times New Roman" w:hAnsi="Times New Roman" w:cs="Times New Roman"/>
          <w:sz w:val="24"/>
        </w:rPr>
        <w:t>13. Одно поставленное на учет бюджетное обязательство может содержать несколько кодов классификации расходов бюджета поселения</w:t>
      </w:r>
      <w:r w:rsidRPr="00967108">
        <w:rPr>
          <w:rFonts w:ascii="Times New Roman" w:hAnsi="Times New Roman" w:cs="Times New Roman"/>
          <w:i/>
          <w:sz w:val="24"/>
        </w:rPr>
        <w:t>.</w:t>
      </w:r>
    </w:p>
    <w:p w:rsidR="009143A4" w:rsidRPr="00967108" w:rsidRDefault="009143A4" w:rsidP="009143A4">
      <w:pPr>
        <w:autoSpaceDE w:val="0"/>
        <w:autoSpaceDN w:val="0"/>
        <w:adjustRightInd w:val="0"/>
        <w:ind w:firstLine="540"/>
        <w:jc w:val="both"/>
      </w:pPr>
      <w:r w:rsidRPr="00967108">
        <w:t>14. В случае отрицательного результата проверки Сведений о бюджетном обязательстве на соответствие требованиям, предусмотренным:</w:t>
      </w:r>
    </w:p>
    <w:p w:rsidR="009143A4" w:rsidRPr="00967108" w:rsidRDefault="00967108" w:rsidP="009143A4">
      <w:pPr>
        <w:autoSpaceDE w:val="0"/>
        <w:autoSpaceDN w:val="0"/>
        <w:adjustRightInd w:val="0"/>
        <w:ind w:firstLine="540"/>
        <w:jc w:val="both"/>
      </w:pPr>
      <w:hyperlink r:id="rId28" w:history="1">
        <w:r w:rsidR="009143A4" w:rsidRPr="00967108">
          <w:rPr>
            <w:rStyle w:val="a3"/>
            <w:color w:val="auto"/>
          </w:rPr>
          <w:t>абзацами вторым</w:t>
        </w:r>
      </w:hyperlink>
      <w:r w:rsidR="009143A4" w:rsidRPr="00967108">
        <w:t xml:space="preserve"> - </w:t>
      </w:r>
      <w:hyperlink r:id="rId29" w:history="1">
        <w:r w:rsidR="009143A4" w:rsidRPr="00967108">
          <w:rPr>
            <w:rStyle w:val="a3"/>
            <w:color w:val="auto"/>
          </w:rPr>
          <w:t>четвертым</w:t>
        </w:r>
      </w:hyperlink>
      <w:r w:rsidR="009143A4" w:rsidRPr="00967108">
        <w:t xml:space="preserve">, </w:t>
      </w:r>
      <w:hyperlink r:id="rId30" w:history="1">
        <w:r w:rsidR="009143A4" w:rsidRPr="00967108">
          <w:rPr>
            <w:rStyle w:val="a3"/>
            <w:color w:val="auto"/>
          </w:rPr>
          <w:t>шестым пункта 10</w:t>
        </w:r>
      </w:hyperlink>
      <w:r w:rsidR="009143A4" w:rsidRPr="00967108">
        <w:t xml:space="preserve">, </w:t>
      </w:r>
      <w:hyperlink r:id="rId31" w:history="1">
        <w:r w:rsidR="009143A4" w:rsidRPr="00967108">
          <w:rPr>
            <w:rStyle w:val="a3"/>
            <w:color w:val="auto"/>
          </w:rPr>
          <w:t>пунктами 11</w:t>
        </w:r>
      </w:hyperlink>
      <w:r w:rsidR="009143A4" w:rsidRPr="00967108">
        <w:t xml:space="preserve"> Порядка, Управление в срок, установленный в </w:t>
      </w:r>
      <w:hyperlink r:id="rId32" w:history="1">
        <w:r w:rsidR="009143A4" w:rsidRPr="00967108">
          <w:rPr>
            <w:rStyle w:val="a3"/>
            <w:color w:val="auto"/>
          </w:rPr>
          <w:t>пункте 10</w:t>
        </w:r>
      </w:hyperlink>
      <w:r w:rsidR="009143A4" w:rsidRPr="00967108">
        <w:t xml:space="preserve"> Порядка, возвращает получателю средств бюджета </w:t>
      </w:r>
      <w:proofErr w:type="spellStart"/>
      <w:r w:rsidR="009143A4" w:rsidRPr="00967108">
        <w:t>поселе</w:t>
      </w:r>
      <w:proofErr w:type="spellEnd"/>
    </w:p>
    <w:p w:rsidR="009143A4" w:rsidRPr="00967108" w:rsidRDefault="009143A4" w:rsidP="009143A4">
      <w:pPr>
        <w:sectPr w:rsidR="009143A4" w:rsidRPr="00967108">
          <w:pgSz w:w="11905" w:h="16838"/>
          <w:pgMar w:top="1134" w:right="1247" w:bottom="1134" w:left="1531" w:header="709" w:footer="0" w:gutter="0"/>
          <w:cols w:space="720"/>
        </w:sectPr>
      </w:pPr>
    </w:p>
    <w:p w:rsidR="009143A4" w:rsidRPr="00967108" w:rsidRDefault="009143A4" w:rsidP="009143A4">
      <w:pPr>
        <w:autoSpaceDE w:val="0"/>
        <w:autoSpaceDN w:val="0"/>
        <w:adjustRightInd w:val="0"/>
        <w:ind w:firstLine="540"/>
        <w:jc w:val="both"/>
      </w:pPr>
      <w:proofErr w:type="spellStart"/>
      <w:proofErr w:type="gramStart"/>
      <w:r w:rsidRPr="00967108">
        <w:lastRenderedPageBreak/>
        <w:t>ния</w:t>
      </w:r>
      <w:proofErr w:type="spellEnd"/>
      <w:r w:rsidRPr="00967108">
        <w:t xml:space="preserve">, представленные на бумажном носителе Сведения о бюджетном обязательстве с приложением </w:t>
      </w:r>
      <w:hyperlink r:id="rId33" w:history="1">
        <w:r w:rsidRPr="00967108">
          <w:rPr>
            <w:rStyle w:val="a3"/>
            <w:color w:val="auto"/>
          </w:rPr>
          <w:t>Протокола</w:t>
        </w:r>
      </w:hyperlink>
      <w:r w:rsidRPr="00967108">
        <w:t xml:space="preserve"> (код формы по КФД </w:t>
      </w:r>
      <w:hyperlink r:id="rId34" w:history="1">
        <w:r w:rsidRPr="00967108">
          <w:rPr>
            <w:rStyle w:val="a3"/>
            <w:color w:val="auto"/>
          </w:rPr>
          <w:t>0531805</w:t>
        </w:r>
      </w:hyperlink>
      <w:r w:rsidRPr="00967108">
        <w:t xml:space="preserve">) (далее - Протокол), направляет получателю средств бюджета поселения Протокол в электронном виде, если Сведения о бюджетном обязательстве направлялись в форме электронного документа, с указанием в </w:t>
      </w:r>
      <w:hyperlink r:id="rId35" w:history="1">
        <w:r w:rsidRPr="00967108">
          <w:rPr>
            <w:rStyle w:val="a3"/>
            <w:color w:val="auto"/>
          </w:rPr>
          <w:t>Протоколе</w:t>
        </w:r>
      </w:hyperlink>
      <w:r w:rsidRPr="00967108">
        <w:t xml:space="preserve"> причины, по которой не осуществляется постановка на учет бюджетного обязательства;</w:t>
      </w:r>
      <w:proofErr w:type="gramEnd"/>
    </w:p>
    <w:p w:rsidR="009143A4" w:rsidRPr="00967108" w:rsidRDefault="00967108" w:rsidP="009143A4">
      <w:pPr>
        <w:autoSpaceDE w:val="0"/>
        <w:autoSpaceDN w:val="0"/>
        <w:adjustRightInd w:val="0"/>
        <w:ind w:firstLine="540"/>
        <w:jc w:val="both"/>
      </w:pPr>
      <w:hyperlink r:id="rId36" w:history="1">
        <w:r w:rsidR="009143A4" w:rsidRPr="00967108">
          <w:rPr>
            <w:rStyle w:val="a3"/>
            <w:color w:val="auto"/>
          </w:rPr>
          <w:t>абзацем пятым</w:t>
        </w:r>
      </w:hyperlink>
      <w:hyperlink r:id="rId37" w:history="1">
        <w:r w:rsidR="009143A4" w:rsidRPr="00967108">
          <w:rPr>
            <w:rStyle w:val="a3"/>
            <w:color w:val="auto"/>
          </w:rPr>
          <w:t xml:space="preserve"> пункта 10</w:t>
        </w:r>
      </w:hyperlink>
      <w:r w:rsidR="009143A4" w:rsidRPr="00967108">
        <w:t xml:space="preserve"> Порядка, Управление в срок, установленный в </w:t>
      </w:r>
      <w:hyperlink r:id="rId38" w:history="1">
        <w:r w:rsidR="009143A4" w:rsidRPr="00967108">
          <w:rPr>
            <w:rStyle w:val="a3"/>
            <w:color w:val="auto"/>
          </w:rPr>
          <w:t>пункте 10</w:t>
        </w:r>
      </w:hyperlink>
      <w:r w:rsidR="009143A4" w:rsidRPr="00967108">
        <w:t xml:space="preserve"> Порядка:</w:t>
      </w:r>
    </w:p>
    <w:p w:rsidR="009143A4" w:rsidRPr="00967108" w:rsidRDefault="009143A4" w:rsidP="009143A4">
      <w:pPr>
        <w:autoSpaceDE w:val="0"/>
        <w:autoSpaceDN w:val="0"/>
        <w:adjustRightInd w:val="0"/>
        <w:ind w:firstLine="540"/>
        <w:jc w:val="both"/>
      </w:pPr>
      <w:proofErr w:type="gramStart"/>
      <w:r w:rsidRPr="00967108">
        <w:t xml:space="preserve">в отношении Сведений о бюджетных обязательствах, возникших на основании документов-оснований, предусмотренных </w:t>
      </w:r>
      <w:hyperlink r:id="rId39" w:history="1">
        <w:r w:rsidRPr="00967108">
          <w:rPr>
            <w:rStyle w:val="a3"/>
            <w:color w:val="auto"/>
          </w:rPr>
          <w:t>пунктами 1</w:t>
        </w:r>
      </w:hyperlink>
      <w:r w:rsidRPr="00967108">
        <w:t xml:space="preserve">, </w:t>
      </w:r>
      <w:hyperlink r:id="rId40" w:history="1">
        <w:r w:rsidRPr="00967108">
          <w:rPr>
            <w:rStyle w:val="a3"/>
            <w:color w:val="auto"/>
          </w:rPr>
          <w:t>2</w:t>
        </w:r>
      </w:hyperlink>
      <w:r w:rsidRPr="00967108">
        <w:t xml:space="preserve"> и </w:t>
      </w:r>
      <w:hyperlink r:id="rId41" w:history="1">
        <w:r w:rsidRPr="00967108">
          <w:rPr>
            <w:rStyle w:val="a3"/>
            <w:color w:val="auto"/>
          </w:rPr>
          <w:t>8</w:t>
        </w:r>
      </w:hyperlink>
      <w:r w:rsidRPr="00967108">
        <w:t xml:space="preserve"> графы 2 Перечня, - возвращает получателю средств бюджета поселения, представленные на бумажном носителе Сведения о бюджетном обязательстве с приложением </w:t>
      </w:r>
      <w:hyperlink r:id="rId42" w:history="1">
        <w:r w:rsidRPr="00967108">
          <w:rPr>
            <w:rStyle w:val="a3"/>
            <w:color w:val="auto"/>
          </w:rPr>
          <w:t>Протокола</w:t>
        </w:r>
      </w:hyperlink>
      <w:r w:rsidRPr="00967108">
        <w:t xml:space="preserve"> либо направляет получателю средств бюджета поселения указанный </w:t>
      </w:r>
      <w:hyperlink r:id="rId43" w:history="1">
        <w:r w:rsidRPr="00967108">
          <w:rPr>
            <w:rStyle w:val="a3"/>
            <w:color w:val="auto"/>
          </w:rPr>
          <w:t>протокол</w:t>
        </w:r>
      </w:hyperlink>
      <w:r w:rsidRPr="00967108">
        <w:t>, сформированный в электронном виде, если Сведения о бюджетном обязательстве представлялись в форме электронного документа, с указанием в</w:t>
      </w:r>
      <w:proofErr w:type="gramEnd"/>
      <w:r w:rsidRPr="00967108">
        <w:t xml:space="preserve"> </w:t>
      </w:r>
      <w:proofErr w:type="gramStart"/>
      <w:r w:rsidRPr="00967108">
        <w:t>протоколах</w:t>
      </w:r>
      <w:proofErr w:type="gramEnd"/>
      <w:r w:rsidRPr="00967108">
        <w:t xml:space="preserve"> причины, по которой не осуществляется постановка на учет бюджетного обязательства;</w:t>
      </w:r>
    </w:p>
    <w:p w:rsidR="009143A4" w:rsidRPr="00967108" w:rsidRDefault="009143A4" w:rsidP="009143A4">
      <w:pPr>
        <w:autoSpaceDE w:val="0"/>
        <w:autoSpaceDN w:val="0"/>
        <w:adjustRightInd w:val="0"/>
        <w:ind w:firstLine="540"/>
        <w:jc w:val="both"/>
      </w:pPr>
      <w:r w:rsidRPr="00967108">
        <w:t xml:space="preserve">в отношении Сведений о бюджетных обязательствах, возникших на основании документов-оснований, предусмотренных </w:t>
      </w:r>
      <w:hyperlink r:id="rId44" w:history="1">
        <w:r w:rsidRPr="00967108">
          <w:rPr>
            <w:rStyle w:val="a3"/>
            <w:color w:val="auto"/>
          </w:rPr>
          <w:t>пунктами 3</w:t>
        </w:r>
      </w:hyperlink>
      <w:r w:rsidRPr="00967108">
        <w:t xml:space="preserve"> - </w:t>
      </w:r>
      <w:hyperlink r:id="rId45" w:history="1">
        <w:r w:rsidRPr="00967108">
          <w:rPr>
            <w:rStyle w:val="a3"/>
            <w:color w:val="auto"/>
          </w:rPr>
          <w:t>7</w:t>
        </w:r>
      </w:hyperlink>
      <w:r w:rsidRPr="00967108">
        <w:t xml:space="preserve">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9143A4" w:rsidRPr="00967108" w:rsidRDefault="009143A4" w:rsidP="009143A4">
      <w:pPr>
        <w:autoSpaceDE w:val="0"/>
        <w:autoSpaceDN w:val="0"/>
        <w:adjustRightInd w:val="0"/>
        <w:ind w:firstLine="540"/>
        <w:jc w:val="both"/>
      </w:pPr>
      <w:r w:rsidRPr="00967108">
        <w:t xml:space="preserve">получателю средств бюджета поселения Извещение о бюджетном обязательстве с указанием информации, предусмотренной </w:t>
      </w:r>
      <w:hyperlink r:id="rId46" w:history="1">
        <w:r w:rsidRPr="00967108">
          <w:rPr>
            <w:rStyle w:val="a3"/>
            <w:color w:val="auto"/>
          </w:rPr>
          <w:t>пунктом 12</w:t>
        </w:r>
      </w:hyperlink>
      <w:r w:rsidRPr="00967108">
        <w:t xml:space="preserve"> Порядка;</w:t>
      </w:r>
    </w:p>
    <w:p w:rsidR="009143A4" w:rsidRPr="00967108" w:rsidRDefault="009143A4" w:rsidP="009143A4">
      <w:pPr>
        <w:autoSpaceDE w:val="0"/>
        <w:autoSpaceDN w:val="0"/>
        <w:adjustRightInd w:val="0"/>
        <w:ind w:firstLine="540"/>
        <w:jc w:val="both"/>
      </w:pPr>
      <w:r w:rsidRPr="00967108">
        <w:t xml:space="preserve">получателю средств бюджета поселения и главному распорядителю (распорядителю) средств бюджета поселения, в ведении которого находится получатель средств бюджета поселения, Уведомление о превышении бюджетным обязательством неиспользованных лимитов бюджетных обязательств по форме согласно  </w:t>
      </w:r>
      <w:hyperlink r:id="rId47" w:history="1">
        <w:r w:rsidRPr="00967108">
          <w:rPr>
            <w:rStyle w:val="a3"/>
            <w:color w:val="auto"/>
          </w:rPr>
          <w:t>приложению N 4</w:t>
        </w:r>
      </w:hyperlink>
      <w:r w:rsidRPr="00967108">
        <w:t xml:space="preserve"> к Порядку (код формы по </w:t>
      </w:r>
      <w:hyperlink r:id="rId48" w:history="1">
        <w:r w:rsidRPr="00967108">
          <w:rPr>
            <w:rStyle w:val="a3"/>
            <w:color w:val="auto"/>
          </w:rPr>
          <w:t>ОКУД</w:t>
        </w:r>
      </w:hyperlink>
      <w:r w:rsidRPr="00967108">
        <w:t xml:space="preserve"> 0506111).</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15. На сумму </w:t>
      </w:r>
      <w:proofErr w:type="gramStart"/>
      <w:r w:rsidRPr="00967108">
        <w:rPr>
          <w:rFonts w:ascii="Times New Roman" w:hAnsi="Times New Roman" w:cs="Times New Roman"/>
          <w:sz w:val="24"/>
        </w:rPr>
        <w:t>неисполненного</w:t>
      </w:r>
      <w:proofErr w:type="gramEnd"/>
      <w:r w:rsidRPr="00967108">
        <w:rPr>
          <w:rFonts w:ascii="Times New Roman" w:hAnsi="Times New Roman" w:cs="Times New Roman"/>
          <w:sz w:val="24"/>
        </w:rPr>
        <w:t xml:space="preserve">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w:t>
      </w:r>
      <w:hyperlink r:id="rId49" w:anchor="Par57" w:history="1">
        <w:r w:rsidRPr="00967108">
          <w:rPr>
            <w:rStyle w:val="a3"/>
            <w:rFonts w:ascii="Times New Roman" w:hAnsi="Times New Roman" w:cs="Times New Roman"/>
            <w:color w:val="auto"/>
            <w:sz w:val="24"/>
          </w:rPr>
          <w:t>пунктом 8</w:t>
        </w:r>
      </w:hyperlink>
      <w:r w:rsidRPr="00967108">
        <w:rPr>
          <w:rFonts w:ascii="Times New Roman" w:hAnsi="Times New Roman" w:cs="Times New Roman"/>
          <w:sz w:val="24"/>
        </w:rPr>
        <w:t xml:space="preserve"> Порядка в части графика оплаты бюджетного обязательства, а также в части кодов бюджетной классификации Российской Федерации</w:t>
      </w:r>
      <w:r w:rsidRPr="00967108">
        <w:rPr>
          <w:rFonts w:ascii="Times New Roman" w:hAnsi="Times New Roman" w:cs="Times New Roman"/>
          <w:i/>
          <w:sz w:val="24"/>
        </w:rPr>
        <w:t>.</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В случае</w:t>
      </w:r>
      <w:proofErr w:type="gramStart"/>
      <w:r w:rsidRPr="00967108">
        <w:rPr>
          <w:rFonts w:ascii="Times New Roman" w:hAnsi="Times New Roman" w:cs="Times New Roman"/>
          <w:sz w:val="24"/>
        </w:rPr>
        <w:t>,</w:t>
      </w:r>
      <w:proofErr w:type="gramEnd"/>
      <w:r w:rsidRPr="00967108">
        <w:rPr>
          <w:rFonts w:ascii="Times New Roman" w:hAnsi="Times New Roman" w:cs="Times New Roman"/>
          <w:sz w:val="24"/>
        </w:rPr>
        <w:t xml:space="preserve"> если коды бюджетной классификации Российской Федерации,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Российской Федерации, установленные на текущий финансовый год.</w:t>
      </w:r>
    </w:p>
    <w:p w:rsidR="009143A4" w:rsidRPr="00967108" w:rsidRDefault="009143A4" w:rsidP="009143A4">
      <w:pPr>
        <w:autoSpaceDE w:val="0"/>
        <w:autoSpaceDN w:val="0"/>
        <w:adjustRightInd w:val="0"/>
        <w:ind w:firstLine="540"/>
        <w:jc w:val="both"/>
      </w:pPr>
      <w:r w:rsidRPr="00967108">
        <w:t xml:space="preserve">16. </w:t>
      </w:r>
      <w:proofErr w:type="gramStart"/>
      <w:r w:rsidRPr="00967108">
        <w:t>В случае ликвидации, реорганизации получателя средств бюджета поселения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Управлением вносятся изменения в ранее учтенные бюджетные обязательства получателя средств бюджета поселения  в части аннулирования соответствующих неисполненных бюджетных обязательств.</w:t>
      </w:r>
      <w:proofErr w:type="gramEnd"/>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r w:rsidRPr="00967108">
        <w:rPr>
          <w:rFonts w:ascii="Times New Roman" w:hAnsi="Times New Roman" w:cs="Times New Roman"/>
          <w:sz w:val="24"/>
        </w:rPr>
        <w:t>III. Особенности учета бюджетных обязательств</w:t>
      </w:r>
    </w:p>
    <w:p w:rsidR="009143A4" w:rsidRPr="00967108" w:rsidRDefault="009143A4" w:rsidP="009143A4">
      <w:pPr>
        <w:pStyle w:val="ConsPlusNormal"/>
        <w:jc w:val="center"/>
        <w:rPr>
          <w:rFonts w:ascii="Times New Roman" w:hAnsi="Times New Roman" w:cs="Times New Roman"/>
          <w:sz w:val="24"/>
        </w:rPr>
      </w:pPr>
      <w:r w:rsidRPr="00967108">
        <w:rPr>
          <w:rFonts w:ascii="Times New Roman" w:hAnsi="Times New Roman" w:cs="Times New Roman"/>
          <w:sz w:val="24"/>
        </w:rPr>
        <w:t>по исполнительным документам, решениям налоговых органов</w:t>
      </w:r>
    </w:p>
    <w:p w:rsidR="009143A4" w:rsidRPr="00967108" w:rsidRDefault="009143A4" w:rsidP="009143A4">
      <w:pPr>
        <w:pStyle w:val="ConsPlusNormal"/>
        <w:jc w:val="both"/>
        <w:rPr>
          <w:rFonts w:ascii="Times New Roman" w:hAnsi="Times New Roman" w:cs="Times New Roman"/>
          <w:sz w:val="24"/>
        </w:rPr>
      </w:pPr>
    </w:p>
    <w:p w:rsidR="009143A4" w:rsidRPr="00967108" w:rsidRDefault="009143A4" w:rsidP="009143A4">
      <w:pPr>
        <w:autoSpaceDE w:val="0"/>
        <w:autoSpaceDN w:val="0"/>
        <w:adjustRightInd w:val="0"/>
        <w:ind w:firstLine="540"/>
        <w:jc w:val="both"/>
      </w:pPr>
      <w:r w:rsidRPr="00967108">
        <w:t xml:space="preserve">17. </w:t>
      </w:r>
      <w:proofErr w:type="gramStart"/>
      <w:r w:rsidRPr="00967108">
        <w:t xml:space="preserve">Сведения о бюджетном обязательстве, возникшем в соответствии с документами-основаниями, предусмотренными </w:t>
      </w:r>
      <w:hyperlink r:id="rId50" w:history="1">
        <w:r w:rsidRPr="00967108">
          <w:rPr>
            <w:rStyle w:val="a3"/>
            <w:color w:val="auto"/>
          </w:rPr>
          <w:t>пунктами 6</w:t>
        </w:r>
      </w:hyperlink>
      <w:r w:rsidRPr="00967108">
        <w:t xml:space="preserve"> и </w:t>
      </w:r>
      <w:hyperlink r:id="rId51" w:history="1">
        <w:r w:rsidRPr="00967108">
          <w:rPr>
            <w:rStyle w:val="a3"/>
            <w:color w:val="auto"/>
          </w:rPr>
          <w:t>7</w:t>
        </w:r>
      </w:hyperlink>
      <w:r w:rsidRPr="00967108">
        <w:t xml:space="preserve"> графы 2 Перечня, формируются в срок, установленный бюджетным законодательством Российской </w:t>
      </w:r>
      <w:r w:rsidRPr="00967108">
        <w:lastRenderedPageBreak/>
        <w:t>Федерации для представления в установленном порядке получателем средств бюджета поселения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поселения по исполнению исполнительного документа, решения налогового</w:t>
      </w:r>
      <w:proofErr w:type="gramEnd"/>
      <w:r w:rsidRPr="00967108">
        <w:t xml:space="preserve"> органа.</w:t>
      </w:r>
    </w:p>
    <w:p w:rsidR="009143A4" w:rsidRPr="00967108" w:rsidRDefault="009143A4" w:rsidP="009143A4">
      <w:pPr>
        <w:autoSpaceDE w:val="0"/>
        <w:autoSpaceDN w:val="0"/>
        <w:adjustRightInd w:val="0"/>
        <w:ind w:firstLine="540"/>
        <w:jc w:val="both"/>
      </w:pPr>
      <w:r w:rsidRPr="00967108">
        <w:t xml:space="preserve">18. </w:t>
      </w:r>
      <w:proofErr w:type="gramStart"/>
      <w:r w:rsidRPr="00967108">
        <w:t>В случае если в Управление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9143A4" w:rsidRPr="00967108" w:rsidRDefault="009143A4" w:rsidP="009143A4">
      <w:pPr>
        <w:autoSpaceDE w:val="0"/>
        <w:autoSpaceDN w:val="0"/>
        <w:adjustRightInd w:val="0"/>
        <w:ind w:firstLine="540"/>
        <w:jc w:val="both"/>
      </w:pPr>
      <w:r w:rsidRPr="00967108">
        <w:t xml:space="preserve">19. </w:t>
      </w:r>
      <w:proofErr w:type="gramStart"/>
      <w:r w:rsidRPr="00967108">
        <w:t xml:space="preserve">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w:t>
      </w:r>
      <w:proofErr w:type="spellStart"/>
      <w:r w:rsidRPr="00967108">
        <w:t>отложенииисполнения</w:t>
      </w:r>
      <w:proofErr w:type="spellEnd"/>
      <w:proofErr w:type="gramEnd"/>
      <w:r w:rsidRPr="00967108">
        <w:t xml:space="preserve"> </w:t>
      </w:r>
      <w:proofErr w:type="gramStart"/>
      <w:r w:rsidRPr="00967108">
        <w:t>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w:t>
      </w:r>
      <w:proofErr w:type="gramEnd"/>
      <w:r w:rsidRPr="00967108">
        <w:t xml:space="preserve"> имени получателя средств бюджета поселения.</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20. </w:t>
      </w:r>
      <w:proofErr w:type="gramStart"/>
      <w:r w:rsidRPr="00967108">
        <w:rPr>
          <w:rFonts w:ascii="Times New Roman" w:hAnsi="Times New Roman" w:cs="Times New Roman"/>
          <w:sz w:val="24"/>
        </w:rPr>
        <w:t>В случае ликвидации получателя средств бюджета поселения,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r w:rsidRPr="00967108">
        <w:rPr>
          <w:rFonts w:ascii="Times New Roman" w:hAnsi="Times New Roman" w:cs="Times New Roman"/>
          <w:sz w:val="24"/>
        </w:rPr>
        <w:t xml:space="preserve">V. Представление информации о </w:t>
      </w:r>
      <w:proofErr w:type="gramStart"/>
      <w:r w:rsidRPr="00967108">
        <w:rPr>
          <w:rFonts w:ascii="Times New Roman" w:hAnsi="Times New Roman" w:cs="Times New Roman"/>
          <w:sz w:val="24"/>
        </w:rPr>
        <w:t>бюджетных</w:t>
      </w:r>
      <w:proofErr w:type="gramEnd"/>
    </w:p>
    <w:p w:rsidR="009143A4" w:rsidRPr="00967108" w:rsidRDefault="009143A4" w:rsidP="009143A4">
      <w:pPr>
        <w:pStyle w:val="ConsPlusNormal"/>
        <w:jc w:val="center"/>
        <w:rPr>
          <w:rFonts w:ascii="Times New Roman" w:hAnsi="Times New Roman" w:cs="Times New Roman"/>
          <w:sz w:val="24"/>
        </w:rPr>
      </w:pPr>
      <w:proofErr w:type="gramStart"/>
      <w:r w:rsidRPr="00967108">
        <w:rPr>
          <w:rFonts w:ascii="Times New Roman" w:hAnsi="Times New Roman" w:cs="Times New Roman"/>
          <w:sz w:val="24"/>
        </w:rPr>
        <w:t>обязательствах</w:t>
      </w:r>
      <w:proofErr w:type="gramEnd"/>
      <w:r w:rsidRPr="00967108">
        <w:rPr>
          <w:rFonts w:ascii="Times New Roman" w:hAnsi="Times New Roman" w:cs="Times New Roman"/>
          <w:sz w:val="24"/>
        </w:rPr>
        <w:t>, учтенных в Управлении</w:t>
      </w:r>
    </w:p>
    <w:p w:rsidR="009143A4" w:rsidRPr="00967108" w:rsidRDefault="009143A4" w:rsidP="009143A4">
      <w:pPr>
        <w:pStyle w:val="ConsPlusNormal"/>
        <w:jc w:val="both"/>
        <w:rPr>
          <w:rFonts w:ascii="Times New Roman" w:hAnsi="Times New Roman" w:cs="Times New Roman"/>
          <w:sz w:val="24"/>
        </w:rPr>
      </w:pP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 xml:space="preserve">21. По запросу получателя средств бюджета поселения Управление </w:t>
      </w:r>
      <w:proofErr w:type="gramStart"/>
      <w:r w:rsidRPr="00967108">
        <w:rPr>
          <w:rFonts w:ascii="Times New Roman" w:hAnsi="Times New Roman" w:cs="Times New Roman"/>
          <w:sz w:val="24"/>
        </w:rPr>
        <w:t>предоставляет Справку</w:t>
      </w:r>
      <w:proofErr w:type="gramEnd"/>
      <w:r w:rsidRPr="00967108">
        <w:rPr>
          <w:rFonts w:ascii="Times New Roman" w:hAnsi="Times New Roman" w:cs="Times New Roman"/>
          <w:sz w:val="24"/>
        </w:rPr>
        <w:t xml:space="preserve"> об исполнении принятых на учет бюджетных обязательств (далее - Справка об исполнении обязательств) по форме согласно </w:t>
      </w:r>
      <w:hyperlink r:id="rId52" w:history="1">
        <w:r w:rsidRPr="00967108">
          <w:rPr>
            <w:rStyle w:val="a3"/>
            <w:rFonts w:ascii="Times New Roman" w:hAnsi="Times New Roman" w:cs="Times New Roman"/>
            <w:color w:val="auto"/>
            <w:sz w:val="24"/>
          </w:rPr>
          <w:t>приложению N 5</w:t>
        </w:r>
      </w:hyperlink>
      <w:r w:rsidRPr="00967108">
        <w:rPr>
          <w:rFonts w:ascii="Times New Roman" w:hAnsi="Times New Roman" w:cs="Times New Roman"/>
          <w:sz w:val="24"/>
        </w:rPr>
        <w:t xml:space="preserve"> к Порядку (код формы по </w:t>
      </w:r>
      <w:hyperlink r:id="rId53" w:history="1">
        <w:r w:rsidRPr="00967108">
          <w:rPr>
            <w:rStyle w:val="a3"/>
            <w:rFonts w:ascii="Times New Roman" w:hAnsi="Times New Roman" w:cs="Times New Roman"/>
            <w:color w:val="auto"/>
            <w:sz w:val="24"/>
          </w:rPr>
          <w:t>ОКУД</w:t>
        </w:r>
      </w:hyperlink>
      <w:r w:rsidRPr="00967108">
        <w:rPr>
          <w:rFonts w:ascii="Times New Roman" w:hAnsi="Times New Roman" w:cs="Times New Roman"/>
          <w:sz w:val="24"/>
        </w:rPr>
        <w:t xml:space="preserve"> 0506602).</w:t>
      </w:r>
    </w:p>
    <w:p w:rsidR="009143A4" w:rsidRPr="00967108" w:rsidRDefault="009143A4" w:rsidP="009143A4">
      <w:pPr>
        <w:pStyle w:val="ConsPlusNormal"/>
        <w:ind w:firstLine="540"/>
        <w:jc w:val="both"/>
        <w:rPr>
          <w:rFonts w:ascii="Times New Roman" w:hAnsi="Times New Roman" w:cs="Times New Roman"/>
          <w:sz w:val="24"/>
        </w:rPr>
      </w:pPr>
      <w:r w:rsidRPr="00967108">
        <w:rPr>
          <w:rFonts w:ascii="Times New Roman" w:hAnsi="Times New Roman" w:cs="Times New Roman"/>
          <w:sz w:val="24"/>
        </w:rPr>
        <w:t>Справка об исполнении обязательств формируется по состоянию на дату, указанную в запросе получателя средств бюджета поселения, нарастающим итогом с 1 января текущего финансового года и содержит информацию об исполнении бюджетных обязательств, поставленных на учет в Управлении на основании Сведений об обязательстве.</w:t>
      </w:r>
    </w:p>
    <w:p w:rsidR="009143A4" w:rsidRPr="00967108" w:rsidRDefault="009143A4" w:rsidP="009143A4">
      <w:pPr>
        <w:pStyle w:val="ConsPlusNormal"/>
        <w:ind w:firstLine="540"/>
        <w:jc w:val="both"/>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jc w:val="center"/>
        <w:outlineLvl w:val="0"/>
        <w:rPr>
          <w:rFonts w:ascii="Times New Roman" w:hAnsi="Times New Roman" w:cs="Times New Roman"/>
          <w:sz w:val="24"/>
        </w:rPr>
      </w:pPr>
    </w:p>
    <w:p w:rsidR="009143A4" w:rsidRPr="00967108" w:rsidRDefault="009143A4" w:rsidP="009143A4">
      <w:pPr>
        <w:pStyle w:val="ConsPlusNormal"/>
        <w:ind w:firstLine="0"/>
        <w:outlineLvl w:val="0"/>
        <w:rPr>
          <w:rFonts w:ascii="Times New Roman" w:hAnsi="Times New Roman" w:cs="Times New Roman"/>
          <w:sz w:val="24"/>
        </w:rPr>
      </w:pPr>
    </w:p>
    <w:p w:rsidR="009143A4" w:rsidRPr="00967108" w:rsidRDefault="009143A4" w:rsidP="009143A4">
      <w:pPr>
        <w:autoSpaceDE w:val="0"/>
        <w:autoSpaceDN w:val="0"/>
        <w:adjustRightInd w:val="0"/>
        <w:jc w:val="right"/>
        <w:outlineLvl w:val="0"/>
      </w:pPr>
      <w:r w:rsidRPr="00967108">
        <w:lastRenderedPageBreak/>
        <w:t>Приложение N 1</w:t>
      </w:r>
    </w:p>
    <w:p w:rsidR="009143A4" w:rsidRPr="00967108" w:rsidRDefault="009143A4" w:rsidP="009143A4">
      <w:pPr>
        <w:autoSpaceDE w:val="0"/>
        <w:autoSpaceDN w:val="0"/>
        <w:adjustRightInd w:val="0"/>
        <w:jc w:val="right"/>
      </w:pPr>
      <w:r w:rsidRPr="00967108">
        <w:t>к Порядку учета Управлением</w:t>
      </w:r>
    </w:p>
    <w:p w:rsidR="009143A4" w:rsidRPr="00967108" w:rsidRDefault="009143A4" w:rsidP="009143A4">
      <w:pPr>
        <w:autoSpaceDE w:val="0"/>
        <w:autoSpaceDN w:val="0"/>
        <w:adjustRightInd w:val="0"/>
        <w:jc w:val="right"/>
      </w:pPr>
      <w:r w:rsidRPr="00967108">
        <w:t xml:space="preserve"> Федерального казначейства по </w:t>
      </w:r>
      <w:proofErr w:type="gramStart"/>
      <w:r w:rsidRPr="00967108">
        <w:t>Курской</w:t>
      </w:r>
      <w:proofErr w:type="gramEnd"/>
    </w:p>
    <w:p w:rsidR="009143A4" w:rsidRPr="00967108" w:rsidRDefault="009143A4" w:rsidP="009143A4">
      <w:pPr>
        <w:autoSpaceDE w:val="0"/>
        <w:autoSpaceDN w:val="0"/>
        <w:adjustRightInd w:val="0"/>
        <w:jc w:val="right"/>
      </w:pPr>
      <w:r w:rsidRPr="00967108">
        <w:t>области бюджетных обязательств</w:t>
      </w:r>
    </w:p>
    <w:p w:rsidR="009143A4" w:rsidRPr="00967108" w:rsidRDefault="009143A4" w:rsidP="009143A4">
      <w:pPr>
        <w:autoSpaceDE w:val="0"/>
        <w:autoSpaceDN w:val="0"/>
        <w:adjustRightInd w:val="0"/>
        <w:jc w:val="right"/>
      </w:pPr>
      <w:r w:rsidRPr="00967108">
        <w:t>получателей средств бюджета муниципального</w:t>
      </w:r>
    </w:p>
    <w:p w:rsidR="009143A4" w:rsidRPr="00967108" w:rsidRDefault="009143A4" w:rsidP="009143A4">
      <w:pPr>
        <w:autoSpaceDE w:val="0"/>
        <w:autoSpaceDN w:val="0"/>
        <w:adjustRightInd w:val="0"/>
        <w:jc w:val="right"/>
      </w:pPr>
      <w:r w:rsidRPr="00967108">
        <w:t xml:space="preserve">образования  « </w:t>
      </w:r>
      <w:proofErr w:type="spellStart"/>
      <w:r w:rsidRPr="00967108">
        <w:t>Нагольненский</w:t>
      </w:r>
      <w:proofErr w:type="spellEnd"/>
      <w:r w:rsidRPr="00967108">
        <w:t xml:space="preserve"> сельсовет»</w:t>
      </w:r>
    </w:p>
    <w:p w:rsidR="009143A4" w:rsidRPr="00967108" w:rsidRDefault="009143A4" w:rsidP="009143A4">
      <w:pPr>
        <w:autoSpaceDE w:val="0"/>
        <w:autoSpaceDN w:val="0"/>
        <w:adjustRightInd w:val="0"/>
        <w:ind w:right="-2"/>
        <w:jc w:val="right"/>
      </w:pPr>
      <w:proofErr w:type="spellStart"/>
      <w:r w:rsidRPr="00967108">
        <w:t>Пристенского</w:t>
      </w:r>
      <w:proofErr w:type="spellEnd"/>
      <w:r w:rsidRPr="00967108">
        <w:t xml:space="preserve"> района Курской области</w:t>
      </w:r>
      <w:proofErr w:type="gramStart"/>
      <w:r w:rsidRPr="00967108">
        <w:t xml:space="preserve"> ,</w:t>
      </w:r>
      <w:proofErr w:type="gramEnd"/>
    </w:p>
    <w:p w:rsidR="009143A4" w:rsidRPr="00967108" w:rsidRDefault="009143A4" w:rsidP="009143A4">
      <w:pPr>
        <w:autoSpaceDE w:val="0"/>
        <w:autoSpaceDN w:val="0"/>
        <w:adjustRightInd w:val="0"/>
        <w:jc w:val="right"/>
      </w:pPr>
      <w:proofErr w:type="gramStart"/>
      <w:r w:rsidRPr="00967108">
        <w:t>утвержденному</w:t>
      </w:r>
      <w:proofErr w:type="gramEnd"/>
      <w:r w:rsidRPr="00967108">
        <w:t xml:space="preserve"> Постановлением Администрации</w:t>
      </w:r>
    </w:p>
    <w:p w:rsidR="009143A4" w:rsidRPr="00967108" w:rsidRDefault="009143A4" w:rsidP="009143A4">
      <w:pPr>
        <w:autoSpaceDE w:val="0"/>
        <w:autoSpaceDN w:val="0"/>
        <w:adjustRightInd w:val="0"/>
        <w:jc w:val="right"/>
      </w:pPr>
      <w:r w:rsidRPr="00967108">
        <w:t xml:space="preserve"> Нагольненского сельсовета</w:t>
      </w:r>
    </w:p>
    <w:p w:rsidR="009143A4" w:rsidRPr="00967108" w:rsidRDefault="009143A4" w:rsidP="009143A4">
      <w:pPr>
        <w:pStyle w:val="ConsPlusTitle"/>
        <w:jc w:val="right"/>
        <w:rPr>
          <w:b w:val="0"/>
          <w:sz w:val="24"/>
          <w:szCs w:val="24"/>
        </w:rPr>
      </w:pPr>
      <w:proofErr w:type="spellStart"/>
      <w:r w:rsidRPr="00967108">
        <w:rPr>
          <w:b w:val="0"/>
          <w:sz w:val="24"/>
          <w:szCs w:val="24"/>
        </w:rPr>
        <w:t>Пристенского</w:t>
      </w:r>
      <w:proofErr w:type="spellEnd"/>
      <w:r w:rsidRPr="00967108">
        <w:rPr>
          <w:b w:val="0"/>
          <w:sz w:val="24"/>
          <w:szCs w:val="24"/>
        </w:rPr>
        <w:t xml:space="preserve"> района Курской области</w:t>
      </w:r>
    </w:p>
    <w:p w:rsidR="009143A4" w:rsidRPr="00967108" w:rsidRDefault="009143A4" w:rsidP="009143A4">
      <w:pPr>
        <w:pStyle w:val="ConsPlusTitle"/>
        <w:jc w:val="right"/>
        <w:rPr>
          <w:sz w:val="24"/>
          <w:szCs w:val="24"/>
        </w:rPr>
      </w:pPr>
      <w:r w:rsidRPr="00967108">
        <w:rPr>
          <w:b w:val="0"/>
          <w:sz w:val="24"/>
          <w:szCs w:val="24"/>
        </w:rPr>
        <w:t>от 08.12.2016 года  № 146</w:t>
      </w: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center"/>
      </w:pPr>
      <w:r w:rsidRPr="00967108">
        <w:t>ИНФОРМАЦИЯ,</w:t>
      </w:r>
    </w:p>
    <w:p w:rsidR="009143A4" w:rsidRPr="00967108" w:rsidRDefault="009143A4" w:rsidP="009143A4">
      <w:pPr>
        <w:autoSpaceDE w:val="0"/>
        <w:autoSpaceDN w:val="0"/>
        <w:adjustRightInd w:val="0"/>
        <w:jc w:val="center"/>
      </w:pPr>
      <w:proofErr w:type="gramStart"/>
      <w:r w:rsidRPr="00967108">
        <w:t>НЕОБХОДИМАЯ</w:t>
      </w:r>
      <w:proofErr w:type="gramEnd"/>
      <w:r w:rsidRPr="00967108">
        <w:t xml:space="preserve"> ДЛЯ ПОСТАНОВКИ НА УЧЕТ БЮДЖЕТНОГО ОБЯЗАТЕЛЬСТВА</w:t>
      </w:r>
    </w:p>
    <w:p w:rsidR="009143A4" w:rsidRPr="00967108" w:rsidRDefault="009143A4" w:rsidP="009143A4">
      <w:pPr>
        <w:autoSpaceDE w:val="0"/>
        <w:autoSpaceDN w:val="0"/>
        <w:adjustRightInd w:val="0"/>
        <w:jc w:val="center"/>
      </w:pPr>
      <w:proofErr w:type="gramStart"/>
      <w:r w:rsidRPr="00967108">
        <w:t>(ВНЕСЕНИЯ ИЗМЕНЕНИЙ В ПОСТАВЛЕННОЕ НА УЧЕТ</w:t>
      </w:r>
      <w:proofErr w:type="gramEnd"/>
    </w:p>
    <w:p w:rsidR="009143A4" w:rsidRPr="00967108" w:rsidRDefault="009143A4" w:rsidP="009143A4">
      <w:pPr>
        <w:autoSpaceDE w:val="0"/>
        <w:autoSpaceDN w:val="0"/>
        <w:adjustRightInd w:val="0"/>
        <w:jc w:val="center"/>
      </w:pPr>
      <w:proofErr w:type="gramStart"/>
      <w:r w:rsidRPr="00967108">
        <w:t>БЮДЖЕТНОЕ ОБЯЗАТЕЛЬСТВО)</w:t>
      </w:r>
      <w:proofErr w:type="gramEnd"/>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tbl>
      <w:tblPr>
        <w:tblW w:w="9210" w:type="dxa"/>
        <w:tblInd w:w="62" w:type="dxa"/>
        <w:tblLayout w:type="fixed"/>
        <w:tblCellMar>
          <w:top w:w="102" w:type="dxa"/>
          <w:left w:w="62" w:type="dxa"/>
          <w:bottom w:w="102" w:type="dxa"/>
          <w:right w:w="62" w:type="dxa"/>
        </w:tblCellMar>
        <w:tblLook w:val="04A0" w:firstRow="1" w:lastRow="0" w:firstColumn="1" w:lastColumn="0" w:noHBand="0" w:noVBand="1"/>
      </w:tblPr>
      <w:tblGrid>
        <w:gridCol w:w="3776"/>
        <w:gridCol w:w="5434"/>
      </w:tblGrid>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Наименование информации (реквизита, показателя)</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Правила формирования информации (реквизита, показателя)</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1. Номер сведений о бюджетном обязательстве получателя средств бюджета муниципального</w:t>
            </w:r>
          </w:p>
          <w:p w:rsidR="009143A4" w:rsidRPr="00967108" w:rsidRDefault="009143A4">
            <w:pPr>
              <w:autoSpaceDE w:val="0"/>
              <w:autoSpaceDN w:val="0"/>
              <w:adjustRightInd w:val="0"/>
              <w:rPr>
                <w:lang w:eastAsia="en-US"/>
              </w:rPr>
            </w:pPr>
            <w:r w:rsidRPr="00967108">
              <w:rPr>
                <w:lang w:eastAsia="en-US"/>
              </w:rPr>
              <w:t xml:space="preserve">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lang w:eastAsia="en-US"/>
              </w:rPr>
            </w:pPr>
            <w:r w:rsidRPr="00967108">
              <w:rPr>
                <w:lang w:eastAsia="en-US"/>
              </w:rPr>
              <w:t>(далее - соответственно Сведения о бюджетном обязательстве, бюджетное обязательство)</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порядковый номер Сведений о бюджетном обязательстве.</w:t>
            </w:r>
          </w:p>
          <w:p w:rsidR="009143A4" w:rsidRPr="00967108" w:rsidRDefault="009143A4">
            <w:pPr>
              <w:autoSpaceDE w:val="0"/>
              <w:autoSpaceDN w:val="0"/>
              <w:adjustRightInd w:val="0"/>
              <w:ind w:firstLine="283"/>
              <w:jc w:val="both"/>
              <w:rPr>
                <w:lang w:eastAsia="en-US"/>
              </w:rPr>
            </w:pPr>
            <w:r w:rsidRPr="00967108">
              <w:rPr>
                <w:lang w:eastAsia="en-US"/>
              </w:rPr>
              <w:t>При представлении Сведений о бюджетном обязательстве в форме электронного документа в государственной интегрированной информационной системе управления общественными финансами "Электронный бюджет" (далее - информационная система) номер Сведений о бюджетном обязательстве присваивается автоматически в информационной системе.</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2. Учетный номер бюджетного обязательства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при внесении изменений в поставленное на учет бюджетное обязательство.</w:t>
            </w:r>
          </w:p>
          <w:p w:rsidR="009143A4" w:rsidRPr="00967108" w:rsidRDefault="009143A4">
            <w:pPr>
              <w:autoSpaceDE w:val="0"/>
              <w:autoSpaceDN w:val="0"/>
              <w:adjustRightInd w:val="0"/>
              <w:ind w:firstLine="283"/>
              <w:jc w:val="both"/>
              <w:rPr>
                <w:lang w:eastAsia="en-US"/>
              </w:rPr>
            </w:pPr>
            <w:r w:rsidRPr="00967108">
              <w:rPr>
                <w:lang w:eastAsia="en-US"/>
              </w:rPr>
              <w:t>Указывается учетный номер обязательства, в которое вносятся изменения, присвоенный ему при постановке на учет.</w:t>
            </w:r>
          </w:p>
          <w:p w:rsidR="009143A4" w:rsidRPr="00967108" w:rsidRDefault="009143A4">
            <w:pPr>
              <w:autoSpaceDE w:val="0"/>
              <w:autoSpaceDN w:val="0"/>
              <w:adjustRightInd w:val="0"/>
              <w:ind w:firstLine="283"/>
              <w:jc w:val="both"/>
              <w:rPr>
                <w:lang w:eastAsia="en-US"/>
              </w:rPr>
            </w:pPr>
            <w:r w:rsidRPr="00967108">
              <w:rPr>
                <w:lang w:eastAsia="en-US"/>
              </w:rPr>
              <w:t>При представлении Сведений о бюджетном обязательстве в форме электронного документа в информационной системе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3. Дата формирования Сведений о бюджетном обязательстве</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дата формирования Сведений о бюджетном обязательстве получателем бюджетных средств.</w:t>
            </w:r>
          </w:p>
          <w:p w:rsidR="009143A4" w:rsidRPr="00967108" w:rsidRDefault="009143A4">
            <w:pPr>
              <w:autoSpaceDE w:val="0"/>
              <w:autoSpaceDN w:val="0"/>
              <w:adjustRightInd w:val="0"/>
              <w:ind w:firstLine="283"/>
              <w:jc w:val="both"/>
              <w:rPr>
                <w:lang w:eastAsia="en-US"/>
              </w:rPr>
            </w:pPr>
            <w:proofErr w:type="gramStart"/>
            <w:r w:rsidRPr="00967108">
              <w:rPr>
                <w:lang w:eastAsia="en-US"/>
              </w:rPr>
              <w:t xml:space="preserve">При представлении Сведений о бюджетном обязательстве в форме электронного документа в информационной системе дата Сведений о </w:t>
            </w:r>
            <w:r w:rsidRPr="00967108">
              <w:rPr>
                <w:lang w:eastAsia="en-US"/>
              </w:rPr>
              <w:lastRenderedPageBreak/>
              <w:t>бюджетном обязательстве</w:t>
            </w:r>
            <w:proofErr w:type="gramEnd"/>
            <w:r w:rsidRPr="00967108">
              <w:rPr>
                <w:lang w:eastAsia="en-US"/>
              </w:rPr>
              <w:t xml:space="preserve"> формируется автоматически.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4. Тип бюджетного обязательства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rFonts w:eastAsia="Calibri"/>
                <w:lang w:eastAsia="en-US"/>
              </w:rPr>
            </w:pPr>
            <w:r w:rsidRPr="00967108">
              <w:rPr>
                <w:lang w:eastAsia="en-US"/>
              </w:rPr>
              <w:t>Указывается код типа бюджетного обязательства, исходя из следующего:</w:t>
            </w:r>
          </w:p>
          <w:p w:rsidR="009143A4" w:rsidRPr="00967108" w:rsidRDefault="009143A4">
            <w:pPr>
              <w:autoSpaceDE w:val="0"/>
              <w:autoSpaceDN w:val="0"/>
              <w:adjustRightInd w:val="0"/>
              <w:jc w:val="both"/>
              <w:rPr>
                <w:lang w:eastAsia="en-US"/>
              </w:rPr>
            </w:pPr>
            <w:r w:rsidRPr="00967108">
              <w:rPr>
                <w:lang w:eastAsia="en-US"/>
              </w:rPr>
              <w:t>1 - закупка, если бюджетное обязательство возникло в соответствии с планом закупок,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143A4" w:rsidRPr="00967108" w:rsidRDefault="009143A4">
            <w:pPr>
              <w:autoSpaceDE w:val="0"/>
              <w:autoSpaceDN w:val="0"/>
              <w:adjustRightInd w:val="0"/>
              <w:jc w:val="both"/>
              <w:rPr>
                <w:lang w:eastAsia="en-US"/>
              </w:rPr>
            </w:pPr>
            <w:r w:rsidRPr="00967108">
              <w:rPr>
                <w:lang w:eastAsia="en-US"/>
              </w:rPr>
              <w:t>2 - прочее, если бюджетное обязательство не связано с закупкой товаров, работ, услуг.</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outlineLvl w:val="1"/>
              <w:rPr>
                <w:lang w:eastAsia="en-US"/>
              </w:rPr>
            </w:pPr>
            <w:r w:rsidRPr="00967108">
              <w:rPr>
                <w:lang w:eastAsia="en-US"/>
              </w:rPr>
              <w:t>5. Информация о получателе бюджетных средств</w:t>
            </w:r>
          </w:p>
        </w:tc>
        <w:tc>
          <w:tcPr>
            <w:tcW w:w="5436"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4" w:name="Par34"/>
            <w:bookmarkEnd w:id="4"/>
            <w:r w:rsidRPr="00967108">
              <w:rPr>
                <w:lang w:eastAsia="en-US"/>
              </w:rPr>
              <w:t>5.1. Получатель бюджетных средств</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Указывается наименование получателя средств бюджета муниципального образования  </w:t>
            </w:r>
          </w:p>
          <w:p w:rsidR="009143A4" w:rsidRPr="00967108" w:rsidRDefault="009143A4">
            <w:pPr>
              <w:autoSpaceDE w:val="0"/>
              <w:autoSpaceDN w:val="0"/>
              <w:adjustRightInd w:val="0"/>
              <w:rPr>
                <w:lang w:eastAsia="en-US"/>
              </w:rPr>
            </w:pPr>
            <w:r w:rsidRPr="00967108">
              <w:rPr>
                <w:lang w:eastAsia="en-US"/>
              </w:rPr>
              <w:t xml:space="preserve">«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roofErr w:type="gramStart"/>
            <w:r w:rsidRPr="00967108">
              <w:rPr>
                <w:lang w:eastAsia="en-US"/>
              </w:rPr>
              <w:t xml:space="preserve"> ,</w:t>
            </w:r>
            <w:proofErr w:type="gramEnd"/>
            <w:r w:rsidRPr="00967108">
              <w:rPr>
                <w:lang w:eastAsia="en-US"/>
              </w:rPr>
              <w:t xml:space="preserve">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9143A4" w:rsidRPr="00967108" w:rsidRDefault="009143A4">
            <w:pPr>
              <w:autoSpaceDE w:val="0"/>
              <w:autoSpaceDN w:val="0"/>
              <w:adjustRightInd w:val="0"/>
              <w:rPr>
                <w:lang w:eastAsia="en-US"/>
              </w:rPr>
            </w:pPr>
            <w:r w:rsidRPr="00967108">
              <w:rPr>
                <w:lang w:eastAsia="en-US"/>
              </w:rPr>
              <w:t xml:space="preserve">При представлении Сведений о бюджетном обязательстве в форме электронного документа в информационной системе заполняется автоматически после авторизации и идентификации получателя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lang w:eastAsia="en-US"/>
              </w:rPr>
            </w:pPr>
            <w:r w:rsidRPr="00967108">
              <w:rPr>
                <w:lang w:eastAsia="en-US"/>
              </w:rPr>
              <w:t>в информационной системе.</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5.2. Наименование бюджета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Указывается наименование бюджета - "бюджет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ind w:firstLine="283"/>
              <w:jc w:val="both"/>
              <w:rPr>
                <w:lang w:eastAsia="en-US"/>
              </w:rPr>
            </w:pPr>
            <w:r w:rsidRPr="00967108">
              <w:rPr>
                <w:lang w:eastAsia="en-US"/>
              </w:rPr>
              <w:t>При представлении Сведений о бюджетном обязательстве в форме электронного документа в информационной системе заполняется автоматически.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5.3. Финансовый орган</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 xml:space="preserve">Указывается финансовый орган </w:t>
            </w:r>
          </w:p>
          <w:p w:rsidR="009143A4" w:rsidRPr="00967108" w:rsidRDefault="009143A4">
            <w:pPr>
              <w:autoSpaceDE w:val="0"/>
              <w:autoSpaceDN w:val="0"/>
              <w:adjustRightInd w:val="0"/>
              <w:jc w:val="both"/>
              <w:rPr>
                <w:lang w:eastAsia="en-US"/>
              </w:rPr>
            </w:pPr>
            <w:r w:rsidRPr="00967108">
              <w:rPr>
                <w:lang w:eastAsia="en-US"/>
              </w:rPr>
              <w:t>При представлении Сведений о бюджетном обязательстве в форме электронного документа в информационной системе заполняется автоматически.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5.4. Код получателя бюджетных средств по Сводному реестру </w:t>
            </w:r>
            <w:hyperlink r:id="rId54" w:anchor="Par147"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Указывается уникальный код организации по Сводному реестру (далее - код по Сводному реестру) получателя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w:t>
            </w:r>
            <w:r w:rsidRPr="00967108">
              <w:rPr>
                <w:lang w:eastAsia="en-US"/>
              </w:rPr>
              <w:lastRenderedPageBreak/>
              <w:t xml:space="preserve">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lang w:eastAsia="en-US"/>
              </w:rPr>
            </w:pPr>
            <w:r w:rsidRPr="00967108">
              <w:rPr>
                <w:lang w:eastAsia="en-US"/>
              </w:rPr>
              <w:t>в соответствии со Сводным реестром.</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 xml:space="preserve">5.5. Наименование органа Федерального казначейства </w:t>
            </w:r>
            <w:hyperlink r:id="rId55" w:anchor="Par148"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Указывается наименование органа Федерального казначейства, в котором получателю средств бюджета муниципального образования  </w:t>
            </w:r>
          </w:p>
          <w:p w:rsidR="009143A4" w:rsidRPr="00967108" w:rsidRDefault="009143A4">
            <w:pPr>
              <w:autoSpaceDE w:val="0"/>
              <w:autoSpaceDN w:val="0"/>
              <w:adjustRightInd w:val="0"/>
              <w:rPr>
                <w:lang w:eastAsia="en-US"/>
              </w:rPr>
            </w:pPr>
            <w:r w:rsidRPr="00967108">
              <w:rPr>
                <w:lang w:eastAsia="en-US"/>
              </w:rPr>
              <w:t xml:space="preserve">«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lang w:eastAsia="en-US"/>
              </w:rPr>
            </w:pPr>
            <w:r w:rsidRPr="00967108">
              <w:rPr>
                <w:lang w:eastAsia="en-US"/>
              </w:rPr>
              <w:t>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5.6. Код органа Федерального казначейства (далее - КОФК) </w:t>
            </w:r>
            <w:hyperlink r:id="rId56" w:anchor="Par148"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код органа Федерального казначейства, в котором открыт соответствующий лицевой счет получателя бюджетных средств.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5" w:name="Par49"/>
            <w:bookmarkEnd w:id="5"/>
            <w:r w:rsidRPr="00967108">
              <w:rPr>
                <w:lang w:eastAsia="en-US"/>
              </w:rPr>
              <w:t>5.7. Номер лицевого счета получателя бюджетных средств</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номер соответствующего лицевого счета получателя бюджетных средств.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outlineLvl w:val="1"/>
              <w:rPr>
                <w:lang w:eastAsia="en-US"/>
              </w:rPr>
            </w:pPr>
            <w:r w:rsidRPr="00967108">
              <w:rPr>
                <w:lang w:eastAsia="en-US"/>
              </w:rPr>
              <w:t>6. Реквизиты документа, являющегося основанием для принятия на учет бюджетного обязательства (далее - документ-основание)</w:t>
            </w:r>
          </w:p>
        </w:tc>
        <w:tc>
          <w:tcPr>
            <w:tcW w:w="5436"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6" w:name="Par53"/>
            <w:bookmarkEnd w:id="6"/>
            <w:r w:rsidRPr="00967108">
              <w:rPr>
                <w:lang w:eastAsia="en-US"/>
              </w:rPr>
              <w:t xml:space="preserve">6.1. Вид документа-основания </w:t>
            </w:r>
            <w:hyperlink r:id="rId57"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proofErr w:type="gramStart"/>
            <w:r w:rsidRPr="00967108">
              <w:rPr>
                <w:lang w:eastAsia="en-US"/>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proofErr w:type="gramEnd"/>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6.2. Наименование нормативного правового акта </w:t>
            </w:r>
            <w:hyperlink r:id="rId58"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59" w:anchor="Par53" w:history="1">
              <w:r w:rsidRPr="00967108">
                <w:rPr>
                  <w:rStyle w:val="a3"/>
                  <w:color w:val="auto"/>
                  <w:lang w:eastAsia="en-US"/>
                </w:rPr>
                <w:t>пункте 6.1</w:t>
              </w:r>
            </w:hyperlink>
            <w:r w:rsidRPr="00967108">
              <w:rPr>
                <w:lang w:eastAsia="en-US"/>
              </w:rPr>
              <w:t xml:space="preserve"> настоящей информации значения "нормативный правовой акт" указывается наименование нормативного правового акта.</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6.3. Номер документа-основания </w:t>
            </w:r>
            <w:hyperlink r:id="rId60"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номер документа-основания (при наличии).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7" w:name="Par59"/>
            <w:bookmarkEnd w:id="7"/>
            <w:r w:rsidRPr="00967108">
              <w:rPr>
                <w:lang w:eastAsia="en-US"/>
              </w:rPr>
              <w:t xml:space="preserve">6.4. Дата документа-основания </w:t>
            </w:r>
            <w:hyperlink r:id="rId61"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дата заключения (принятия) документа-основания, дата выдачи исполнительного документа, решения налогового органа.</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6.5. Предмет по документу-основанию </w:t>
            </w:r>
            <w:hyperlink r:id="rId62"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предмет по документу-основанию.</w:t>
            </w:r>
          </w:p>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63" w:anchor="Par53" w:history="1">
              <w:r w:rsidRPr="00967108">
                <w:rPr>
                  <w:rStyle w:val="a3"/>
                  <w:color w:val="auto"/>
                  <w:lang w:eastAsia="en-US"/>
                </w:rPr>
                <w:t>пункте 6.1</w:t>
              </w:r>
            </w:hyperlink>
            <w:r w:rsidRPr="00967108">
              <w:rPr>
                <w:lang w:eastAsia="en-US"/>
              </w:rPr>
              <w:t xml:space="preserve"> настоящей </w:t>
            </w:r>
            <w:r w:rsidRPr="00967108">
              <w:rPr>
                <w:lang w:eastAsia="en-US"/>
              </w:rPr>
              <w:lastRenderedPageBreak/>
              <w:t>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указывается наименовани</w:t>
            </w:r>
            <w:proofErr w:type="gramStart"/>
            <w:r w:rsidRPr="00967108">
              <w:rPr>
                <w:lang w:eastAsia="en-US"/>
              </w:rPr>
              <w:t>е(</w:t>
            </w:r>
            <w:proofErr w:type="gramEnd"/>
            <w:r w:rsidRPr="00967108">
              <w:rPr>
                <w:lang w:eastAsia="en-US"/>
              </w:rPr>
              <w:t>я) объекта закупки (поставляемых товаров, выполняемых работ, оказываемых услуг), указанное(</w:t>
            </w:r>
            <w:proofErr w:type="spellStart"/>
            <w:r w:rsidRPr="00967108">
              <w:rPr>
                <w:lang w:eastAsia="en-US"/>
              </w:rPr>
              <w:t>ые</w:t>
            </w:r>
            <w:proofErr w:type="spellEnd"/>
            <w:r w:rsidRPr="00967108">
              <w:rPr>
                <w:lang w:eastAsia="en-US"/>
              </w:rPr>
              <w:t>) в контракте (договоре), "извещении об осуществлении закупки", "приглашении принять участие в определении поставщика (подрядчика, исполнителя)".</w:t>
            </w:r>
          </w:p>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64" w:anchor="Par53" w:history="1">
              <w:r w:rsidRPr="00967108">
                <w:rPr>
                  <w:rStyle w:val="a3"/>
                  <w:color w:val="auto"/>
                  <w:lang w:eastAsia="en-US"/>
                </w:rPr>
                <w:t>пункте 6.1</w:t>
              </w:r>
            </w:hyperlink>
            <w:r w:rsidRPr="00967108">
              <w:rPr>
                <w:lang w:eastAsia="en-US"/>
              </w:rPr>
              <w:t xml:space="preserve"> настоящей информации значения "соглашение" или "нормативный правовой акт" указывается наименовани</w:t>
            </w:r>
            <w:proofErr w:type="gramStart"/>
            <w:r w:rsidRPr="00967108">
              <w:rPr>
                <w:lang w:eastAsia="en-US"/>
              </w:rPr>
              <w:t>е(</w:t>
            </w:r>
            <w:proofErr w:type="gramEnd"/>
            <w:r w:rsidRPr="00967108">
              <w:rPr>
                <w:lang w:eastAsia="en-US"/>
              </w:rPr>
              <w:t>я) цели(ей) предоставления, целевого направления, направления(</w:t>
            </w:r>
            <w:proofErr w:type="spellStart"/>
            <w:r w:rsidRPr="00967108">
              <w:rPr>
                <w:lang w:eastAsia="en-US"/>
              </w:rPr>
              <w:t>ий</w:t>
            </w:r>
            <w:proofErr w:type="spellEnd"/>
            <w:r w:rsidRPr="00967108">
              <w:rPr>
                <w:lang w:eastAsia="en-US"/>
              </w:rPr>
              <w:t>) расходования субсидии, бюджетных инвестиций, межбюджетного трансферта или средств.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 xml:space="preserve">6.6. Уникальный номер реестровой записи в реестре контрактов/реестре соглашений </w:t>
            </w:r>
            <w:hyperlink r:id="rId65"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proofErr w:type="gramStart"/>
            <w:r w:rsidRPr="00967108">
              <w:rPr>
                <w:lang w:eastAsia="en-US"/>
              </w:rPr>
              <w:t xml:space="preserve">Уникальный номер реестровой записи в реестре контрактов/реестре соглашений указывается при внесении изменений в ранее поставленное на учет бюджетное обязательство с заполненными в </w:t>
            </w:r>
            <w:hyperlink r:id="rId66" w:anchor="Par53" w:history="1">
              <w:r w:rsidRPr="00967108">
                <w:rPr>
                  <w:rStyle w:val="a3"/>
                  <w:color w:val="auto"/>
                  <w:lang w:eastAsia="en-US"/>
                </w:rPr>
                <w:t>пункте 6.1</w:t>
              </w:r>
            </w:hyperlink>
            <w:r w:rsidRPr="00967108">
              <w:rPr>
                <w:lang w:eastAsia="en-US"/>
              </w:rPr>
              <w:t xml:space="preserve"> настоящей информации значениями "контракт" или "нормативный правовой акт".</w:t>
            </w:r>
            <w:proofErr w:type="gramEnd"/>
          </w:p>
          <w:p w:rsidR="009143A4" w:rsidRPr="00967108" w:rsidRDefault="009143A4">
            <w:pPr>
              <w:autoSpaceDE w:val="0"/>
              <w:autoSpaceDN w:val="0"/>
              <w:adjustRightInd w:val="0"/>
              <w:ind w:firstLine="283"/>
              <w:jc w:val="both"/>
              <w:rPr>
                <w:lang w:eastAsia="en-US"/>
              </w:rPr>
            </w:pPr>
            <w:r w:rsidRPr="00967108">
              <w:rPr>
                <w:lang w:eastAsia="en-US"/>
              </w:rPr>
              <w:t>Указывается уникальный номер реестровой записи в реестре контрактов, соответствующий бюджетному обязательству, в которое вносятся изменения.</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8" w:name="Par68"/>
            <w:bookmarkEnd w:id="8"/>
            <w:r w:rsidRPr="00967108">
              <w:rPr>
                <w:lang w:eastAsia="en-US"/>
              </w:rPr>
              <w:t xml:space="preserve">6.7. Сумма в валюте обязательства </w:t>
            </w:r>
            <w:hyperlink r:id="rId67"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9" w:name="Par70"/>
            <w:bookmarkEnd w:id="9"/>
            <w:r w:rsidRPr="00967108">
              <w:rPr>
                <w:lang w:eastAsia="en-US"/>
              </w:rPr>
              <w:t xml:space="preserve">6.8. Код валюты по </w:t>
            </w:r>
            <w:hyperlink r:id="rId68" w:history="1">
              <w:r w:rsidRPr="00967108">
                <w:rPr>
                  <w:rStyle w:val="a3"/>
                  <w:color w:val="auto"/>
                  <w:lang w:eastAsia="en-US"/>
                </w:rPr>
                <w:t>ОКВ</w:t>
              </w:r>
            </w:hyperlink>
            <w:hyperlink r:id="rId69"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70" w:history="1">
              <w:r w:rsidRPr="00967108">
                <w:rPr>
                  <w:rStyle w:val="a3"/>
                  <w:color w:val="auto"/>
                  <w:lang w:eastAsia="en-US"/>
                </w:rPr>
                <w:t>классификатором</w:t>
              </w:r>
            </w:hyperlink>
            <w:r w:rsidRPr="00967108">
              <w:rPr>
                <w:lang w:eastAsia="en-US"/>
              </w:rPr>
              <w:t xml:space="preserve"> валют.</w:t>
            </w:r>
          </w:p>
          <w:p w:rsidR="009143A4" w:rsidRPr="00967108" w:rsidRDefault="009143A4">
            <w:pPr>
              <w:autoSpaceDE w:val="0"/>
              <w:autoSpaceDN w:val="0"/>
              <w:adjustRightInd w:val="0"/>
              <w:ind w:firstLine="283"/>
              <w:jc w:val="both"/>
              <w:rPr>
                <w:lang w:eastAsia="en-US"/>
              </w:rPr>
            </w:pPr>
            <w:r w:rsidRPr="00967108">
              <w:rPr>
                <w:lang w:eastAsia="en-US"/>
              </w:rPr>
              <w:t>В случае заключения государственного контракта (договора) указывается код валюты, в которой указывается цена контракта.</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6.9. Сумма в валюте Российской Федерации </w:t>
            </w:r>
            <w:hyperlink r:id="rId71"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сумма бюджетного обязательства в валюте Российской Федерации.</w:t>
            </w:r>
          </w:p>
          <w:p w:rsidR="009143A4" w:rsidRPr="00967108" w:rsidRDefault="009143A4">
            <w:pPr>
              <w:autoSpaceDE w:val="0"/>
              <w:autoSpaceDN w:val="0"/>
              <w:adjustRightInd w:val="0"/>
              <w:ind w:firstLine="283"/>
              <w:jc w:val="both"/>
              <w:rPr>
                <w:lang w:eastAsia="en-US"/>
              </w:rPr>
            </w:pPr>
            <w:r w:rsidRPr="00967108">
              <w:rPr>
                <w:lang w:eastAsia="en-US"/>
              </w:rPr>
              <w:t xml:space="preserve">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w:t>
            </w:r>
            <w:hyperlink r:id="rId72" w:anchor="Par68" w:history="1">
              <w:r w:rsidRPr="00967108">
                <w:rPr>
                  <w:rStyle w:val="a3"/>
                  <w:color w:val="auto"/>
                  <w:lang w:eastAsia="en-US"/>
                </w:rPr>
                <w:t>пунктам 6.7</w:t>
              </w:r>
            </w:hyperlink>
            <w:r w:rsidRPr="00967108">
              <w:rPr>
                <w:lang w:eastAsia="en-US"/>
              </w:rPr>
              <w:t xml:space="preserve"> и </w:t>
            </w:r>
            <w:hyperlink r:id="rId73" w:anchor="Par70" w:history="1">
              <w:r w:rsidRPr="00967108">
                <w:rPr>
                  <w:rStyle w:val="a3"/>
                  <w:color w:val="auto"/>
                  <w:lang w:eastAsia="en-US"/>
                </w:rPr>
                <w:t>6.8</w:t>
              </w:r>
            </w:hyperlink>
            <w:r w:rsidRPr="00967108">
              <w:rPr>
                <w:lang w:eastAsia="en-US"/>
              </w:rPr>
              <w:t xml:space="preserve"> настоящей информации.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6.10. Процент авансового платежа от общей суммы обязательства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74" w:anchor="Par53" w:history="1">
              <w:r w:rsidRPr="00967108">
                <w:rPr>
                  <w:rStyle w:val="a3"/>
                  <w:color w:val="auto"/>
                  <w:lang w:eastAsia="en-US"/>
                </w:rPr>
                <w:t>пункте 6.1</w:t>
              </w:r>
            </w:hyperlink>
            <w:r w:rsidRPr="00967108">
              <w:rPr>
                <w:lang w:eastAsia="en-US"/>
              </w:rPr>
              <w:t xml:space="preserve"> настоящей информации значения "контракт" или "договор" указывается процент авансового платежа, установленный документом-основанием или исчисленный от общей суммы бюджетного обязательства</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6.11. Сумма авансового платежа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75" w:anchor="Par53" w:history="1">
              <w:r w:rsidRPr="00967108">
                <w:rPr>
                  <w:rStyle w:val="a3"/>
                  <w:color w:val="auto"/>
                  <w:lang w:eastAsia="en-US"/>
                </w:rPr>
                <w:t>пункте 6.1</w:t>
              </w:r>
            </w:hyperlink>
            <w:r w:rsidRPr="00967108">
              <w:rPr>
                <w:lang w:eastAsia="en-US"/>
              </w:rPr>
              <w:t xml:space="preserve"> настоящей информации значения "контракт" или "договор" указывается сумма авансового платежа в валюте обязательства, установленная документом-основанием или исчисленная от общей суммы бюджетного обязательства. Заполняется автоматически после заполнения </w:t>
            </w:r>
            <w:hyperlink r:id="rId76" w:anchor="Par124" w:history="1">
              <w:r w:rsidRPr="00967108">
                <w:rPr>
                  <w:rStyle w:val="a3"/>
                  <w:color w:val="auto"/>
                  <w:lang w:eastAsia="en-US"/>
                </w:rPr>
                <w:t>пункта 8.5</w:t>
              </w:r>
            </w:hyperlink>
            <w:r w:rsidRPr="00967108">
              <w:rPr>
                <w:lang w:eastAsia="en-US"/>
              </w:rPr>
              <w:t xml:space="preserve"> настоящей информации.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6.12. Номер уведомления о поступлении исполнительного документа/решения налогового органа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77" w:anchor="Par53" w:history="1">
              <w:r w:rsidRPr="00967108">
                <w:rPr>
                  <w:rStyle w:val="a3"/>
                  <w:color w:val="auto"/>
                  <w:lang w:eastAsia="en-US"/>
                </w:rPr>
                <w:t>пункте 6.1</w:t>
              </w:r>
            </w:hyperlink>
            <w:r w:rsidRPr="00967108">
              <w:rPr>
                <w:lang w:eastAsia="en-US"/>
              </w:rPr>
              <w:t xml:space="preserve"> настоящей информации значений "исполнительный документ" или "решение налогового органа" указывается номер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6.13. Дата уведомления о поступлении исполнительного документа/решения налогового органа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78" w:anchor="Par53" w:history="1">
              <w:r w:rsidRPr="00967108">
                <w:rPr>
                  <w:rStyle w:val="a3"/>
                  <w:color w:val="auto"/>
                  <w:lang w:eastAsia="en-US"/>
                </w:rPr>
                <w:t>пункте 6.1</w:t>
              </w:r>
            </w:hyperlink>
            <w:r w:rsidRPr="00967108">
              <w:rPr>
                <w:lang w:eastAsia="en-US"/>
              </w:rPr>
              <w:t xml:space="preserve"> настоящей информации значений "исполнительный документ" или "решение налогового органа" указывается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6.14. Основание </w:t>
            </w:r>
            <w:proofErr w:type="spellStart"/>
            <w:r w:rsidRPr="00967108">
              <w:rPr>
                <w:lang w:eastAsia="en-US"/>
              </w:rPr>
              <w:t>невключения</w:t>
            </w:r>
            <w:proofErr w:type="spellEnd"/>
            <w:r w:rsidRPr="00967108">
              <w:rPr>
                <w:lang w:eastAsia="en-US"/>
              </w:rPr>
              <w:t xml:space="preserve"> договора (государственного контракта) в реестр контрактов</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заполнении в </w:t>
            </w:r>
            <w:hyperlink r:id="rId79" w:anchor="Par53" w:history="1">
              <w:r w:rsidRPr="00967108">
                <w:rPr>
                  <w:rStyle w:val="a3"/>
                  <w:color w:val="auto"/>
                  <w:lang w:eastAsia="en-US"/>
                </w:rPr>
                <w:t>пункте 6.1</w:t>
              </w:r>
            </w:hyperlink>
            <w:r w:rsidRPr="00967108">
              <w:rPr>
                <w:lang w:eastAsia="en-US"/>
              </w:rPr>
              <w:t xml:space="preserve"> настоящей информации значения "договор" указывается основание </w:t>
            </w:r>
            <w:proofErr w:type="spellStart"/>
            <w:r w:rsidRPr="00967108">
              <w:rPr>
                <w:lang w:eastAsia="en-US"/>
              </w:rPr>
              <w:t>невключения</w:t>
            </w:r>
            <w:proofErr w:type="spellEnd"/>
            <w:r w:rsidRPr="00967108">
              <w:rPr>
                <w:lang w:eastAsia="en-US"/>
              </w:rPr>
              <w:t xml:space="preserve"> договора (контракта) в реестр контрактов.</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outlineLvl w:val="1"/>
              <w:rPr>
                <w:lang w:eastAsia="en-US"/>
              </w:rPr>
            </w:pPr>
            <w:r w:rsidRPr="00967108">
              <w:rPr>
                <w:lang w:eastAsia="en-US"/>
              </w:rPr>
              <w:t xml:space="preserve">7. Реквизиты контрагента/взыскателя по исполнительному документу/решению налогового органа </w:t>
            </w:r>
            <w:hyperlink r:id="rId80" w:anchor="Par150"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7.1. Наименование юридического лица/фамилия, имя, отчество физического лица </w:t>
            </w:r>
            <w:hyperlink r:id="rId81"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proofErr w:type="gramStart"/>
            <w:r w:rsidRPr="00967108">
              <w:rPr>
                <w:lang w:eastAsia="en-US"/>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9143A4" w:rsidRPr="00967108" w:rsidRDefault="009143A4">
            <w:pPr>
              <w:autoSpaceDE w:val="0"/>
              <w:autoSpaceDN w:val="0"/>
              <w:adjustRightInd w:val="0"/>
              <w:ind w:firstLine="283"/>
              <w:jc w:val="both"/>
              <w:rPr>
                <w:lang w:eastAsia="en-US"/>
              </w:rPr>
            </w:pPr>
            <w:r w:rsidRPr="00967108">
              <w:rPr>
                <w:lang w:eastAsia="en-US"/>
              </w:rPr>
              <w:t xml:space="preserve">В случае если информация о контрагенте </w:t>
            </w:r>
            <w:r w:rsidRPr="00967108">
              <w:rPr>
                <w:lang w:eastAsia="en-US"/>
              </w:rPr>
              <w:lastRenderedPageBreak/>
              <w:t>содержится в Сводном реестре, указывается наименование контрагента, соответствующее сведениям, включенным в Сводный реестр.</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10" w:name="Par94"/>
            <w:bookmarkEnd w:id="10"/>
            <w:r w:rsidRPr="00967108">
              <w:rPr>
                <w:lang w:eastAsia="en-US"/>
              </w:rPr>
              <w:lastRenderedPageBreak/>
              <w:t xml:space="preserve">7.2. Идентификационный номер налогоплательщика (ИНН) </w:t>
            </w:r>
            <w:hyperlink r:id="rId82"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ИНН контрагента в соответствии со сведениями ЕГРЮЛ.</w:t>
            </w:r>
          </w:p>
          <w:p w:rsidR="009143A4" w:rsidRPr="00967108" w:rsidRDefault="009143A4">
            <w:pPr>
              <w:autoSpaceDE w:val="0"/>
              <w:autoSpaceDN w:val="0"/>
              <w:adjustRightInd w:val="0"/>
              <w:ind w:firstLine="283"/>
              <w:jc w:val="both"/>
              <w:rPr>
                <w:lang w:eastAsia="en-US"/>
              </w:rPr>
            </w:pPr>
            <w:r w:rsidRPr="00967108">
              <w:rPr>
                <w:lang w:eastAsia="en-US"/>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9143A4" w:rsidTr="009143A4">
        <w:tc>
          <w:tcPr>
            <w:tcW w:w="3778"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both"/>
              <w:rPr>
                <w:lang w:eastAsia="en-US"/>
              </w:rPr>
            </w:pPr>
            <w:bookmarkStart w:id="11" w:name="Par97"/>
            <w:bookmarkEnd w:id="11"/>
            <w:r>
              <w:rPr>
                <w:lang w:eastAsia="en-US"/>
              </w:rPr>
              <w:t xml:space="preserve">7.3. Код причины постановки на учет в налоговом органе (КПП) </w:t>
            </w:r>
            <w:hyperlink r:id="rId83" w:anchor="Par149" w:history="1">
              <w:r>
                <w:rPr>
                  <w:rStyle w:val="a3"/>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ind w:firstLine="283"/>
              <w:jc w:val="both"/>
              <w:rPr>
                <w:rFonts w:eastAsia="Calibri"/>
                <w:lang w:eastAsia="en-US"/>
              </w:rPr>
            </w:pPr>
            <w:r>
              <w:rPr>
                <w:lang w:eastAsia="en-US"/>
              </w:rPr>
              <w:t>Указывается КПП контрагента в соответствии со сведениями ЕГРЮЛ.</w:t>
            </w:r>
          </w:p>
          <w:p w:rsidR="009143A4" w:rsidRDefault="009143A4">
            <w:pPr>
              <w:autoSpaceDE w:val="0"/>
              <w:autoSpaceDN w:val="0"/>
              <w:adjustRightInd w:val="0"/>
              <w:ind w:firstLine="283"/>
              <w:jc w:val="both"/>
              <w:rPr>
                <w:lang w:eastAsia="en-US"/>
              </w:rPr>
            </w:pPr>
            <w:r>
              <w:rPr>
                <w:lang w:eastAsia="en-US"/>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7.4. Код по Сводному реестру</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Код по Сводному реестру контрагента указывается автоматически </w:t>
            </w:r>
            <w:proofErr w:type="gramStart"/>
            <w:r w:rsidRPr="00967108">
              <w:rPr>
                <w:lang w:eastAsia="en-US"/>
              </w:rPr>
              <w:t>в случае наличия информации о нем в Сводном реестре в соответствии с ИНН</w:t>
            </w:r>
            <w:proofErr w:type="gramEnd"/>
            <w:r w:rsidRPr="00967108">
              <w:rPr>
                <w:lang w:eastAsia="en-US"/>
              </w:rPr>
              <w:t xml:space="preserve"> и КПП контрагента, указанным в </w:t>
            </w:r>
            <w:hyperlink r:id="rId84" w:anchor="Par94" w:history="1">
              <w:r w:rsidRPr="00967108">
                <w:rPr>
                  <w:rStyle w:val="a3"/>
                  <w:color w:val="auto"/>
                  <w:lang w:eastAsia="en-US"/>
                </w:rPr>
                <w:t>пунктах 7.2</w:t>
              </w:r>
            </w:hyperlink>
            <w:r w:rsidRPr="00967108">
              <w:rPr>
                <w:lang w:eastAsia="en-US"/>
              </w:rPr>
              <w:t xml:space="preserve"> и </w:t>
            </w:r>
            <w:hyperlink r:id="rId85" w:anchor="Par97" w:history="1">
              <w:r w:rsidRPr="00967108">
                <w:rPr>
                  <w:rStyle w:val="a3"/>
                  <w:color w:val="auto"/>
                  <w:lang w:eastAsia="en-US"/>
                </w:rPr>
                <w:t>7.3</w:t>
              </w:r>
            </w:hyperlink>
            <w:r w:rsidRPr="00967108">
              <w:rPr>
                <w:lang w:eastAsia="en-US"/>
              </w:rPr>
              <w:t xml:space="preserve"> настоящей информации.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7.5. Номер лицевого счета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7.6. Номер банковского счета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номер банковского счета контрагента (при наличии в документе-основании).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7.7. Наименование банка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наименование банка контрагента (при наличии в документе-основании).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7.8. БИК банка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БИК банка контрагента (при наличии в документе-основании).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7.9. Корреспондентский счет банка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корреспондентский счет банка контрагента (при наличии в документе-основании).</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outlineLvl w:val="1"/>
              <w:rPr>
                <w:lang w:eastAsia="en-US"/>
              </w:rPr>
            </w:pPr>
            <w:r w:rsidRPr="00967108">
              <w:rPr>
                <w:lang w:eastAsia="en-US"/>
              </w:rPr>
              <w:t>8. Расшифровка обязательства</w:t>
            </w:r>
          </w:p>
        </w:tc>
        <w:tc>
          <w:tcPr>
            <w:tcW w:w="5436"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8.1. Наименование объекта федеральной адресной инвестиционной программы (далее </w:t>
            </w:r>
            <w:r w:rsidRPr="00967108">
              <w:rPr>
                <w:lang w:eastAsia="en-US"/>
              </w:rPr>
              <w:lastRenderedPageBreak/>
              <w:t>- ФАИП)</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lastRenderedPageBreak/>
              <w:t xml:space="preserve">Указывается наименование объекта ФАИП на основании информации из документа-основания, заключенного (принятого) в целях реализации </w:t>
            </w:r>
            <w:r w:rsidRPr="00967108">
              <w:rPr>
                <w:lang w:eastAsia="en-US"/>
              </w:rPr>
              <w:lastRenderedPageBreak/>
              <w:t>ФАИП.</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8.2. Код объекта ФАИП</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код объекта ФАИП на основании документа-основания, заключенного в целях реализации ФАИП.</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8.3. Наименование вида средств</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наименование вида средств, за счет которых должна быть произведена кассовая выплата: средства бюджета, средства дополнительного финансирования, средства для финансирования мероприятий по оперативно-розыскной деятельности.</w:t>
            </w:r>
          </w:p>
          <w:p w:rsidR="009143A4" w:rsidRPr="00967108" w:rsidRDefault="009143A4">
            <w:pPr>
              <w:autoSpaceDE w:val="0"/>
              <w:autoSpaceDN w:val="0"/>
              <w:adjustRightInd w:val="0"/>
              <w:ind w:firstLine="283"/>
              <w:jc w:val="both"/>
              <w:rPr>
                <w:lang w:eastAsia="en-US"/>
              </w:rPr>
            </w:pPr>
            <w:r w:rsidRPr="00967108">
              <w:rPr>
                <w:lang w:eastAsia="en-US"/>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8.4. Код по БК </w:t>
            </w:r>
            <w:hyperlink r:id="rId86"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Указывается код классификации расходов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rFonts w:eastAsia="Calibri"/>
                <w:lang w:eastAsia="en-US"/>
              </w:rPr>
            </w:pPr>
            <w:r w:rsidRPr="00967108">
              <w:rPr>
                <w:lang w:eastAsia="en-US"/>
              </w:rPr>
              <w:t>в соответствии с предметом документа-основания.</w:t>
            </w:r>
          </w:p>
          <w:p w:rsidR="009143A4" w:rsidRPr="00967108" w:rsidRDefault="009143A4">
            <w:pPr>
              <w:autoSpaceDE w:val="0"/>
              <w:autoSpaceDN w:val="0"/>
              <w:adjustRightInd w:val="0"/>
              <w:rPr>
                <w:lang w:eastAsia="en-US"/>
              </w:rPr>
            </w:pPr>
            <w:r w:rsidRPr="00967108">
              <w:rPr>
                <w:lang w:eastAsia="en-US"/>
              </w:rPr>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муниципального образования  </w:t>
            </w:r>
          </w:p>
          <w:p w:rsidR="009143A4" w:rsidRPr="00967108" w:rsidRDefault="009143A4">
            <w:pPr>
              <w:autoSpaceDE w:val="0"/>
              <w:autoSpaceDN w:val="0"/>
              <w:adjustRightInd w:val="0"/>
              <w:rPr>
                <w:lang w:eastAsia="en-US"/>
              </w:rPr>
            </w:pPr>
            <w:r w:rsidRPr="00967108">
              <w:rPr>
                <w:lang w:eastAsia="en-US"/>
              </w:rPr>
              <w:t xml:space="preserve">«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 на основании информации, представленной должником.</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bookmarkStart w:id="12" w:name="Par124"/>
            <w:bookmarkEnd w:id="12"/>
            <w:r w:rsidRPr="00967108">
              <w:rPr>
                <w:lang w:eastAsia="en-US"/>
              </w:rPr>
              <w:t>8.5. Признак безусловности обязательства</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исполнение решения налогового органа, оплата исполнительного документа, иное).</w:t>
            </w:r>
          </w:p>
          <w:p w:rsidR="009143A4" w:rsidRPr="00967108" w:rsidRDefault="009143A4">
            <w:pPr>
              <w:autoSpaceDE w:val="0"/>
              <w:autoSpaceDN w:val="0"/>
              <w:adjustRightInd w:val="0"/>
              <w:ind w:firstLine="283"/>
              <w:jc w:val="both"/>
              <w:rPr>
                <w:lang w:eastAsia="en-US"/>
              </w:rPr>
            </w:pPr>
            <w:r w:rsidRPr="00967108">
              <w:rPr>
                <w:lang w:eastAsia="en-US"/>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иное).</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8.6. Сумма исполненного обязательства прошлых лет</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исполненная сумма бюджетного обязательства прошлых лет с точностью до второго знака после запятой.</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8.7. Сумма неисполненного обязательства прошлых лет</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 xml:space="preserve">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w:t>
            </w:r>
            <w:r w:rsidRPr="00967108">
              <w:rPr>
                <w:lang w:eastAsia="en-US"/>
              </w:rPr>
              <w:lastRenderedPageBreak/>
              <w:t>бюджетного обязательства прошлых лет с точностью до второго знака после запятой, подлежащая исполнению в текущем финансовом году</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lastRenderedPageBreak/>
              <w:t xml:space="preserve">8.8. Сумма на 20__ текущий финансовый год в валюте обязательства с помесячной разбивкой </w:t>
            </w:r>
            <w:hyperlink r:id="rId87"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с помесячной разбивкой текущего года исполнения контракта.</w:t>
            </w:r>
          </w:p>
          <w:p w:rsidR="009143A4" w:rsidRPr="00967108" w:rsidRDefault="009143A4">
            <w:pPr>
              <w:autoSpaceDE w:val="0"/>
              <w:autoSpaceDN w:val="0"/>
              <w:adjustRightInd w:val="0"/>
              <w:ind w:firstLine="283"/>
              <w:jc w:val="both"/>
              <w:rPr>
                <w:lang w:eastAsia="en-US"/>
              </w:rPr>
            </w:pPr>
            <w:r w:rsidRPr="00967108">
              <w:rPr>
                <w:lang w:eastAsia="en-US"/>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8.9. Сумма в валюте обязательства на плановый период в разрезе лет </w:t>
            </w:r>
            <w:hyperlink r:id="rId88" w:anchor="Par149" w:history="1">
              <w:r w:rsidRPr="00967108">
                <w:rPr>
                  <w:rStyle w:val="a3"/>
                  <w:color w:val="auto"/>
                  <w:lang w:eastAsia="en-US"/>
                </w:rPr>
                <w:t>&lt;***&gt;</w:t>
              </w:r>
            </w:hyperlink>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rFonts w:eastAsia="Calibri"/>
                <w:lang w:eastAsia="en-US"/>
              </w:rPr>
            </w:pPr>
            <w:r w:rsidRPr="00967108">
              <w:rPr>
                <w:lang w:eastAsia="en-US"/>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по государственному контракту (договору) в валюте обязательства с годовой периодичностью.</w:t>
            </w:r>
          </w:p>
          <w:p w:rsidR="009143A4" w:rsidRPr="00967108" w:rsidRDefault="009143A4">
            <w:pPr>
              <w:autoSpaceDE w:val="0"/>
              <w:autoSpaceDN w:val="0"/>
              <w:adjustRightInd w:val="0"/>
              <w:ind w:firstLine="283"/>
              <w:jc w:val="both"/>
              <w:rPr>
                <w:lang w:eastAsia="en-US"/>
              </w:rPr>
            </w:pPr>
            <w:r w:rsidRPr="00967108">
              <w:rPr>
                <w:lang w:eastAsia="en-US"/>
              </w:rPr>
              <w:t xml:space="preserve">Сумма указывается отдельно на первый, второй и третий год планового периода, а также общей суммой на </w:t>
            </w:r>
            <w:proofErr w:type="gramStart"/>
            <w:r w:rsidRPr="00967108">
              <w:rPr>
                <w:lang w:eastAsia="en-US"/>
              </w:rPr>
              <w:t>последующие</w:t>
            </w:r>
            <w:proofErr w:type="gramEnd"/>
            <w:r w:rsidRPr="00967108">
              <w:rPr>
                <w:lang w:eastAsia="en-US"/>
              </w:rPr>
              <w:t xml:space="preserve"> года.</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8.10. Дата выплаты по исполнительному документу</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ind w:firstLine="283"/>
              <w:jc w:val="both"/>
              <w:rPr>
                <w:lang w:eastAsia="en-US"/>
              </w:rPr>
            </w:pPr>
            <w:r w:rsidRPr="00967108">
              <w:rPr>
                <w:lang w:eastAsia="en-US"/>
              </w:rPr>
              <w:t>Указывается дата ежемесячной выплаты по исполнению исполнительного документа, если выплаты имеют периодический характер</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8.11. Аналитический код</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Указывается при необходимости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w:t>
            </w:r>
          </w:p>
        </w:tc>
      </w:tr>
      <w:tr w:rsidR="00967108" w:rsidRPr="00967108" w:rsidTr="009143A4">
        <w:tc>
          <w:tcPr>
            <w:tcW w:w="3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8.12. Примечание</w:t>
            </w:r>
          </w:p>
        </w:tc>
        <w:tc>
          <w:tcPr>
            <w:tcW w:w="543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Иная информация, необходимая для постановки бюджетного обязательства на учет.</w:t>
            </w:r>
          </w:p>
        </w:tc>
      </w:tr>
    </w:tbl>
    <w:p w:rsidR="009143A4" w:rsidRPr="00967108" w:rsidRDefault="009143A4" w:rsidP="009143A4">
      <w:pPr>
        <w:autoSpaceDE w:val="0"/>
        <w:autoSpaceDN w:val="0"/>
        <w:adjustRightInd w:val="0"/>
        <w:jc w:val="both"/>
        <w:rPr>
          <w:lang w:eastAsia="en-US"/>
        </w:rPr>
      </w:pPr>
    </w:p>
    <w:p w:rsidR="009143A4" w:rsidRPr="00967108" w:rsidRDefault="009143A4" w:rsidP="009143A4">
      <w:pPr>
        <w:autoSpaceDE w:val="0"/>
        <w:autoSpaceDN w:val="0"/>
        <w:adjustRightInd w:val="0"/>
        <w:ind w:firstLine="540"/>
        <w:jc w:val="both"/>
      </w:pPr>
      <w:r w:rsidRPr="00967108">
        <w:t>--------------------------------</w:t>
      </w:r>
    </w:p>
    <w:p w:rsidR="009143A4" w:rsidRPr="00967108" w:rsidRDefault="009143A4" w:rsidP="009143A4">
      <w:pPr>
        <w:autoSpaceDE w:val="0"/>
        <w:autoSpaceDN w:val="0"/>
        <w:adjustRightInd w:val="0"/>
        <w:ind w:firstLine="540"/>
        <w:jc w:val="both"/>
      </w:pPr>
      <w:bookmarkStart w:id="13" w:name="Par147"/>
      <w:bookmarkEnd w:id="13"/>
      <w:r w:rsidRPr="00967108">
        <w:t xml:space="preserve">&lt;*&gt;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w:t>
      </w:r>
      <w:hyperlink r:id="rId89" w:anchor="Par34" w:history="1">
        <w:r w:rsidRPr="00967108">
          <w:rPr>
            <w:rStyle w:val="a3"/>
            <w:color w:val="auto"/>
          </w:rPr>
          <w:t>пункту 5.1</w:t>
        </w:r>
      </w:hyperlink>
      <w:r w:rsidRPr="00967108">
        <w:t xml:space="preserve"> настоящей информации.</w:t>
      </w:r>
    </w:p>
    <w:p w:rsidR="009143A4" w:rsidRPr="00967108" w:rsidRDefault="009143A4" w:rsidP="009143A4">
      <w:pPr>
        <w:autoSpaceDE w:val="0"/>
        <w:autoSpaceDN w:val="0"/>
        <w:adjustRightInd w:val="0"/>
        <w:ind w:firstLine="540"/>
        <w:jc w:val="both"/>
      </w:pPr>
      <w:bookmarkStart w:id="14" w:name="Par148"/>
      <w:bookmarkEnd w:id="14"/>
      <w:r w:rsidRPr="00967108">
        <w:t xml:space="preserve">&lt;**&gt;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w:t>
      </w:r>
      <w:hyperlink r:id="rId90" w:anchor="Par49" w:history="1">
        <w:r w:rsidRPr="00967108">
          <w:rPr>
            <w:rStyle w:val="a3"/>
            <w:color w:val="auto"/>
          </w:rPr>
          <w:t>пункту 5.7</w:t>
        </w:r>
      </w:hyperlink>
      <w:r w:rsidRPr="00967108">
        <w:t xml:space="preserve"> настоящей информации.</w:t>
      </w:r>
    </w:p>
    <w:p w:rsidR="009143A4" w:rsidRPr="00967108" w:rsidRDefault="009143A4" w:rsidP="009143A4">
      <w:pPr>
        <w:autoSpaceDE w:val="0"/>
        <w:autoSpaceDN w:val="0"/>
        <w:adjustRightInd w:val="0"/>
        <w:ind w:firstLine="540"/>
        <w:jc w:val="both"/>
      </w:pPr>
      <w:bookmarkStart w:id="15" w:name="Par149"/>
      <w:bookmarkEnd w:id="15"/>
      <w:r w:rsidRPr="00967108">
        <w:t xml:space="preserve">&lt;***&gt; При представлении сведений о бюджетном обязательстве в форме электронного документа по документу-основанию, подлежащему включению в реестр контрактов, в информационной системе заполняется автоматически на основании </w:t>
      </w:r>
      <w:r w:rsidRPr="00967108">
        <w:lastRenderedPageBreak/>
        <w:t>сведений, предоставляемых получателем бюджетных средств (включенных) в реестр контрактов.</w:t>
      </w:r>
    </w:p>
    <w:p w:rsidR="009143A4" w:rsidRPr="00967108" w:rsidRDefault="009143A4" w:rsidP="009143A4">
      <w:pPr>
        <w:autoSpaceDE w:val="0"/>
        <w:autoSpaceDN w:val="0"/>
        <w:adjustRightInd w:val="0"/>
        <w:ind w:firstLine="540"/>
        <w:jc w:val="both"/>
      </w:pPr>
      <w:bookmarkStart w:id="16" w:name="Par150"/>
      <w:bookmarkEnd w:id="16"/>
      <w:r w:rsidRPr="00967108">
        <w:t>&lt;****&gt; В случае постановки на учет принимаемого бюджетного обязательства, возникшего на основании извещения об осуществлении закупки, приглашения принять участие в определении поставщика (подрядчика, исполнителя), раздел не заполняется.</w:t>
      </w: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pStyle w:val="ConsPlusNormal"/>
        <w:outlineLvl w:val="0"/>
        <w:rPr>
          <w:rFonts w:ascii="Times New Roman" w:hAnsi="Times New Roman" w:cs="Times New Roman"/>
          <w:sz w:val="24"/>
        </w:rPr>
      </w:pPr>
    </w:p>
    <w:p w:rsidR="009143A4" w:rsidRPr="00967108" w:rsidRDefault="009143A4" w:rsidP="009143A4">
      <w:pPr>
        <w:autoSpaceDE w:val="0"/>
        <w:autoSpaceDN w:val="0"/>
        <w:adjustRightInd w:val="0"/>
        <w:jc w:val="right"/>
        <w:outlineLvl w:val="0"/>
      </w:pPr>
      <w:r w:rsidRPr="00967108">
        <w:lastRenderedPageBreak/>
        <w:t>Приложение N 2</w:t>
      </w:r>
    </w:p>
    <w:p w:rsidR="009143A4" w:rsidRPr="00967108" w:rsidRDefault="009143A4" w:rsidP="009143A4">
      <w:pPr>
        <w:autoSpaceDE w:val="0"/>
        <w:autoSpaceDN w:val="0"/>
        <w:adjustRightInd w:val="0"/>
        <w:jc w:val="right"/>
      </w:pPr>
      <w:r w:rsidRPr="00967108">
        <w:t>к Порядку учета Управлением</w:t>
      </w:r>
    </w:p>
    <w:p w:rsidR="009143A4" w:rsidRPr="00967108" w:rsidRDefault="009143A4" w:rsidP="009143A4">
      <w:pPr>
        <w:autoSpaceDE w:val="0"/>
        <w:autoSpaceDN w:val="0"/>
        <w:adjustRightInd w:val="0"/>
        <w:jc w:val="right"/>
      </w:pPr>
      <w:r w:rsidRPr="00967108">
        <w:t xml:space="preserve"> Федерального казначейства по </w:t>
      </w:r>
      <w:proofErr w:type="gramStart"/>
      <w:r w:rsidRPr="00967108">
        <w:t>Курской</w:t>
      </w:r>
      <w:proofErr w:type="gramEnd"/>
    </w:p>
    <w:p w:rsidR="009143A4" w:rsidRPr="00967108" w:rsidRDefault="009143A4" w:rsidP="009143A4">
      <w:pPr>
        <w:autoSpaceDE w:val="0"/>
        <w:autoSpaceDN w:val="0"/>
        <w:adjustRightInd w:val="0"/>
        <w:jc w:val="right"/>
      </w:pPr>
      <w:r w:rsidRPr="00967108">
        <w:t>области бюджетных обязательств</w:t>
      </w:r>
    </w:p>
    <w:p w:rsidR="009143A4" w:rsidRPr="00967108" w:rsidRDefault="009143A4" w:rsidP="009143A4">
      <w:pPr>
        <w:autoSpaceDE w:val="0"/>
        <w:autoSpaceDN w:val="0"/>
        <w:adjustRightInd w:val="0"/>
        <w:jc w:val="right"/>
      </w:pPr>
      <w:r w:rsidRPr="00967108">
        <w:t>получателей средств бюджета муниципального</w:t>
      </w:r>
    </w:p>
    <w:p w:rsidR="009143A4" w:rsidRPr="00967108" w:rsidRDefault="009143A4" w:rsidP="009143A4">
      <w:pPr>
        <w:autoSpaceDE w:val="0"/>
        <w:autoSpaceDN w:val="0"/>
        <w:adjustRightInd w:val="0"/>
        <w:jc w:val="right"/>
      </w:pPr>
      <w:r w:rsidRPr="00967108">
        <w:t xml:space="preserve">образования  « </w:t>
      </w:r>
      <w:proofErr w:type="spellStart"/>
      <w:r w:rsidRPr="00967108">
        <w:t>Нагольненский</w:t>
      </w:r>
      <w:proofErr w:type="spellEnd"/>
      <w:r w:rsidRPr="00967108">
        <w:t xml:space="preserve"> сельсовет»</w:t>
      </w:r>
    </w:p>
    <w:p w:rsidR="009143A4" w:rsidRPr="00967108" w:rsidRDefault="009143A4" w:rsidP="009143A4">
      <w:pPr>
        <w:autoSpaceDE w:val="0"/>
        <w:autoSpaceDN w:val="0"/>
        <w:adjustRightInd w:val="0"/>
        <w:ind w:right="-2"/>
        <w:jc w:val="right"/>
      </w:pPr>
      <w:proofErr w:type="spellStart"/>
      <w:r w:rsidRPr="00967108">
        <w:t>Пристенского</w:t>
      </w:r>
      <w:proofErr w:type="spellEnd"/>
      <w:r w:rsidRPr="00967108">
        <w:t xml:space="preserve"> района Курской области</w:t>
      </w:r>
      <w:proofErr w:type="gramStart"/>
      <w:r w:rsidRPr="00967108">
        <w:t xml:space="preserve"> ,</w:t>
      </w:r>
      <w:proofErr w:type="gramEnd"/>
    </w:p>
    <w:p w:rsidR="009143A4" w:rsidRPr="00967108" w:rsidRDefault="009143A4" w:rsidP="009143A4">
      <w:pPr>
        <w:autoSpaceDE w:val="0"/>
        <w:autoSpaceDN w:val="0"/>
        <w:adjustRightInd w:val="0"/>
        <w:jc w:val="right"/>
      </w:pPr>
      <w:proofErr w:type="gramStart"/>
      <w:r w:rsidRPr="00967108">
        <w:t>утвержденному</w:t>
      </w:r>
      <w:proofErr w:type="gramEnd"/>
      <w:r w:rsidRPr="00967108">
        <w:t xml:space="preserve"> Постановлением Администрации</w:t>
      </w:r>
    </w:p>
    <w:p w:rsidR="009143A4" w:rsidRPr="00967108" w:rsidRDefault="009143A4" w:rsidP="009143A4">
      <w:pPr>
        <w:autoSpaceDE w:val="0"/>
        <w:autoSpaceDN w:val="0"/>
        <w:adjustRightInd w:val="0"/>
        <w:jc w:val="right"/>
      </w:pPr>
      <w:r w:rsidRPr="00967108">
        <w:t xml:space="preserve"> Нагольненского сельсовета</w:t>
      </w:r>
    </w:p>
    <w:p w:rsidR="009143A4" w:rsidRPr="00967108" w:rsidRDefault="009143A4" w:rsidP="009143A4">
      <w:pPr>
        <w:pStyle w:val="ConsPlusTitle"/>
        <w:jc w:val="right"/>
        <w:rPr>
          <w:b w:val="0"/>
          <w:sz w:val="24"/>
          <w:szCs w:val="24"/>
        </w:rPr>
      </w:pPr>
      <w:proofErr w:type="spellStart"/>
      <w:r w:rsidRPr="00967108">
        <w:rPr>
          <w:b w:val="0"/>
          <w:sz w:val="24"/>
          <w:szCs w:val="24"/>
        </w:rPr>
        <w:t>Пристенского</w:t>
      </w:r>
      <w:proofErr w:type="spellEnd"/>
      <w:r w:rsidRPr="00967108">
        <w:rPr>
          <w:b w:val="0"/>
          <w:sz w:val="24"/>
          <w:szCs w:val="24"/>
        </w:rPr>
        <w:t xml:space="preserve"> района Курской области</w:t>
      </w:r>
    </w:p>
    <w:p w:rsidR="009143A4" w:rsidRPr="00967108" w:rsidRDefault="009143A4" w:rsidP="009143A4">
      <w:pPr>
        <w:pStyle w:val="ConsPlusTitle"/>
        <w:jc w:val="right"/>
        <w:rPr>
          <w:sz w:val="24"/>
          <w:szCs w:val="24"/>
        </w:rPr>
      </w:pPr>
      <w:r w:rsidRPr="00967108">
        <w:rPr>
          <w:b w:val="0"/>
          <w:sz w:val="24"/>
          <w:szCs w:val="24"/>
        </w:rPr>
        <w:t>от 08.12.2016 года  № 146</w:t>
      </w: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right"/>
      </w:pPr>
    </w:p>
    <w:p w:rsidR="009143A4" w:rsidRPr="00967108" w:rsidRDefault="009143A4" w:rsidP="009143A4">
      <w:pPr>
        <w:autoSpaceDE w:val="0"/>
        <w:autoSpaceDN w:val="0"/>
        <w:adjustRightInd w:val="0"/>
        <w:jc w:val="center"/>
      </w:pPr>
      <w:r w:rsidRPr="00967108">
        <w:t>ПЕРЕЧЕНЬ</w:t>
      </w:r>
    </w:p>
    <w:p w:rsidR="009143A4" w:rsidRPr="00967108" w:rsidRDefault="009143A4" w:rsidP="009143A4">
      <w:pPr>
        <w:autoSpaceDE w:val="0"/>
        <w:autoSpaceDN w:val="0"/>
        <w:adjustRightInd w:val="0"/>
        <w:jc w:val="center"/>
      </w:pPr>
      <w:r w:rsidRPr="00967108">
        <w:t xml:space="preserve">ДОКУМЕНТОВ, НА ОСНОВАНИИ КОТОРЫХ ВОЗНИКАЮТ </w:t>
      </w:r>
      <w:proofErr w:type="gramStart"/>
      <w:r w:rsidRPr="00967108">
        <w:t>БЮДЖЕТНЫЕ</w:t>
      </w:r>
      <w:proofErr w:type="gramEnd"/>
    </w:p>
    <w:p w:rsidR="009143A4" w:rsidRPr="00967108" w:rsidRDefault="009143A4" w:rsidP="009143A4">
      <w:pPr>
        <w:autoSpaceDE w:val="0"/>
        <w:autoSpaceDN w:val="0"/>
        <w:adjustRightInd w:val="0"/>
        <w:jc w:val="center"/>
      </w:pPr>
      <w:r w:rsidRPr="00967108">
        <w:t>ОБЯЗАТЕЛЬСТВА ПОЛУЧАТЕЛЕЙ СРЕДСТВ БЮДЖЕТА _____</w:t>
      </w:r>
    </w:p>
    <w:tbl>
      <w:tblPr>
        <w:tblW w:w="9210" w:type="dxa"/>
        <w:tblInd w:w="62" w:type="dxa"/>
        <w:tblLayout w:type="fixed"/>
        <w:tblCellMar>
          <w:top w:w="102" w:type="dxa"/>
          <w:left w:w="62" w:type="dxa"/>
          <w:bottom w:w="102" w:type="dxa"/>
          <w:right w:w="62" w:type="dxa"/>
        </w:tblCellMar>
        <w:tblLook w:val="04A0" w:firstRow="1" w:lastRow="0" w:firstColumn="1" w:lastColumn="0" w:noHBand="0" w:noVBand="1"/>
      </w:tblPr>
      <w:tblGrid>
        <w:gridCol w:w="647"/>
        <w:gridCol w:w="8563"/>
      </w:tblGrid>
      <w:tr w:rsidR="00967108" w:rsidRPr="00967108" w:rsidTr="009143A4">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 xml:space="preserve">N </w:t>
            </w:r>
            <w:proofErr w:type="gramStart"/>
            <w:r w:rsidRPr="00967108">
              <w:rPr>
                <w:lang w:eastAsia="en-US"/>
              </w:rPr>
              <w:t>п</w:t>
            </w:r>
            <w:proofErr w:type="gramEnd"/>
            <w:r w:rsidRPr="00967108">
              <w:rPr>
                <w:lang w:eastAsia="en-US"/>
              </w:rPr>
              <w:t>/п</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Документ, на основании которого возникает бюджетное обязательство получателя средств бюджета к Порядку учета Управлением  Федерального казначейства по Курской области бюджетных обязательств получателей</w:t>
            </w:r>
          </w:p>
          <w:p w:rsidR="009143A4" w:rsidRPr="00967108" w:rsidRDefault="009143A4">
            <w:pPr>
              <w:autoSpaceDE w:val="0"/>
              <w:autoSpaceDN w:val="0"/>
              <w:adjustRightInd w:val="0"/>
              <w:rPr>
                <w:lang w:eastAsia="en-US"/>
              </w:rPr>
            </w:pPr>
            <w:r w:rsidRPr="00967108">
              <w:rPr>
                <w:lang w:eastAsia="en-US"/>
              </w:rPr>
              <w:t xml:space="preserve">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w:t>
            </w:r>
          </w:p>
          <w:p w:rsidR="009143A4" w:rsidRPr="00967108" w:rsidRDefault="009143A4">
            <w:pPr>
              <w:autoSpaceDE w:val="0"/>
              <w:autoSpaceDN w:val="0"/>
              <w:adjustRightInd w:val="0"/>
              <w:ind w:right="-2"/>
              <w:rPr>
                <w:lang w:eastAsia="en-US"/>
              </w:rPr>
            </w:pPr>
            <w:proofErr w:type="spellStart"/>
            <w:r w:rsidRPr="00967108">
              <w:rPr>
                <w:lang w:eastAsia="en-US"/>
              </w:rPr>
              <w:t>Пристенского</w:t>
            </w:r>
            <w:proofErr w:type="spellEnd"/>
            <w:r w:rsidRPr="00967108">
              <w:rPr>
                <w:lang w:eastAsia="en-US"/>
              </w:rPr>
              <w:t xml:space="preserve"> района Курской области</w:t>
            </w:r>
            <w:proofErr w:type="gramStart"/>
            <w:r w:rsidRPr="00967108">
              <w:rPr>
                <w:lang w:eastAsia="en-US"/>
              </w:rPr>
              <w:t xml:space="preserve"> ,</w:t>
            </w:r>
            <w:proofErr w:type="gramEnd"/>
            <w:r w:rsidRPr="00967108">
              <w:rPr>
                <w:lang w:eastAsia="en-US"/>
              </w:rPr>
              <w:t xml:space="preserve"> утвержденному Постановлением Администрации Нагольненского сельсовета </w:t>
            </w:r>
            <w:proofErr w:type="spellStart"/>
            <w:r w:rsidRPr="00967108">
              <w:rPr>
                <w:lang w:eastAsia="en-US"/>
              </w:rPr>
              <w:t>Пристенского</w:t>
            </w:r>
            <w:proofErr w:type="spellEnd"/>
            <w:r w:rsidRPr="00967108">
              <w:rPr>
                <w:lang w:eastAsia="en-US"/>
              </w:rPr>
              <w:t xml:space="preserve"> района Курской области от 08.12.2016 года  № 146</w:t>
            </w:r>
          </w:p>
        </w:tc>
      </w:tr>
      <w:tr w:rsidR="00967108" w:rsidRPr="00967108" w:rsidTr="009143A4">
        <w:trPr>
          <w:trHeight w:val="263"/>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1</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2</w:t>
            </w:r>
          </w:p>
        </w:tc>
      </w:tr>
      <w:tr w:rsidR="00967108" w:rsidRPr="00967108" w:rsidTr="009143A4">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1.</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Извещение об осуществлении закупки</w:t>
            </w:r>
          </w:p>
        </w:tc>
      </w:tr>
      <w:tr w:rsidR="00967108" w:rsidRPr="00967108" w:rsidTr="009143A4">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2.</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Приглашения принять участие в определении поставщика (подрядчика, исполнителя)</w:t>
            </w:r>
          </w:p>
        </w:tc>
      </w:tr>
      <w:tr w:rsidR="00967108" w:rsidRPr="00967108" w:rsidTr="009143A4">
        <w:trPr>
          <w:trHeight w:val="1205"/>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bookmarkStart w:id="17" w:name="Par30"/>
            <w:bookmarkEnd w:id="17"/>
            <w:r w:rsidRPr="00967108">
              <w:rPr>
                <w:lang w:eastAsia="en-US"/>
              </w:rPr>
              <w:t>3.</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proofErr w:type="gramStart"/>
            <w:r w:rsidRPr="00967108">
              <w:rPr>
                <w:lang w:eastAsia="en-US"/>
              </w:rPr>
              <w:t>Государственный контракт (договор)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государственный контракт, реестр контрактов)</w:t>
            </w:r>
            <w:proofErr w:type="gramEnd"/>
          </w:p>
        </w:tc>
      </w:tr>
      <w:tr w:rsidR="00967108" w:rsidRPr="00967108" w:rsidTr="009143A4">
        <w:trPr>
          <w:trHeight w:val="1201"/>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4.</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Государственный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(далее - договор), за исключением договоров, указанных в </w:t>
            </w:r>
            <w:hyperlink r:id="rId91" w:anchor="Par119" w:history="1">
              <w:r w:rsidRPr="00967108">
                <w:rPr>
                  <w:rStyle w:val="a3"/>
                  <w:color w:val="auto"/>
                  <w:lang w:eastAsia="en-US"/>
                </w:rPr>
                <w:t>8 пункте</w:t>
              </w:r>
            </w:hyperlink>
            <w:r w:rsidRPr="00967108">
              <w:rPr>
                <w:lang w:eastAsia="en-US"/>
              </w:rPr>
              <w:t xml:space="preserve"> настоящего перечня</w:t>
            </w:r>
          </w:p>
        </w:tc>
      </w:tr>
      <w:tr w:rsidR="00967108" w:rsidRPr="00967108" w:rsidTr="009143A4">
        <w:trPr>
          <w:trHeight w:val="352"/>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5.</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Приказ об утверждении Штатного расписания с расчетом годового фонда оплаты труда</w:t>
            </w:r>
          </w:p>
        </w:tc>
      </w:tr>
      <w:tr w:rsidR="00967108" w:rsidRPr="00967108" w:rsidTr="009143A4">
        <w:trPr>
          <w:trHeight w:val="502"/>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6.</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Исполнительный документ (исполнительный лист, судебный приказ) (далее - исполнительный документ)</w:t>
            </w:r>
          </w:p>
        </w:tc>
      </w:tr>
      <w:tr w:rsidR="00967108" w:rsidRPr="00967108" w:rsidTr="009143A4">
        <w:trPr>
          <w:trHeight w:val="485"/>
        </w:trPr>
        <w:tc>
          <w:tcPr>
            <w:tcW w:w="64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bookmarkStart w:id="18" w:name="Par113"/>
            <w:bookmarkEnd w:id="18"/>
            <w:r w:rsidRPr="00967108">
              <w:rPr>
                <w:lang w:eastAsia="en-US"/>
              </w:rPr>
              <w:t>7.</w:t>
            </w:r>
          </w:p>
        </w:tc>
        <w:tc>
          <w:tcPr>
            <w:tcW w:w="8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both"/>
              <w:rPr>
                <w:lang w:eastAsia="en-US"/>
              </w:rPr>
            </w:pPr>
            <w:r w:rsidRPr="00967108">
              <w:rPr>
                <w:lang w:eastAsia="en-US"/>
              </w:rPr>
              <w:t xml:space="preserve">Решение налогового органа о взыскании налога, сбора, пеней и штрафов (далее - </w:t>
            </w:r>
            <w:r w:rsidRPr="00967108">
              <w:rPr>
                <w:lang w:eastAsia="en-US"/>
              </w:rPr>
              <w:lastRenderedPageBreak/>
              <w:t>решение налогового органа)</w:t>
            </w:r>
          </w:p>
        </w:tc>
      </w:tr>
      <w:tr w:rsidR="00967108" w:rsidRPr="00967108" w:rsidTr="009143A4">
        <w:trPr>
          <w:trHeight w:val="3149"/>
        </w:trPr>
        <w:tc>
          <w:tcPr>
            <w:tcW w:w="647"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bookmarkStart w:id="19" w:name="Par119"/>
            <w:bookmarkEnd w:id="19"/>
            <w:r w:rsidRPr="00967108">
              <w:rPr>
                <w:lang w:eastAsia="en-US"/>
              </w:rPr>
              <w:lastRenderedPageBreak/>
              <w:t>8.</w:t>
            </w:r>
          </w:p>
        </w:tc>
        <w:tc>
          <w:tcPr>
            <w:tcW w:w="8567"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 xml:space="preserve">Документ, не определенный </w:t>
            </w:r>
            <w:hyperlink r:id="rId92" w:anchor="Par30" w:history="1">
              <w:r w:rsidRPr="00967108">
                <w:rPr>
                  <w:rStyle w:val="a3"/>
                  <w:color w:val="auto"/>
                  <w:lang w:eastAsia="en-US"/>
                </w:rPr>
                <w:t>пунктами 3</w:t>
              </w:r>
            </w:hyperlink>
            <w:r w:rsidRPr="00967108">
              <w:rPr>
                <w:lang w:eastAsia="en-US"/>
              </w:rPr>
              <w:t xml:space="preserve"> - </w:t>
            </w:r>
            <w:hyperlink r:id="rId93" w:anchor="Par113" w:history="1">
              <w:r w:rsidRPr="00967108">
                <w:rPr>
                  <w:rStyle w:val="a3"/>
                  <w:color w:val="auto"/>
                  <w:lang w:eastAsia="en-US"/>
                </w:rPr>
                <w:t>7</w:t>
              </w:r>
            </w:hyperlink>
            <w:r w:rsidRPr="00967108">
              <w:rPr>
                <w:lang w:eastAsia="en-US"/>
              </w:rPr>
              <w:t xml:space="preserve"> настоящего перечня, в соответствии с которым возникает бюджетное обязательство получателя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p w:rsidR="009143A4" w:rsidRPr="00967108" w:rsidRDefault="009143A4">
            <w:pPr>
              <w:autoSpaceDE w:val="0"/>
              <w:autoSpaceDN w:val="0"/>
              <w:adjustRightInd w:val="0"/>
              <w:jc w:val="both"/>
              <w:rPr>
                <w:lang w:eastAsia="en-US"/>
              </w:rPr>
            </w:pPr>
            <w:r w:rsidRPr="00967108">
              <w:rPr>
                <w:lang w:eastAsia="en-US"/>
              </w:rPr>
              <w:t xml:space="preserve">- закон, иной нормативный правовой акт, в соответствии с </w:t>
            </w:r>
            <w:proofErr w:type="gramStart"/>
            <w:r w:rsidRPr="00967108">
              <w:rPr>
                <w:lang w:eastAsia="en-US"/>
              </w:rPr>
              <w:t>которыми</w:t>
            </w:r>
            <w:proofErr w:type="gramEnd"/>
            <w:r w:rsidRPr="00967108">
              <w:rPr>
                <w:lang w:eastAsia="en-US"/>
              </w:rPr>
              <w:t xml:space="preserve"> возникают публичные нормативные обязательства (публичные обязательства), а также обязательства по уплате платежей в бюджет (не требующие заключения договора);</w:t>
            </w:r>
          </w:p>
          <w:p w:rsidR="009143A4" w:rsidRPr="00967108" w:rsidRDefault="009143A4">
            <w:pPr>
              <w:autoSpaceDE w:val="0"/>
              <w:autoSpaceDN w:val="0"/>
              <w:adjustRightInd w:val="0"/>
              <w:rPr>
                <w:lang w:eastAsia="en-US"/>
              </w:rPr>
            </w:pPr>
            <w:r w:rsidRPr="00967108">
              <w:rPr>
                <w:lang w:eastAsia="en-US"/>
              </w:rPr>
              <w:t xml:space="preserve">-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w:t>
            </w:r>
          </w:p>
          <w:p w:rsidR="009143A4" w:rsidRPr="00967108" w:rsidRDefault="009143A4">
            <w:pPr>
              <w:autoSpaceDE w:val="0"/>
              <w:autoSpaceDN w:val="0"/>
              <w:adjustRightInd w:val="0"/>
              <w:jc w:val="both"/>
              <w:rPr>
                <w:lang w:eastAsia="en-US"/>
              </w:rPr>
            </w:pPr>
            <w:proofErr w:type="spellStart"/>
            <w:r w:rsidRPr="00967108">
              <w:rPr>
                <w:lang w:eastAsia="en-US"/>
              </w:rPr>
              <w:t>Пристенского</w:t>
            </w:r>
            <w:proofErr w:type="spellEnd"/>
            <w:r w:rsidRPr="00967108">
              <w:rPr>
                <w:lang w:eastAsia="en-US"/>
              </w:rPr>
              <w:t xml:space="preserve"> района Курской области в Федеральное казначейство не направлены информация и документы по указанному договору для их включения в реестр контрактов;</w:t>
            </w:r>
          </w:p>
          <w:p w:rsidR="009143A4" w:rsidRPr="00967108" w:rsidRDefault="009143A4">
            <w:pPr>
              <w:autoSpaceDE w:val="0"/>
              <w:autoSpaceDN w:val="0"/>
              <w:adjustRightInd w:val="0"/>
              <w:rPr>
                <w:lang w:eastAsia="en-US"/>
              </w:rPr>
            </w:pPr>
            <w:r w:rsidRPr="00967108">
              <w:rPr>
                <w:lang w:eastAsia="en-US"/>
              </w:rPr>
              <w:t xml:space="preserve">- договор на оказание услуг, выполнение работ, заключенный получателем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w:t>
            </w:r>
          </w:p>
          <w:p w:rsidR="009143A4" w:rsidRPr="00967108" w:rsidRDefault="009143A4">
            <w:pPr>
              <w:autoSpaceDE w:val="0"/>
              <w:autoSpaceDN w:val="0"/>
              <w:adjustRightInd w:val="0"/>
              <w:jc w:val="both"/>
              <w:rPr>
                <w:lang w:eastAsia="en-US"/>
              </w:rPr>
            </w:pPr>
            <w:proofErr w:type="spellStart"/>
            <w:r w:rsidRPr="00967108">
              <w:rPr>
                <w:lang w:eastAsia="en-US"/>
              </w:rPr>
              <w:t>Пристенского</w:t>
            </w:r>
            <w:proofErr w:type="spellEnd"/>
            <w:r w:rsidRPr="00967108">
              <w:rPr>
                <w:lang w:eastAsia="en-US"/>
              </w:rPr>
              <w:t xml:space="preserve"> района Курской области  с физическим лицом, не являющимся индивидуальным предпринимателем.</w:t>
            </w:r>
          </w:p>
          <w:p w:rsidR="009143A4" w:rsidRPr="00967108" w:rsidRDefault="009143A4">
            <w:pPr>
              <w:autoSpaceDE w:val="0"/>
              <w:autoSpaceDN w:val="0"/>
              <w:adjustRightInd w:val="0"/>
              <w:rPr>
                <w:lang w:eastAsia="en-US"/>
              </w:rPr>
            </w:pPr>
            <w:r w:rsidRPr="00967108">
              <w:rPr>
                <w:lang w:eastAsia="en-US"/>
              </w:rPr>
              <w:t xml:space="preserve">Иной документ, в соответствии с которым возникает бюджетное обязательство получателя средств бюджета муниципального образования  « </w:t>
            </w:r>
            <w:proofErr w:type="spellStart"/>
            <w:r w:rsidRPr="00967108">
              <w:rPr>
                <w:lang w:eastAsia="en-US"/>
              </w:rPr>
              <w:t>Нагольненский</w:t>
            </w:r>
            <w:proofErr w:type="spellEnd"/>
            <w:r w:rsidRPr="00967108">
              <w:rPr>
                <w:lang w:eastAsia="en-US"/>
              </w:rPr>
              <w:t xml:space="preserve"> сельсовет» </w:t>
            </w:r>
            <w:proofErr w:type="spellStart"/>
            <w:r w:rsidRPr="00967108">
              <w:rPr>
                <w:lang w:eastAsia="en-US"/>
              </w:rPr>
              <w:t>Пристенского</w:t>
            </w:r>
            <w:proofErr w:type="spellEnd"/>
            <w:r w:rsidRPr="00967108">
              <w:rPr>
                <w:lang w:eastAsia="en-US"/>
              </w:rPr>
              <w:t xml:space="preserve"> района Курской области</w:t>
            </w:r>
          </w:p>
        </w:tc>
      </w:tr>
      <w:tr w:rsidR="00967108" w:rsidRPr="00967108" w:rsidTr="009143A4">
        <w:trPr>
          <w:trHeight w:val="276"/>
        </w:trPr>
        <w:tc>
          <w:tcPr>
            <w:tcW w:w="64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856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r>
    </w:tbl>
    <w:p w:rsidR="009143A4" w:rsidRPr="00967108" w:rsidRDefault="009143A4" w:rsidP="009143A4">
      <w:pPr>
        <w:spacing w:after="1" w:line="200" w:lineRule="atLeast"/>
        <w:jc w:val="right"/>
        <w:outlineLvl w:val="0"/>
        <w:rPr>
          <w:lang w:eastAsia="en-US"/>
        </w:rPr>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outlineLvl w:val="0"/>
      </w:pPr>
    </w:p>
    <w:p w:rsidR="009143A4" w:rsidRPr="00967108" w:rsidRDefault="009143A4" w:rsidP="009143A4">
      <w:pPr>
        <w:spacing w:after="1" w:line="200" w:lineRule="atLeast"/>
        <w:jc w:val="right"/>
        <w:outlineLvl w:val="0"/>
      </w:pPr>
      <w:r w:rsidRPr="00967108">
        <w:lastRenderedPageBreak/>
        <w:t>Приложение N 3</w:t>
      </w:r>
    </w:p>
    <w:p w:rsidR="009143A4" w:rsidRPr="00967108" w:rsidRDefault="009143A4" w:rsidP="009143A4">
      <w:pPr>
        <w:autoSpaceDE w:val="0"/>
        <w:autoSpaceDN w:val="0"/>
        <w:adjustRightInd w:val="0"/>
        <w:jc w:val="right"/>
      </w:pPr>
      <w:r w:rsidRPr="00967108">
        <w:t>к Порядку учета Управлением</w:t>
      </w:r>
    </w:p>
    <w:p w:rsidR="009143A4" w:rsidRPr="00967108" w:rsidRDefault="009143A4" w:rsidP="009143A4">
      <w:pPr>
        <w:autoSpaceDE w:val="0"/>
        <w:autoSpaceDN w:val="0"/>
        <w:adjustRightInd w:val="0"/>
        <w:jc w:val="right"/>
      </w:pPr>
      <w:r w:rsidRPr="00967108">
        <w:t xml:space="preserve"> Федерального казначейства по </w:t>
      </w:r>
      <w:proofErr w:type="gramStart"/>
      <w:r w:rsidRPr="00967108">
        <w:t>Курской</w:t>
      </w:r>
      <w:proofErr w:type="gramEnd"/>
    </w:p>
    <w:p w:rsidR="009143A4" w:rsidRPr="00967108" w:rsidRDefault="009143A4" w:rsidP="009143A4">
      <w:pPr>
        <w:autoSpaceDE w:val="0"/>
        <w:autoSpaceDN w:val="0"/>
        <w:adjustRightInd w:val="0"/>
        <w:jc w:val="right"/>
      </w:pPr>
      <w:r w:rsidRPr="00967108">
        <w:t>области бюджетных обязательств</w:t>
      </w:r>
    </w:p>
    <w:p w:rsidR="009143A4" w:rsidRPr="00967108" w:rsidRDefault="009143A4" w:rsidP="009143A4">
      <w:pPr>
        <w:autoSpaceDE w:val="0"/>
        <w:autoSpaceDN w:val="0"/>
        <w:adjustRightInd w:val="0"/>
        <w:jc w:val="right"/>
      </w:pPr>
      <w:r w:rsidRPr="00967108">
        <w:t>получателей средств бюджета муниципального</w:t>
      </w:r>
    </w:p>
    <w:p w:rsidR="009143A4" w:rsidRPr="00967108" w:rsidRDefault="009143A4" w:rsidP="009143A4">
      <w:pPr>
        <w:autoSpaceDE w:val="0"/>
        <w:autoSpaceDN w:val="0"/>
        <w:adjustRightInd w:val="0"/>
        <w:jc w:val="right"/>
      </w:pPr>
      <w:r w:rsidRPr="00967108">
        <w:t xml:space="preserve">образования  « </w:t>
      </w:r>
      <w:proofErr w:type="spellStart"/>
      <w:r w:rsidRPr="00967108">
        <w:t>Нагольненский</w:t>
      </w:r>
      <w:proofErr w:type="spellEnd"/>
      <w:r w:rsidRPr="00967108">
        <w:t xml:space="preserve"> сельсовет»</w:t>
      </w:r>
    </w:p>
    <w:p w:rsidR="009143A4" w:rsidRPr="00967108" w:rsidRDefault="009143A4" w:rsidP="009143A4">
      <w:pPr>
        <w:autoSpaceDE w:val="0"/>
        <w:autoSpaceDN w:val="0"/>
        <w:adjustRightInd w:val="0"/>
        <w:ind w:right="-2"/>
        <w:jc w:val="right"/>
      </w:pPr>
      <w:proofErr w:type="spellStart"/>
      <w:r w:rsidRPr="00967108">
        <w:t>Пристенского</w:t>
      </w:r>
      <w:proofErr w:type="spellEnd"/>
      <w:r w:rsidRPr="00967108">
        <w:t xml:space="preserve"> района Курской области</w:t>
      </w:r>
      <w:proofErr w:type="gramStart"/>
      <w:r w:rsidRPr="00967108">
        <w:t xml:space="preserve"> ,</w:t>
      </w:r>
      <w:proofErr w:type="gramEnd"/>
    </w:p>
    <w:p w:rsidR="009143A4" w:rsidRPr="00967108" w:rsidRDefault="009143A4" w:rsidP="009143A4">
      <w:pPr>
        <w:autoSpaceDE w:val="0"/>
        <w:autoSpaceDN w:val="0"/>
        <w:adjustRightInd w:val="0"/>
        <w:jc w:val="right"/>
      </w:pPr>
      <w:proofErr w:type="gramStart"/>
      <w:r w:rsidRPr="00967108">
        <w:t>утвержденному</w:t>
      </w:r>
      <w:proofErr w:type="gramEnd"/>
      <w:r w:rsidRPr="00967108">
        <w:t xml:space="preserve"> Постановлением Администрации</w:t>
      </w:r>
    </w:p>
    <w:p w:rsidR="009143A4" w:rsidRPr="00967108" w:rsidRDefault="009143A4" w:rsidP="009143A4">
      <w:pPr>
        <w:autoSpaceDE w:val="0"/>
        <w:autoSpaceDN w:val="0"/>
        <w:adjustRightInd w:val="0"/>
        <w:jc w:val="right"/>
      </w:pPr>
      <w:r w:rsidRPr="00967108">
        <w:t xml:space="preserve"> Нагольненского сельсовета</w:t>
      </w:r>
    </w:p>
    <w:p w:rsidR="009143A4" w:rsidRPr="00967108" w:rsidRDefault="009143A4" w:rsidP="009143A4">
      <w:pPr>
        <w:pStyle w:val="ConsPlusTitle"/>
        <w:jc w:val="right"/>
        <w:rPr>
          <w:b w:val="0"/>
          <w:sz w:val="24"/>
          <w:szCs w:val="24"/>
        </w:rPr>
      </w:pPr>
      <w:proofErr w:type="spellStart"/>
      <w:r w:rsidRPr="00967108">
        <w:rPr>
          <w:b w:val="0"/>
          <w:sz w:val="24"/>
          <w:szCs w:val="24"/>
        </w:rPr>
        <w:t>Пристенского</w:t>
      </w:r>
      <w:proofErr w:type="spellEnd"/>
      <w:r w:rsidRPr="00967108">
        <w:rPr>
          <w:b w:val="0"/>
          <w:sz w:val="24"/>
          <w:szCs w:val="24"/>
        </w:rPr>
        <w:t xml:space="preserve"> района Курской области</w:t>
      </w:r>
    </w:p>
    <w:p w:rsidR="009143A4" w:rsidRPr="00967108" w:rsidRDefault="009143A4" w:rsidP="009143A4">
      <w:pPr>
        <w:pStyle w:val="ConsPlusTitle"/>
        <w:jc w:val="right"/>
        <w:rPr>
          <w:sz w:val="24"/>
          <w:szCs w:val="24"/>
        </w:rPr>
      </w:pPr>
      <w:r w:rsidRPr="00967108">
        <w:rPr>
          <w:b w:val="0"/>
          <w:sz w:val="24"/>
          <w:szCs w:val="24"/>
        </w:rPr>
        <w:t>от 08.12.2016 года  № 146</w:t>
      </w:r>
    </w:p>
    <w:p w:rsidR="009143A4" w:rsidRPr="00967108" w:rsidRDefault="009143A4" w:rsidP="009143A4">
      <w:pPr>
        <w:spacing w:after="1" w:line="200" w:lineRule="atLeast"/>
        <w:jc w:val="right"/>
        <w:outlineLvl w:val="0"/>
      </w:pPr>
    </w:p>
    <w:p w:rsidR="009143A4" w:rsidRPr="00967108" w:rsidRDefault="009143A4" w:rsidP="009143A4">
      <w:pPr>
        <w:spacing w:after="1" w:line="200" w:lineRule="atLeast"/>
        <w:jc w:val="both"/>
      </w:pPr>
      <w:r w:rsidRPr="00967108">
        <w:t xml:space="preserve">                              СВЕДЕНИЯ N ____</w:t>
      </w:r>
    </w:p>
    <w:p w:rsidR="009143A4" w:rsidRPr="00967108" w:rsidRDefault="009143A4" w:rsidP="009143A4">
      <w:pPr>
        <w:spacing w:after="1" w:line="200" w:lineRule="atLeast"/>
        <w:jc w:val="both"/>
      </w:pPr>
      <w:r w:rsidRPr="00967108">
        <w:t xml:space="preserve">                         о бюджетном обязательстве</w:t>
      </w:r>
    </w:p>
    <w:p w:rsidR="009143A4" w:rsidRPr="00967108" w:rsidRDefault="009143A4" w:rsidP="009143A4">
      <w:pPr>
        <w:spacing w:after="1" w:line="200" w:lineRule="atLeast"/>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324"/>
        <w:gridCol w:w="2410"/>
        <w:gridCol w:w="1382"/>
      </w:tblGrid>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2324" w:type="dxa"/>
            <w:tcBorders>
              <w:top w:val="nil"/>
              <w:left w:val="nil"/>
              <w:bottom w:val="nil"/>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tcPr>
          <w:p w:rsidR="009143A4" w:rsidRPr="00967108" w:rsidRDefault="009143A4">
            <w:pPr>
              <w:spacing w:after="1" w:line="200" w:lineRule="atLeast"/>
              <w:rPr>
                <w:lang w:eastAsia="en-US"/>
              </w:rPr>
            </w:pPr>
          </w:p>
        </w:tc>
        <w:tc>
          <w:tcPr>
            <w:tcW w:w="138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Коды</w:t>
            </w:r>
          </w:p>
        </w:tc>
      </w:tr>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2324" w:type="dxa"/>
            <w:tcBorders>
              <w:top w:val="nil"/>
              <w:left w:val="nil"/>
              <w:bottom w:val="nil"/>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 xml:space="preserve">Форма по </w:t>
            </w:r>
            <w:hyperlink r:id="rId94" w:history="1">
              <w:r w:rsidRPr="00967108">
                <w:rPr>
                  <w:rStyle w:val="a3"/>
                  <w:color w:val="auto"/>
                  <w:lang w:eastAsia="en-US"/>
                </w:rPr>
                <w:t>ОКУД</w:t>
              </w:r>
            </w:hyperlink>
          </w:p>
        </w:tc>
        <w:tc>
          <w:tcPr>
            <w:tcW w:w="138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0506101</w:t>
            </w:r>
          </w:p>
        </w:tc>
      </w:tr>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2324" w:type="dxa"/>
            <w:tcBorders>
              <w:top w:val="nil"/>
              <w:left w:val="nil"/>
              <w:bottom w:val="nil"/>
              <w:right w:val="nil"/>
            </w:tcBorders>
            <w:hideMark/>
          </w:tcPr>
          <w:p w:rsidR="009143A4" w:rsidRPr="00967108" w:rsidRDefault="009143A4">
            <w:pPr>
              <w:spacing w:after="1" w:line="200" w:lineRule="atLeast"/>
              <w:jc w:val="center"/>
              <w:rPr>
                <w:lang w:eastAsia="en-US"/>
              </w:rPr>
            </w:pPr>
            <w:r w:rsidRPr="00967108">
              <w:rPr>
                <w:lang w:eastAsia="en-US"/>
              </w:rPr>
              <w:t>от "__" _____ 20__ г.</w:t>
            </w: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Дата</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4734" w:type="dxa"/>
            <w:gridSpan w:val="2"/>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Тип бюджетного обязательства</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2324" w:type="dxa"/>
            <w:tcBorders>
              <w:top w:val="nil"/>
              <w:left w:val="nil"/>
              <w:bottom w:val="nil"/>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по ОКПО</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hideMark/>
          </w:tcPr>
          <w:p w:rsidR="009143A4" w:rsidRPr="00967108" w:rsidRDefault="009143A4">
            <w:pPr>
              <w:spacing w:after="1" w:line="200" w:lineRule="atLeast"/>
              <w:rPr>
                <w:lang w:eastAsia="en-US"/>
              </w:rPr>
            </w:pPr>
            <w:r w:rsidRPr="00967108">
              <w:rPr>
                <w:lang w:eastAsia="en-US"/>
              </w:rPr>
              <w:t>Получатель бюджетных средств</w:t>
            </w:r>
          </w:p>
        </w:tc>
        <w:tc>
          <w:tcPr>
            <w:tcW w:w="2324" w:type="dxa"/>
            <w:tcBorders>
              <w:top w:val="nil"/>
              <w:left w:val="nil"/>
              <w:bottom w:val="single" w:sz="4" w:space="0" w:color="auto"/>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по Сводному реестру</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tcPr>
          <w:p w:rsidR="009143A4" w:rsidRPr="00967108" w:rsidRDefault="009143A4">
            <w:pPr>
              <w:spacing w:after="1" w:line="200" w:lineRule="atLeast"/>
              <w:rPr>
                <w:lang w:eastAsia="en-US"/>
              </w:rPr>
            </w:pPr>
          </w:p>
        </w:tc>
        <w:tc>
          <w:tcPr>
            <w:tcW w:w="2324" w:type="dxa"/>
            <w:tcBorders>
              <w:top w:val="single" w:sz="4" w:space="0" w:color="auto"/>
              <w:left w:val="nil"/>
              <w:bottom w:val="nil"/>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Номер лицевого счета</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hideMark/>
          </w:tcPr>
          <w:p w:rsidR="009143A4" w:rsidRPr="00967108" w:rsidRDefault="009143A4">
            <w:pPr>
              <w:spacing w:after="1" w:line="200" w:lineRule="atLeast"/>
              <w:rPr>
                <w:lang w:eastAsia="en-US"/>
              </w:rPr>
            </w:pPr>
            <w:r w:rsidRPr="00967108">
              <w:rPr>
                <w:lang w:eastAsia="en-US"/>
              </w:rPr>
              <w:t>Наименование бюджета</w:t>
            </w:r>
          </w:p>
        </w:tc>
        <w:tc>
          <w:tcPr>
            <w:tcW w:w="2324" w:type="dxa"/>
            <w:tcBorders>
              <w:top w:val="nil"/>
              <w:left w:val="nil"/>
              <w:bottom w:val="single" w:sz="4" w:space="0" w:color="auto"/>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 xml:space="preserve">по </w:t>
            </w:r>
            <w:hyperlink r:id="rId95" w:history="1">
              <w:r w:rsidRPr="00967108">
                <w:rPr>
                  <w:rStyle w:val="a3"/>
                  <w:color w:val="auto"/>
                  <w:lang w:eastAsia="en-US"/>
                </w:rPr>
                <w:t>ОКТМО</w:t>
              </w:r>
            </w:hyperlink>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hideMark/>
          </w:tcPr>
          <w:p w:rsidR="009143A4" w:rsidRPr="00967108" w:rsidRDefault="009143A4">
            <w:pPr>
              <w:spacing w:after="1" w:line="200" w:lineRule="atLeast"/>
              <w:rPr>
                <w:lang w:eastAsia="en-US"/>
              </w:rPr>
            </w:pPr>
            <w:r w:rsidRPr="00967108">
              <w:rPr>
                <w:lang w:eastAsia="en-US"/>
              </w:rPr>
              <w:t>Финансовый орган</w:t>
            </w:r>
          </w:p>
        </w:tc>
        <w:tc>
          <w:tcPr>
            <w:tcW w:w="2324" w:type="dxa"/>
            <w:tcBorders>
              <w:top w:val="single" w:sz="4" w:space="0" w:color="auto"/>
              <w:left w:val="nil"/>
              <w:bottom w:val="single" w:sz="4" w:space="0" w:color="auto"/>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hideMark/>
          </w:tcPr>
          <w:p w:rsidR="009143A4" w:rsidRPr="00967108" w:rsidRDefault="009143A4">
            <w:pPr>
              <w:spacing w:after="1" w:line="200" w:lineRule="atLeast"/>
              <w:jc w:val="right"/>
              <w:rPr>
                <w:lang w:eastAsia="en-US"/>
              </w:rPr>
            </w:pPr>
            <w:r w:rsidRPr="00967108">
              <w:rPr>
                <w:lang w:eastAsia="en-US"/>
              </w:rPr>
              <w:t>по ОКПО</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3515" w:type="dxa"/>
            <w:tcBorders>
              <w:top w:val="nil"/>
              <w:left w:val="nil"/>
              <w:bottom w:val="nil"/>
              <w:right w:val="nil"/>
            </w:tcBorders>
            <w:hideMark/>
          </w:tcPr>
          <w:p w:rsidR="009143A4" w:rsidRPr="00967108" w:rsidRDefault="009143A4">
            <w:pPr>
              <w:spacing w:after="1" w:line="200" w:lineRule="atLeast"/>
              <w:rPr>
                <w:lang w:eastAsia="en-US"/>
              </w:rPr>
            </w:pPr>
            <w:r w:rsidRPr="00967108">
              <w:rPr>
                <w:lang w:eastAsia="en-US"/>
              </w:rPr>
              <w:t>Наименование органа Федерального казначейства</w:t>
            </w:r>
          </w:p>
        </w:tc>
        <w:tc>
          <w:tcPr>
            <w:tcW w:w="2324" w:type="dxa"/>
            <w:tcBorders>
              <w:top w:val="single" w:sz="4" w:space="0" w:color="auto"/>
              <w:left w:val="nil"/>
              <w:bottom w:val="single" w:sz="4" w:space="0" w:color="auto"/>
              <w:right w:val="nil"/>
            </w:tcBorders>
          </w:tcPr>
          <w:p w:rsidR="009143A4" w:rsidRPr="00967108" w:rsidRDefault="009143A4">
            <w:pPr>
              <w:spacing w:after="1" w:line="200" w:lineRule="atLeast"/>
              <w:jc w:val="both"/>
              <w:rPr>
                <w:lang w:eastAsia="en-US"/>
              </w:rPr>
            </w:pPr>
          </w:p>
        </w:tc>
        <w:tc>
          <w:tcPr>
            <w:tcW w:w="2410" w:type="dxa"/>
            <w:tcBorders>
              <w:top w:val="nil"/>
              <w:left w:val="nil"/>
              <w:bottom w:val="nil"/>
              <w:right w:val="single" w:sz="4" w:space="0" w:color="auto"/>
            </w:tcBorders>
            <w:vAlign w:val="bottom"/>
            <w:hideMark/>
          </w:tcPr>
          <w:p w:rsidR="009143A4" w:rsidRPr="00967108" w:rsidRDefault="009143A4">
            <w:pPr>
              <w:spacing w:after="1" w:line="200" w:lineRule="atLeast"/>
              <w:jc w:val="right"/>
              <w:rPr>
                <w:lang w:eastAsia="en-US"/>
              </w:rPr>
            </w:pPr>
            <w:r w:rsidRPr="00967108">
              <w:rPr>
                <w:lang w:eastAsia="en-US"/>
              </w:rPr>
              <w:t>по КОФК</w:t>
            </w: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r>
      <w:tr w:rsidR="00967108" w:rsidRPr="00967108" w:rsidTr="009143A4">
        <w:tc>
          <w:tcPr>
            <w:tcW w:w="5839" w:type="dxa"/>
            <w:gridSpan w:val="2"/>
            <w:tcBorders>
              <w:top w:val="nil"/>
              <w:left w:val="nil"/>
              <w:bottom w:val="nil"/>
              <w:right w:val="nil"/>
            </w:tcBorders>
            <w:hideMark/>
          </w:tcPr>
          <w:p w:rsidR="009143A4" w:rsidRPr="00967108" w:rsidRDefault="009143A4">
            <w:pPr>
              <w:spacing w:after="1" w:line="200" w:lineRule="atLeast"/>
              <w:rPr>
                <w:lang w:eastAsia="en-US"/>
              </w:rPr>
            </w:pPr>
            <w:r w:rsidRPr="00967108">
              <w:rPr>
                <w:lang w:eastAsia="en-US"/>
              </w:rPr>
              <w:t xml:space="preserve">Единица измерения: </w:t>
            </w:r>
            <w:proofErr w:type="spellStart"/>
            <w:r w:rsidRPr="00967108">
              <w:rPr>
                <w:lang w:eastAsia="en-US"/>
              </w:rPr>
              <w:t>руб</w:t>
            </w:r>
            <w:proofErr w:type="spellEnd"/>
            <w:r w:rsidRPr="00967108">
              <w:rPr>
                <w:lang w:eastAsia="en-US"/>
              </w:rPr>
              <w:t xml:space="preserve"> (с точностью до второго десятичного знака)</w:t>
            </w:r>
          </w:p>
        </w:tc>
        <w:tc>
          <w:tcPr>
            <w:tcW w:w="2410" w:type="dxa"/>
            <w:tcBorders>
              <w:top w:val="nil"/>
              <w:left w:val="nil"/>
              <w:bottom w:val="nil"/>
              <w:right w:val="single" w:sz="4" w:space="0" w:color="auto"/>
            </w:tcBorders>
            <w:vAlign w:val="bottom"/>
            <w:hideMark/>
          </w:tcPr>
          <w:p w:rsidR="009143A4" w:rsidRPr="00967108" w:rsidRDefault="009143A4">
            <w:pPr>
              <w:spacing w:after="1" w:line="200" w:lineRule="atLeast"/>
              <w:jc w:val="right"/>
              <w:rPr>
                <w:lang w:eastAsia="en-US"/>
              </w:rPr>
            </w:pPr>
            <w:r w:rsidRPr="00967108">
              <w:rPr>
                <w:lang w:eastAsia="en-US"/>
              </w:rPr>
              <w:t xml:space="preserve">по </w:t>
            </w:r>
            <w:hyperlink r:id="rId96" w:history="1">
              <w:r w:rsidRPr="00967108">
                <w:rPr>
                  <w:rStyle w:val="a3"/>
                  <w:color w:val="auto"/>
                  <w:lang w:eastAsia="en-US"/>
                </w:rPr>
                <w:t>ОКЕИ</w:t>
              </w:r>
            </w:hyperlink>
          </w:p>
        </w:tc>
        <w:tc>
          <w:tcPr>
            <w:tcW w:w="1382" w:type="dxa"/>
            <w:tcBorders>
              <w:top w:val="single" w:sz="4" w:space="0" w:color="auto"/>
              <w:left w:val="single" w:sz="4" w:space="0" w:color="auto"/>
              <w:bottom w:val="single" w:sz="4" w:space="0" w:color="auto"/>
              <w:right w:val="single" w:sz="4" w:space="0" w:color="auto"/>
            </w:tcBorders>
            <w:vAlign w:val="bottom"/>
            <w:hideMark/>
          </w:tcPr>
          <w:p w:rsidR="009143A4" w:rsidRPr="00967108" w:rsidRDefault="009143A4">
            <w:pPr>
              <w:spacing w:after="1" w:line="200" w:lineRule="atLeast"/>
              <w:jc w:val="center"/>
              <w:rPr>
                <w:lang w:eastAsia="en-US"/>
              </w:rPr>
            </w:pPr>
            <w:r w:rsidRPr="00967108">
              <w:rPr>
                <w:lang w:eastAsia="en-US"/>
              </w:rPr>
              <w:t>383</w:t>
            </w:r>
          </w:p>
        </w:tc>
      </w:tr>
    </w:tbl>
    <w:p w:rsidR="009143A4" w:rsidRPr="00967108" w:rsidRDefault="009143A4" w:rsidP="009143A4">
      <w:pPr>
        <w:sectPr w:rsidR="009143A4" w:rsidRPr="00967108">
          <w:pgSz w:w="11905" w:h="16838"/>
          <w:pgMar w:top="1134" w:right="1247" w:bottom="1134" w:left="1531" w:header="709" w:footer="0" w:gutter="0"/>
          <w:cols w:space="720"/>
        </w:sectPr>
      </w:pPr>
    </w:p>
    <w:p w:rsidR="009143A4" w:rsidRPr="00967108" w:rsidRDefault="009143A4" w:rsidP="009143A4">
      <w:pPr>
        <w:spacing w:after="1" w:line="200" w:lineRule="atLeast"/>
        <w:ind w:firstLine="540"/>
        <w:jc w:val="both"/>
        <w:rPr>
          <w:lang w:eastAsia="en-US"/>
        </w:rPr>
      </w:pPr>
    </w:p>
    <w:p w:rsidR="009143A4" w:rsidRPr="00967108" w:rsidRDefault="009143A4" w:rsidP="009143A4">
      <w:pPr>
        <w:spacing w:after="1" w:line="200" w:lineRule="atLeast"/>
        <w:jc w:val="both"/>
      </w:pPr>
      <w:r w:rsidRPr="00967108">
        <w:t xml:space="preserve">      Раздел 1. Реквизиты документа-основания для постановки на учет</w:t>
      </w:r>
    </w:p>
    <w:p w:rsidR="009143A4" w:rsidRPr="00967108" w:rsidRDefault="009143A4" w:rsidP="009143A4">
      <w:pPr>
        <w:spacing w:after="1" w:line="200" w:lineRule="atLeast"/>
        <w:jc w:val="both"/>
      </w:pPr>
      <w:proofErr w:type="gramStart"/>
      <w:r w:rsidRPr="00967108">
        <w:t>бюджетного обязательства (для внесения изменений в</w:t>
      </w:r>
      <w:proofErr w:type="gramEnd"/>
    </w:p>
    <w:p w:rsidR="009143A4" w:rsidRPr="00967108" w:rsidRDefault="009143A4" w:rsidP="009143A4">
      <w:pPr>
        <w:spacing w:after="1" w:line="200" w:lineRule="atLeast"/>
        <w:jc w:val="both"/>
      </w:pPr>
      <w:r w:rsidRPr="00967108">
        <w:t xml:space="preserve">              поставленное на учет бюджетное обязательство)</w:t>
      </w:r>
    </w:p>
    <w:p w:rsidR="009143A4" w:rsidRPr="00967108" w:rsidRDefault="009143A4" w:rsidP="009143A4">
      <w:pPr>
        <w:spacing w:after="1" w:line="20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907"/>
        <w:gridCol w:w="510"/>
        <w:gridCol w:w="624"/>
        <w:gridCol w:w="964"/>
        <w:gridCol w:w="964"/>
        <w:gridCol w:w="1339"/>
        <w:gridCol w:w="907"/>
        <w:gridCol w:w="893"/>
        <w:gridCol w:w="964"/>
        <w:gridCol w:w="964"/>
        <w:gridCol w:w="964"/>
        <w:gridCol w:w="964"/>
        <w:gridCol w:w="1077"/>
        <w:gridCol w:w="1382"/>
      </w:tblGrid>
      <w:tr w:rsidR="00967108" w:rsidRPr="00967108" w:rsidTr="009143A4">
        <w:tc>
          <w:tcPr>
            <w:tcW w:w="2721" w:type="dxa"/>
            <w:gridSpan w:val="4"/>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Документ-основание</w:t>
            </w:r>
          </w:p>
        </w:tc>
        <w:tc>
          <w:tcPr>
            <w:tcW w:w="964"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Предмет по документу-основанию</w:t>
            </w:r>
          </w:p>
        </w:tc>
        <w:tc>
          <w:tcPr>
            <w:tcW w:w="964"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Учетный номер бюджетного обязательства</w:t>
            </w:r>
          </w:p>
        </w:tc>
        <w:tc>
          <w:tcPr>
            <w:tcW w:w="1339"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Уникальный номер реестровой записи в реестре контрактов/реестре соглашений</w:t>
            </w:r>
          </w:p>
        </w:tc>
        <w:tc>
          <w:tcPr>
            <w:tcW w:w="907"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в валюте обязательства</w:t>
            </w:r>
          </w:p>
        </w:tc>
        <w:tc>
          <w:tcPr>
            <w:tcW w:w="893"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 xml:space="preserve">Код валюты по </w:t>
            </w:r>
            <w:hyperlink r:id="rId97" w:history="1">
              <w:r w:rsidRPr="00967108">
                <w:rPr>
                  <w:rStyle w:val="a3"/>
                  <w:color w:val="auto"/>
                  <w:lang w:eastAsia="en-US"/>
                </w:rPr>
                <w:t>ОКВ</w:t>
              </w:r>
            </w:hyperlink>
          </w:p>
        </w:tc>
        <w:tc>
          <w:tcPr>
            <w:tcW w:w="964"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в валюте Российской Федерации</w:t>
            </w:r>
          </w:p>
        </w:tc>
        <w:tc>
          <w:tcPr>
            <w:tcW w:w="1928" w:type="dxa"/>
            <w:gridSpan w:val="2"/>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Авансовый платеж</w:t>
            </w:r>
          </w:p>
        </w:tc>
        <w:tc>
          <w:tcPr>
            <w:tcW w:w="2041" w:type="dxa"/>
            <w:gridSpan w:val="2"/>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Уведомление о поступлении исполнительного документа/решения налогового органа</w:t>
            </w:r>
          </w:p>
        </w:tc>
        <w:tc>
          <w:tcPr>
            <w:tcW w:w="1382"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 xml:space="preserve">Основание для </w:t>
            </w:r>
            <w:proofErr w:type="spellStart"/>
            <w:r w:rsidRPr="00967108">
              <w:rPr>
                <w:lang w:eastAsia="en-US"/>
              </w:rPr>
              <w:t>невключения</w:t>
            </w:r>
            <w:proofErr w:type="spellEnd"/>
            <w:r w:rsidRPr="00967108">
              <w:rPr>
                <w:lang w:eastAsia="en-US"/>
              </w:rPr>
              <w:t xml:space="preserve"> договора (государственного контракта) в реестр контрактов</w:t>
            </w:r>
          </w:p>
        </w:tc>
      </w:tr>
      <w:tr w:rsidR="00967108" w:rsidRPr="00967108" w:rsidTr="009143A4">
        <w:tc>
          <w:tcPr>
            <w:tcW w:w="68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вид</w:t>
            </w:r>
          </w:p>
        </w:tc>
        <w:tc>
          <w:tcPr>
            <w:tcW w:w="90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наименование</w:t>
            </w:r>
          </w:p>
        </w:tc>
        <w:tc>
          <w:tcPr>
            <w:tcW w:w="51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номер</w:t>
            </w:r>
          </w:p>
        </w:tc>
        <w:tc>
          <w:tcPr>
            <w:tcW w:w="62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дата</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процент от общей суммы авансового платежа</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авансового платежа</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номер</w:t>
            </w:r>
          </w:p>
        </w:tc>
        <w:tc>
          <w:tcPr>
            <w:tcW w:w="107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дата</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r>
      <w:tr w:rsidR="00967108" w:rsidRPr="00967108" w:rsidTr="009143A4">
        <w:tc>
          <w:tcPr>
            <w:tcW w:w="68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2</w:t>
            </w:r>
          </w:p>
        </w:tc>
        <w:tc>
          <w:tcPr>
            <w:tcW w:w="51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3</w:t>
            </w:r>
          </w:p>
        </w:tc>
        <w:tc>
          <w:tcPr>
            <w:tcW w:w="62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4</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5</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7</w:t>
            </w:r>
          </w:p>
        </w:tc>
        <w:tc>
          <w:tcPr>
            <w:tcW w:w="90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8</w:t>
            </w:r>
          </w:p>
        </w:tc>
        <w:tc>
          <w:tcPr>
            <w:tcW w:w="893"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9</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10</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11</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12</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13</w:t>
            </w:r>
          </w:p>
        </w:tc>
        <w:tc>
          <w:tcPr>
            <w:tcW w:w="107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14</w:t>
            </w:r>
          </w:p>
        </w:tc>
        <w:tc>
          <w:tcPr>
            <w:tcW w:w="138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15</w:t>
            </w:r>
          </w:p>
        </w:tc>
      </w:tr>
      <w:tr w:rsidR="00967108" w:rsidRPr="00967108" w:rsidTr="009143A4">
        <w:tc>
          <w:tcPr>
            <w:tcW w:w="68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0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51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339"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0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893"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jc w:val="center"/>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382"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r>
    </w:tbl>
    <w:p w:rsidR="009143A4" w:rsidRPr="00967108" w:rsidRDefault="009143A4" w:rsidP="009143A4">
      <w:pPr>
        <w:sectPr w:rsidR="009143A4" w:rsidRPr="00967108">
          <w:pgSz w:w="16838" w:h="11905" w:orient="landscape"/>
          <w:pgMar w:top="1134" w:right="1247" w:bottom="1134" w:left="1531" w:header="0" w:footer="0" w:gutter="0"/>
          <w:cols w:space="720"/>
        </w:sectPr>
      </w:pPr>
    </w:p>
    <w:p w:rsidR="009143A4" w:rsidRPr="00967108" w:rsidRDefault="009143A4" w:rsidP="009143A4">
      <w:pPr>
        <w:spacing w:after="1" w:line="200" w:lineRule="atLeast"/>
        <w:ind w:firstLine="540"/>
        <w:jc w:val="both"/>
        <w:rPr>
          <w:lang w:eastAsia="en-US"/>
        </w:rPr>
      </w:pPr>
    </w:p>
    <w:p w:rsidR="009143A4" w:rsidRPr="00967108" w:rsidRDefault="009143A4" w:rsidP="009143A4">
      <w:pPr>
        <w:spacing w:after="1" w:line="200" w:lineRule="atLeast"/>
        <w:jc w:val="both"/>
      </w:pPr>
      <w:r w:rsidRPr="00967108">
        <w:t xml:space="preserve">       Раздел 2. Реквизиты контрагента/взыскателя по </w:t>
      </w:r>
      <w:proofErr w:type="gramStart"/>
      <w:r w:rsidRPr="00967108">
        <w:t>исполнительному</w:t>
      </w:r>
      <w:proofErr w:type="gramEnd"/>
    </w:p>
    <w:p w:rsidR="009143A4" w:rsidRPr="00967108" w:rsidRDefault="009143A4" w:rsidP="009143A4">
      <w:pPr>
        <w:spacing w:after="1" w:line="200" w:lineRule="atLeast"/>
        <w:jc w:val="both"/>
      </w:pPr>
      <w:r w:rsidRPr="00967108">
        <w:t xml:space="preserve">                    документу/решению налогового органа</w:t>
      </w:r>
    </w:p>
    <w:p w:rsidR="009143A4" w:rsidRPr="00967108" w:rsidRDefault="009143A4" w:rsidP="009143A4">
      <w:pPr>
        <w:spacing w:after="1" w:line="200" w:lineRule="atLeas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907"/>
        <w:gridCol w:w="964"/>
        <w:gridCol w:w="1134"/>
        <w:gridCol w:w="964"/>
        <w:gridCol w:w="1191"/>
        <w:gridCol w:w="794"/>
        <w:gridCol w:w="1020"/>
        <w:gridCol w:w="850"/>
      </w:tblGrid>
      <w:tr w:rsidR="00967108" w:rsidRPr="00967108" w:rsidTr="009143A4">
        <w:tc>
          <w:tcPr>
            <w:tcW w:w="175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Наименование юридического лица/ФИО физического лица</w:t>
            </w:r>
          </w:p>
        </w:tc>
        <w:tc>
          <w:tcPr>
            <w:tcW w:w="90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ИНН</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КПП</w:t>
            </w:r>
          </w:p>
        </w:tc>
        <w:tc>
          <w:tcPr>
            <w:tcW w:w="113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Код по Сводному реестру</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Номер лицевого счета</w:t>
            </w:r>
          </w:p>
        </w:tc>
        <w:tc>
          <w:tcPr>
            <w:tcW w:w="1191"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Номер банковского счета</w:t>
            </w:r>
          </w:p>
        </w:tc>
        <w:tc>
          <w:tcPr>
            <w:tcW w:w="79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Наименование банка</w:t>
            </w:r>
          </w:p>
        </w:tc>
        <w:tc>
          <w:tcPr>
            <w:tcW w:w="102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БИК банка</w:t>
            </w:r>
          </w:p>
        </w:tc>
        <w:tc>
          <w:tcPr>
            <w:tcW w:w="85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Корреспондентский счет банка</w:t>
            </w:r>
          </w:p>
        </w:tc>
      </w:tr>
      <w:tr w:rsidR="00967108" w:rsidRPr="00967108" w:rsidTr="009143A4">
        <w:tc>
          <w:tcPr>
            <w:tcW w:w="175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2</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4</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5</w:t>
            </w:r>
          </w:p>
        </w:tc>
        <w:tc>
          <w:tcPr>
            <w:tcW w:w="1191"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6</w:t>
            </w:r>
          </w:p>
        </w:tc>
        <w:tc>
          <w:tcPr>
            <w:tcW w:w="79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9</w:t>
            </w:r>
          </w:p>
        </w:tc>
      </w:tr>
      <w:tr w:rsidR="00967108" w:rsidRPr="00967108" w:rsidTr="009143A4">
        <w:tc>
          <w:tcPr>
            <w:tcW w:w="175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0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191"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r>
      <w:tr w:rsidR="009143A4" w:rsidRPr="00967108" w:rsidTr="009143A4">
        <w:tc>
          <w:tcPr>
            <w:tcW w:w="175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07"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191"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Pr="00967108" w:rsidRDefault="009143A4">
            <w:pPr>
              <w:spacing w:after="1" w:line="200" w:lineRule="atLeast"/>
              <w:rPr>
                <w:lang w:eastAsia="en-US"/>
              </w:rPr>
            </w:pPr>
          </w:p>
        </w:tc>
      </w:tr>
    </w:tbl>
    <w:p w:rsidR="009143A4" w:rsidRPr="00967108" w:rsidRDefault="009143A4" w:rsidP="009143A4">
      <w:pPr>
        <w:spacing w:after="1" w:line="200" w:lineRule="atLeast"/>
        <w:jc w:val="both"/>
        <w:rPr>
          <w:lang w:eastAsia="en-US"/>
        </w:rPr>
      </w:pPr>
    </w:p>
    <w:p w:rsidR="009143A4" w:rsidRPr="00967108" w:rsidRDefault="009143A4" w:rsidP="009143A4">
      <w:pPr>
        <w:spacing w:after="1" w:line="200" w:lineRule="atLeast"/>
        <w:jc w:val="both"/>
      </w:pPr>
      <w:r w:rsidRPr="00967108">
        <w:t xml:space="preserve">                                                         Номер страницы ___</w:t>
      </w:r>
    </w:p>
    <w:p w:rsidR="009143A4" w:rsidRPr="00967108" w:rsidRDefault="009143A4" w:rsidP="009143A4">
      <w:pPr>
        <w:spacing w:after="1" w:line="200" w:lineRule="atLeast"/>
        <w:jc w:val="both"/>
      </w:pPr>
      <w:r w:rsidRPr="00967108">
        <w:t xml:space="preserve">                                                          Всего страниц ___</w:t>
      </w:r>
    </w:p>
    <w:p w:rsidR="009143A4" w:rsidRPr="00967108" w:rsidRDefault="009143A4" w:rsidP="009143A4">
      <w:pPr>
        <w:spacing w:after="1" w:line="200" w:lineRule="atLeast"/>
        <w:jc w:val="both"/>
      </w:pPr>
    </w:p>
    <w:p w:rsidR="009143A4" w:rsidRPr="00967108" w:rsidRDefault="009143A4" w:rsidP="009143A4"/>
    <w:p w:rsidR="009143A4" w:rsidRPr="00967108" w:rsidRDefault="009143A4" w:rsidP="009143A4">
      <w:pPr>
        <w:sectPr w:rsidR="009143A4" w:rsidRPr="00967108">
          <w:pgSz w:w="11905" w:h="16838"/>
          <w:pgMar w:top="1134" w:right="1247" w:bottom="1134" w:left="1531" w:header="0" w:footer="0" w:gutter="0"/>
          <w:cols w:space="720"/>
        </w:sectPr>
      </w:pPr>
    </w:p>
    <w:p w:rsidR="009143A4" w:rsidRPr="00967108" w:rsidRDefault="009143A4" w:rsidP="009143A4">
      <w:pPr>
        <w:spacing w:after="1" w:line="200" w:lineRule="atLeast"/>
        <w:jc w:val="both"/>
      </w:pPr>
      <w:r w:rsidRPr="00967108">
        <w:lastRenderedPageBreak/>
        <w:t xml:space="preserve">                                                         Форма 0506101 с. 2</w:t>
      </w:r>
    </w:p>
    <w:p w:rsidR="009143A4" w:rsidRPr="00967108" w:rsidRDefault="009143A4" w:rsidP="009143A4">
      <w:pPr>
        <w:spacing w:after="1" w:line="200" w:lineRule="atLeast"/>
        <w:jc w:val="both"/>
      </w:pPr>
      <w:r w:rsidRPr="00967108">
        <w:t xml:space="preserve">                    Раздел 3. Расшифровка обязательства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62"/>
        <w:gridCol w:w="835"/>
        <w:gridCol w:w="964"/>
        <w:gridCol w:w="763"/>
        <w:gridCol w:w="567"/>
        <w:gridCol w:w="1077"/>
        <w:gridCol w:w="1162"/>
        <w:gridCol w:w="1163"/>
        <w:gridCol w:w="782"/>
        <w:gridCol w:w="992"/>
        <w:gridCol w:w="709"/>
        <w:gridCol w:w="850"/>
        <w:gridCol w:w="749"/>
        <w:gridCol w:w="778"/>
      </w:tblGrid>
      <w:tr w:rsidR="00967108" w:rsidRPr="00967108" w:rsidTr="009143A4">
        <w:tc>
          <w:tcPr>
            <w:tcW w:w="3297" w:type="dxa"/>
            <w:gridSpan w:val="2"/>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Объект ФАИП</w:t>
            </w:r>
          </w:p>
        </w:tc>
        <w:tc>
          <w:tcPr>
            <w:tcW w:w="964"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Наименование вида средств</w:t>
            </w:r>
          </w:p>
        </w:tc>
        <w:tc>
          <w:tcPr>
            <w:tcW w:w="763"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Код строки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Код по БК</w:t>
            </w:r>
          </w:p>
        </w:tc>
        <w:tc>
          <w:tcPr>
            <w:tcW w:w="1077"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Признак безусловности обязательства</w:t>
            </w:r>
          </w:p>
        </w:tc>
        <w:tc>
          <w:tcPr>
            <w:tcW w:w="1162"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исполненного обязательства прошлых лет</w:t>
            </w:r>
          </w:p>
        </w:tc>
        <w:tc>
          <w:tcPr>
            <w:tcW w:w="1163" w:type="dxa"/>
            <w:vMerge w:val="restart"/>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неисполненного обязательства прошлых лет</w:t>
            </w:r>
          </w:p>
        </w:tc>
        <w:tc>
          <w:tcPr>
            <w:tcW w:w="4860" w:type="dxa"/>
            <w:gridSpan w:val="6"/>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Сумма на 20__ текущий финансовый год в валюте обязательства с помесячной разбивкой</w:t>
            </w:r>
          </w:p>
        </w:tc>
      </w:tr>
      <w:tr w:rsidR="00967108" w:rsidRPr="00967108" w:rsidTr="009143A4">
        <w:tc>
          <w:tcPr>
            <w:tcW w:w="246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наименование</w:t>
            </w:r>
          </w:p>
        </w:tc>
        <w:tc>
          <w:tcPr>
            <w:tcW w:w="835"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код</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78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январь</w:t>
            </w:r>
          </w:p>
        </w:tc>
        <w:tc>
          <w:tcPr>
            <w:tcW w:w="99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февраль</w:t>
            </w:r>
          </w:p>
        </w:tc>
        <w:tc>
          <w:tcPr>
            <w:tcW w:w="709"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март</w:t>
            </w:r>
          </w:p>
        </w:tc>
        <w:tc>
          <w:tcPr>
            <w:tcW w:w="85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апрель</w:t>
            </w:r>
          </w:p>
        </w:tc>
        <w:tc>
          <w:tcPr>
            <w:tcW w:w="749"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май</w:t>
            </w:r>
          </w:p>
        </w:tc>
        <w:tc>
          <w:tcPr>
            <w:tcW w:w="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июнь</w:t>
            </w:r>
          </w:p>
        </w:tc>
      </w:tr>
      <w:tr w:rsidR="00967108" w:rsidRPr="00967108" w:rsidTr="009143A4">
        <w:tc>
          <w:tcPr>
            <w:tcW w:w="246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w:t>
            </w:r>
          </w:p>
        </w:tc>
        <w:tc>
          <w:tcPr>
            <w:tcW w:w="835"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2</w:t>
            </w:r>
          </w:p>
        </w:tc>
        <w:tc>
          <w:tcPr>
            <w:tcW w:w="964"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3</w:t>
            </w:r>
          </w:p>
        </w:tc>
        <w:tc>
          <w:tcPr>
            <w:tcW w:w="763"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5</w:t>
            </w:r>
          </w:p>
        </w:tc>
        <w:tc>
          <w:tcPr>
            <w:tcW w:w="1077"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6</w:t>
            </w:r>
          </w:p>
        </w:tc>
        <w:tc>
          <w:tcPr>
            <w:tcW w:w="116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7</w:t>
            </w:r>
          </w:p>
        </w:tc>
        <w:tc>
          <w:tcPr>
            <w:tcW w:w="1163"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8</w:t>
            </w:r>
          </w:p>
        </w:tc>
        <w:tc>
          <w:tcPr>
            <w:tcW w:w="78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9</w:t>
            </w:r>
          </w:p>
        </w:tc>
        <w:tc>
          <w:tcPr>
            <w:tcW w:w="992"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10</w:t>
            </w:r>
          </w:p>
        </w:tc>
        <w:tc>
          <w:tcPr>
            <w:tcW w:w="709"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11</w:t>
            </w:r>
          </w:p>
        </w:tc>
        <w:tc>
          <w:tcPr>
            <w:tcW w:w="850"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12</w:t>
            </w:r>
          </w:p>
        </w:tc>
        <w:tc>
          <w:tcPr>
            <w:tcW w:w="749"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13</w:t>
            </w:r>
          </w:p>
        </w:tc>
        <w:tc>
          <w:tcPr>
            <w:tcW w:w="778" w:type="dxa"/>
            <w:tcBorders>
              <w:top w:val="single" w:sz="4" w:space="0" w:color="auto"/>
              <w:left w:val="single" w:sz="4" w:space="0" w:color="auto"/>
              <w:bottom w:val="single" w:sz="4" w:space="0" w:color="auto"/>
              <w:right w:val="single" w:sz="4" w:space="0" w:color="auto"/>
            </w:tcBorders>
            <w:hideMark/>
          </w:tcPr>
          <w:p w:rsidR="009143A4" w:rsidRPr="00967108" w:rsidRDefault="009143A4">
            <w:pPr>
              <w:spacing w:after="1" w:line="200" w:lineRule="atLeast"/>
              <w:jc w:val="center"/>
              <w:rPr>
                <w:lang w:eastAsia="en-US"/>
              </w:rPr>
            </w:pPr>
            <w:r w:rsidRPr="00967108">
              <w:rPr>
                <w:lang w:eastAsia="en-US"/>
              </w:rPr>
              <w:t>14</w:t>
            </w:r>
          </w:p>
        </w:tc>
      </w:tr>
      <w:tr w:rsidR="00967108" w:rsidRPr="00967108" w:rsidTr="009143A4">
        <w:tc>
          <w:tcPr>
            <w:tcW w:w="246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r>
      <w:tr w:rsidR="00967108" w:rsidRPr="00967108" w:rsidTr="009143A4">
        <w:tc>
          <w:tcPr>
            <w:tcW w:w="329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r>
      <w:tr w:rsidR="00967108" w:rsidRPr="00967108" w:rsidTr="009143A4">
        <w:tc>
          <w:tcPr>
            <w:tcW w:w="24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143A4" w:rsidRPr="00967108" w:rsidRDefault="009143A4">
            <w:pPr>
              <w:spacing w:after="1" w:line="200" w:lineRule="atLeast"/>
              <w:rPr>
                <w:lang w:eastAsia="en-US"/>
              </w:rPr>
            </w:pPr>
            <w:r w:rsidRPr="00967108">
              <w:rPr>
                <w:lang w:eastAsia="en-US"/>
              </w:rPr>
              <w:t>Итого по коду объекта ФАИП</w:t>
            </w:r>
          </w:p>
        </w:tc>
        <w:tc>
          <w:tcPr>
            <w:tcW w:w="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r>
      <w:tr w:rsidR="00967108" w:rsidRPr="00967108" w:rsidTr="009143A4">
        <w:tc>
          <w:tcPr>
            <w:tcW w:w="246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r>
      <w:tr w:rsidR="00967108" w:rsidRPr="00967108" w:rsidTr="009143A4">
        <w:tc>
          <w:tcPr>
            <w:tcW w:w="329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r>
      <w:tr w:rsidR="009143A4" w:rsidRPr="00967108" w:rsidTr="009143A4">
        <w:tc>
          <w:tcPr>
            <w:tcW w:w="24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143A4" w:rsidRPr="00967108" w:rsidRDefault="009143A4">
            <w:pPr>
              <w:spacing w:after="1" w:line="200" w:lineRule="atLeast"/>
              <w:rPr>
                <w:lang w:eastAsia="en-US"/>
              </w:rPr>
            </w:pPr>
            <w:r w:rsidRPr="00967108">
              <w:rPr>
                <w:lang w:eastAsia="en-US"/>
              </w:rPr>
              <w:t>Итого по коду объекта ФАИП</w:t>
            </w:r>
          </w:p>
        </w:tc>
        <w:tc>
          <w:tcPr>
            <w:tcW w:w="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143A4" w:rsidRPr="00967108" w:rsidRDefault="009143A4">
            <w:pPr>
              <w:spacing w:after="1" w:line="200" w:lineRule="atLeast"/>
              <w:jc w:val="center"/>
              <w:rPr>
                <w:lang w:eastAsia="en-US"/>
              </w:rPr>
            </w:pPr>
            <w:r w:rsidRPr="00967108">
              <w:rPr>
                <w:lang w:eastAsia="en-US"/>
              </w:rPr>
              <w:t>x</w:t>
            </w: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143A4" w:rsidRPr="00967108" w:rsidRDefault="009143A4">
            <w:pPr>
              <w:spacing w:after="1" w:line="200" w:lineRule="atLeast"/>
              <w:jc w:val="center"/>
              <w:rPr>
                <w:lang w:eastAsia="en-US"/>
              </w:rPr>
            </w:pPr>
          </w:p>
        </w:tc>
      </w:tr>
    </w:tbl>
    <w:p w:rsidR="009143A4" w:rsidRPr="00967108" w:rsidRDefault="009143A4" w:rsidP="009143A4">
      <w:pPr>
        <w:spacing w:after="1" w:line="200" w:lineRule="atLeast"/>
        <w:ind w:firstLine="540"/>
        <w:jc w:val="both"/>
        <w:rPr>
          <w:lang w:eastAsia="en-US"/>
        </w:rPr>
      </w:pPr>
    </w:p>
    <w:p w:rsidR="009143A4" w:rsidRPr="00967108" w:rsidRDefault="009143A4" w:rsidP="009143A4">
      <w:pPr>
        <w:spacing w:after="1" w:line="20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661"/>
        <w:gridCol w:w="675"/>
        <w:gridCol w:w="992"/>
        <w:gridCol w:w="816"/>
        <w:gridCol w:w="825"/>
        <w:gridCol w:w="851"/>
        <w:gridCol w:w="1077"/>
        <w:gridCol w:w="1134"/>
        <w:gridCol w:w="964"/>
        <w:gridCol w:w="1361"/>
        <w:gridCol w:w="850"/>
        <w:gridCol w:w="709"/>
        <w:gridCol w:w="737"/>
        <w:gridCol w:w="794"/>
      </w:tblGrid>
      <w:tr w:rsidR="00967108" w:rsidRPr="00967108" w:rsidTr="009143A4">
        <w:tc>
          <w:tcPr>
            <w:tcW w:w="737"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Код строки</w:t>
            </w:r>
          </w:p>
        </w:tc>
        <w:tc>
          <w:tcPr>
            <w:tcW w:w="5897"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Сумма на 20__ текущий финансовый год в валюте обязательства с помесячной разбивкой</w:t>
            </w:r>
          </w:p>
        </w:tc>
        <w:tc>
          <w:tcPr>
            <w:tcW w:w="4309"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Сумма в валюте обязательства</w:t>
            </w:r>
          </w:p>
        </w:tc>
        <w:tc>
          <w:tcPr>
            <w:tcW w:w="709"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Дата выплаты по исполнительному документу</w:t>
            </w:r>
          </w:p>
        </w:tc>
        <w:tc>
          <w:tcPr>
            <w:tcW w:w="737"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Аналитический код</w:t>
            </w:r>
          </w:p>
        </w:tc>
        <w:tc>
          <w:tcPr>
            <w:tcW w:w="794"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Примечание</w:t>
            </w:r>
          </w:p>
        </w:tc>
      </w:tr>
      <w:tr w:rsidR="00967108" w:rsidRPr="00967108" w:rsidTr="009143A4">
        <w:tc>
          <w:tcPr>
            <w:tcW w:w="73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июль</w:t>
            </w: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август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сентябрь</w:t>
            </w: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октябрь</w:t>
            </w: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ноябрь</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декабрь</w:t>
            </w: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итого на год</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первый год планового периода</w:t>
            </w: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второй год планового периода</w:t>
            </w: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третий год после текущего финансового года</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последующие годы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9143A4" w:rsidRPr="00967108" w:rsidRDefault="009143A4">
            <w:pPr>
              <w:rPr>
                <w:lang w:eastAsia="en-US"/>
              </w:rPr>
            </w:pP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4</w:t>
            </w: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15</w:t>
            </w: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16</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17</w:t>
            </w: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18</w:t>
            </w: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19</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20</w:t>
            </w: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21</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22</w:t>
            </w: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23</w:t>
            </w: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24</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25</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26</w:t>
            </w: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27</w:t>
            </w: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43A4" w:rsidRPr="00967108" w:rsidRDefault="009143A4">
            <w:pPr>
              <w:spacing w:after="1" w:line="200" w:lineRule="atLeast"/>
              <w:jc w:val="center"/>
              <w:rPr>
                <w:lang w:eastAsia="en-US"/>
              </w:rPr>
            </w:pPr>
            <w:r w:rsidRPr="00967108">
              <w:rPr>
                <w:lang w:eastAsia="en-US"/>
              </w:rPr>
              <w:t>28</w:t>
            </w: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jc w:val="center"/>
              <w:rPr>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jc w:val="center"/>
              <w:rPr>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jc w:val="center"/>
              <w:rPr>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jc w:val="center"/>
              <w:rPr>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r>
      <w:tr w:rsidR="00967108" w:rsidRPr="00967108" w:rsidTr="009143A4">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jc w:val="center"/>
              <w:rPr>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143A4" w:rsidRPr="00967108" w:rsidRDefault="009143A4">
            <w:pPr>
              <w:spacing w:after="1" w:line="200" w:lineRule="atLeast"/>
              <w:rPr>
                <w:lang w:eastAsia="en-US"/>
              </w:rPr>
            </w:pPr>
          </w:p>
        </w:tc>
      </w:tr>
    </w:tbl>
    <w:p w:rsidR="009143A4" w:rsidRPr="00967108" w:rsidRDefault="009143A4" w:rsidP="009143A4">
      <w:pPr>
        <w:spacing w:after="1" w:line="200" w:lineRule="atLeast"/>
        <w:jc w:val="center"/>
        <w:rPr>
          <w:lang w:eastAsia="en-US"/>
        </w:rPr>
      </w:pPr>
    </w:p>
    <w:p w:rsidR="009143A4" w:rsidRPr="00967108" w:rsidRDefault="009143A4" w:rsidP="009143A4">
      <w:pPr>
        <w:spacing w:after="1" w:line="200" w:lineRule="atLeast"/>
        <w:jc w:val="both"/>
      </w:pPr>
      <w:r w:rsidRPr="00967108">
        <w:t>Руководитель           _________________  _________  ______________________</w:t>
      </w:r>
    </w:p>
    <w:p w:rsidR="009143A4" w:rsidRPr="00967108" w:rsidRDefault="009143A4" w:rsidP="009143A4">
      <w:pPr>
        <w:spacing w:after="1" w:line="200" w:lineRule="atLeast"/>
        <w:jc w:val="both"/>
      </w:pPr>
      <w:r w:rsidRPr="00967108">
        <w:t>(уполномоченное лицо)     (должность)     (подпись)   (расшифровка подписи)</w:t>
      </w:r>
    </w:p>
    <w:p w:rsidR="009143A4" w:rsidRPr="00967108" w:rsidRDefault="009143A4" w:rsidP="009143A4">
      <w:pPr>
        <w:spacing w:after="1" w:line="200" w:lineRule="atLeast"/>
        <w:jc w:val="both"/>
      </w:pPr>
      <w:r w:rsidRPr="00967108">
        <w:t>"__" ________ 20__ г.</w:t>
      </w:r>
    </w:p>
    <w:p w:rsidR="009143A4" w:rsidRPr="00967108" w:rsidRDefault="009143A4" w:rsidP="009143A4">
      <w:pPr>
        <w:sectPr w:rsidR="009143A4" w:rsidRPr="00967108">
          <w:pgSz w:w="16838" w:h="11905" w:orient="landscape"/>
          <w:pgMar w:top="1134" w:right="1247" w:bottom="1134" w:left="1531" w:header="0" w:footer="0" w:gutter="0"/>
          <w:cols w:space="720"/>
        </w:sectPr>
      </w:pPr>
    </w:p>
    <w:p w:rsidR="009143A4" w:rsidRPr="00967108" w:rsidRDefault="009143A4" w:rsidP="009143A4">
      <w:pPr>
        <w:autoSpaceDE w:val="0"/>
        <w:autoSpaceDN w:val="0"/>
        <w:adjustRightInd w:val="0"/>
        <w:jc w:val="right"/>
        <w:outlineLvl w:val="0"/>
      </w:pPr>
      <w:r w:rsidRPr="00967108">
        <w:lastRenderedPageBreak/>
        <w:t>Приложение N 4</w:t>
      </w:r>
    </w:p>
    <w:p w:rsidR="009143A4" w:rsidRPr="00967108" w:rsidRDefault="009143A4" w:rsidP="009143A4">
      <w:pPr>
        <w:autoSpaceDE w:val="0"/>
        <w:autoSpaceDN w:val="0"/>
        <w:adjustRightInd w:val="0"/>
        <w:jc w:val="right"/>
      </w:pPr>
      <w:r w:rsidRPr="00967108">
        <w:t>к Порядку учета Управлением</w:t>
      </w:r>
    </w:p>
    <w:p w:rsidR="009143A4" w:rsidRPr="00967108" w:rsidRDefault="009143A4" w:rsidP="009143A4">
      <w:pPr>
        <w:autoSpaceDE w:val="0"/>
        <w:autoSpaceDN w:val="0"/>
        <w:adjustRightInd w:val="0"/>
        <w:jc w:val="right"/>
      </w:pPr>
      <w:r w:rsidRPr="00967108">
        <w:t xml:space="preserve"> Федерального казначейства по </w:t>
      </w:r>
      <w:proofErr w:type="gramStart"/>
      <w:r w:rsidRPr="00967108">
        <w:t>Курской</w:t>
      </w:r>
      <w:proofErr w:type="gramEnd"/>
    </w:p>
    <w:p w:rsidR="009143A4" w:rsidRPr="00967108" w:rsidRDefault="009143A4" w:rsidP="009143A4">
      <w:pPr>
        <w:autoSpaceDE w:val="0"/>
        <w:autoSpaceDN w:val="0"/>
        <w:adjustRightInd w:val="0"/>
        <w:jc w:val="right"/>
      </w:pPr>
      <w:r w:rsidRPr="00967108">
        <w:t>области бюджетных обязательств</w:t>
      </w:r>
    </w:p>
    <w:p w:rsidR="009143A4" w:rsidRPr="00967108" w:rsidRDefault="009143A4" w:rsidP="009143A4">
      <w:pPr>
        <w:autoSpaceDE w:val="0"/>
        <w:autoSpaceDN w:val="0"/>
        <w:adjustRightInd w:val="0"/>
        <w:jc w:val="right"/>
      </w:pPr>
      <w:r w:rsidRPr="00967108">
        <w:t>получателей средств бюджета муниципального</w:t>
      </w:r>
    </w:p>
    <w:p w:rsidR="009143A4" w:rsidRPr="00967108" w:rsidRDefault="009143A4" w:rsidP="009143A4">
      <w:pPr>
        <w:autoSpaceDE w:val="0"/>
        <w:autoSpaceDN w:val="0"/>
        <w:adjustRightInd w:val="0"/>
        <w:jc w:val="right"/>
      </w:pPr>
      <w:r w:rsidRPr="00967108">
        <w:t xml:space="preserve">образования  « </w:t>
      </w:r>
      <w:proofErr w:type="spellStart"/>
      <w:r w:rsidRPr="00967108">
        <w:t>Нагольненский</w:t>
      </w:r>
      <w:proofErr w:type="spellEnd"/>
      <w:r w:rsidRPr="00967108">
        <w:t xml:space="preserve"> сельсовет»</w:t>
      </w:r>
    </w:p>
    <w:p w:rsidR="009143A4" w:rsidRPr="00967108" w:rsidRDefault="009143A4" w:rsidP="009143A4">
      <w:pPr>
        <w:autoSpaceDE w:val="0"/>
        <w:autoSpaceDN w:val="0"/>
        <w:adjustRightInd w:val="0"/>
        <w:ind w:right="-2"/>
        <w:jc w:val="right"/>
      </w:pPr>
      <w:proofErr w:type="spellStart"/>
      <w:r w:rsidRPr="00967108">
        <w:t>Пристенского</w:t>
      </w:r>
      <w:proofErr w:type="spellEnd"/>
      <w:r w:rsidRPr="00967108">
        <w:t xml:space="preserve"> района Курской области</w:t>
      </w:r>
      <w:proofErr w:type="gramStart"/>
      <w:r w:rsidRPr="00967108">
        <w:t xml:space="preserve"> ,</w:t>
      </w:r>
      <w:proofErr w:type="gramEnd"/>
    </w:p>
    <w:p w:rsidR="009143A4" w:rsidRPr="00967108" w:rsidRDefault="009143A4" w:rsidP="009143A4">
      <w:pPr>
        <w:autoSpaceDE w:val="0"/>
        <w:autoSpaceDN w:val="0"/>
        <w:adjustRightInd w:val="0"/>
        <w:jc w:val="right"/>
      </w:pPr>
      <w:proofErr w:type="gramStart"/>
      <w:r w:rsidRPr="00967108">
        <w:t>утвержденному</w:t>
      </w:r>
      <w:proofErr w:type="gramEnd"/>
      <w:r w:rsidRPr="00967108">
        <w:t xml:space="preserve"> Постановлением Администрации</w:t>
      </w:r>
    </w:p>
    <w:p w:rsidR="009143A4" w:rsidRPr="00967108" w:rsidRDefault="009143A4" w:rsidP="009143A4">
      <w:pPr>
        <w:autoSpaceDE w:val="0"/>
        <w:autoSpaceDN w:val="0"/>
        <w:adjustRightInd w:val="0"/>
        <w:jc w:val="right"/>
      </w:pPr>
      <w:r w:rsidRPr="00967108">
        <w:t xml:space="preserve"> Нагольненского сельсовета</w:t>
      </w:r>
    </w:p>
    <w:p w:rsidR="009143A4" w:rsidRPr="00967108" w:rsidRDefault="009143A4" w:rsidP="009143A4">
      <w:pPr>
        <w:pStyle w:val="ConsPlusTitle"/>
        <w:jc w:val="right"/>
        <w:rPr>
          <w:b w:val="0"/>
          <w:sz w:val="24"/>
          <w:szCs w:val="24"/>
        </w:rPr>
      </w:pPr>
      <w:proofErr w:type="spellStart"/>
      <w:r w:rsidRPr="00967108">
        <w:rPr>
          <w:b w:val="0"/>
          <w:sz w:val="24"/>
          <w:szCs w:val="24"/>
        </w:rPr>
        <w:t>Пристенского</w:t>
      </w:r>
      <w:proofErr w:type="spellEnd"/>
      <w:r w:rsidRPr="00967108">
        <w:rPr>
          <w:b w:val="0"/>
          <w:sz w:val="24"/>
          <w:szCs w:val="24"/>
        </w:rPr>
        <w:t xml:space="preserve"> района Курской области</w:t>
      </w:r>
    </w:p>
    <w:p w:rsidR="009143A4" w:rsidRPr="00967108" w:rsidRDefault="009143A4" w:rsidP="009143A4">
      <w:pPr>
        <w:pStyle w:val="ConsPlusTitle"/>
        <w:jc w:val="right"/>
        <w:rPr>
          <w:sz w:val="24"/>
          <w:szCs w:val="24"/>
        </w:rPr>
      </w:pPr>
      <w:r w:rsidRPr="00967108">
        <w:rPr>
          <w:b w:val="0"/>
          <w:sz w:val="24"/>
          <w:szCs w:val="24"/>
        </w:rPr>
        <w:t>от 08.12.2016 года  № 146</w:t>
      </w:r>
    </w:p>
    <w:p w:rsidR="009143A4" w:rsidRPr="00967108" w:rsidRDefault="009143A4" w:rsidP="009143A4">
      <w:pPr>
        <w:autoSpaceDE w:val="0"/>
        <w:autoSpaceDN w:val="0"/>
        <w:adjustRightInd w:val="0"/>
        <w:ind w:right="-2"/>
        <w:jc w:val="right"/>
      </w:pPr>
    </w:p>
    <w:p w:rsidR="009143A4" w:rsidRPr="00967108" w:rsidRDefault="009143A4" w:rsidP="009143A4">
      <w:pPr>
        <w:autoSpaceDE w:val="0"/>
        <w:autoSpaceDN w:val="0"/>
        <w:adjustRightInd w:val="0"/>
        <w:jc w:val="right"/>
      </w:pPr>
    </w:p>
    <w:p w:rsidR="009143A4" w:rsidRPr="00967108" w:rsidRDefault="009143A4" w:rsidP="009143A4">
      <w:pPr>
        <w:autoSpaceDE w:val="0"/>
        <w:autoSpaceDN w:val="0"/>
        <w:adjustRightInd w:val="0"/>
        <w:jc w:val="both"/>
      </w:pPr>
      <w:r w:rsidRPr="00967108">
        <w:t xml:space="preserve">                       УВЕДОМЛЕНИЕ N ______________</w:t>
      </w:r>
    </w:p>
    <w:p w:rsidR="009143A4" w:rsidRPr="00967108" w:rsidRDefault="009143A4" w:rsidP="009143A4">
      <w:pPr>
        <w:autoSpaceDE w:val="0"/>
        <w:autoSpaceDN w:val="0"/>
        <w:adjustRightInd w:val="0"/>
        <w:jc w:val="both"/>
      </w:pPr>
      <w:r w:rsidRPr="00967108">
        <w:t xml:space="preserve">              о превышении принятым бюджетным обязательством</w:t>
      </w:r>
    </w:p>
    <w:p w:rsidR="009143A4" w:rsidRPr="00967108" w:rsidRDefault="009143A4" w:rsidP="009143A4">
      <w:pPr>
        <w:autoSpaceDE w:val="0"/>
        <w:autoSpaceDN w:val="0"/>
        <w:adjustRightInd w:val="0"/>
        <w:jc w:val="both"/>
      </w:pPr>
      <w:r w:rsidRPr="00967108">
        <w:t xml:space="preserve">              неиспользованных лимитов бюджетных обязательств</w:t>
      </w:r>
    </w:p>
    <w:p w:rsidR="009143A4" w:rsidRPr="00967108" w:rsidRDefault="009143A4" w:rsidP="009143A4">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402"/>
        <w:gridCol w:w="2041"/>
        <w:gridCol w:w="2947"/>
        <w:gridCol w:w="1241"/>
      </w:tblGrid>
      <w:tr w:rsidR="00967108" w:rsidRPr="00967108" w:rsidTr="009143A4">
        <w:tc>
          <w:tcPr>
            <w:tcW w:w="3402" w:type="dxa"/>
          </w:tcPr>
          <w:p w:rsidR="009143A4" w:rsidRPr="00967108" w:rsidRDefault="009143A4">
            <w:pPr>
              <w:autoSpaceDE w:val="0"/>
              <w:autoSpaceDN w:val="0"/>
              <w:adjustRightInd w:val="0"/>
              <w:rPr>
                <w:lang w:eastAsia="en-US"/>
              </w:rPr>
            </w:pPr>
          </w:p>
        </w:tc>
        <w:tc>
          <w:tcPr>
            <w:tcW w:w="2041" w:type="dxa"/>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tcPr>
          <w:p w:rsidR="009143A4" w:rsidRPr="00967108" w:rsidRDefault="009143A4">
            <w:pPr>
              <w:autoSpaceDE w:val="0"/>
              <w:autoSpaceDN w:val="0"/>
              <w:adjustRightInd w:val="0"/>
              <w:rPr>
                <w:lang w:eastAsia="en-US"/>
              </w:rPr>
            </w:pPr>
          </w:p>
        </w:tc>
        <w:tc>
          <w:tcPr>
            <w:tcW w:w="1241"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Коды</w:t>
            </w:r>
          </w:p>
        </w:tc>
      </w:tr>
      <w:tr w:rsidR="00967108" w:rsidRPr="00967108" w:rsidTr="009143A4">
        <w:tc>
          <w:tcPr>
            <w:tcW w:w="3402" w:type="dxa"/>
          </w:tcPr>
          <w:p w:rsidR="009143A4" w:rsidRPr="00967108" w:rsidRDefault="009143A4">
            <w:pPr>
              <w:autoSpaceDE w:val="0"/>
              <w:autoSpaceDN w:val="0"/>
              <w:adjustRightInd w:val="0"/>
              <w:rPr>
                <w:lang w:eastAsia="en-US"/>
              </w:rPr>
            </w:pPr>
          </w:p>
        </w:tc>
        <w:tc>
          <w:tcPr>
            <w:tcW w:w="2041" w:type="dxa"/>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 xml:space="preserve">Форма по </w:t>
            </w:r>
            <w:hyperlink r:id="rId98" w:history="1">
              <w:r w:rsidRPr="00967108">
                <w:rPr>
                  <w:rStyle w:val="a3"/>
                  <w:color w:val="auto"/>
                  <w:lang w:eastAsia="en-US"/>
                </w:rPr>
                <w:t>ОКУД</w:t>
              </w:r>
            </w:hyperlink>
          </w:p>
        </w:tc>
        <w:tc>
          <w:tcPr>
            <w:tcW w:w="1241"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0506111</w:t>
            </w:r>
          </w:p>
        </w:tc>
      </w:tr>
      <w:tr w:rsidR="00967108" w:rsidRPr="00967108" w:rsidTr="009143A4">
        <w:tc>
          <w:tcPr>
            <w:tcW w:w="3402" w:type="dxa"/>
          </w:tcPr>
          <w:p w:rsidR="009143A4" w:rsidRPr="00967108" w:rsidRDefault="009143A4">
            <w:pPr>
              <w:autoSpaceDE w:val="0"/>
              <w:autoSpaceDN w:val="0"/>
              <w:adjustRightInd w:val="0"/>
              <w:rPr>
                <w:lang w:eastAsia="en-US"/>
              </w:rPr>
            </w:pPr>
          </w:p>
        </w:tc>
        <w:tc>
          <w:tcPr>
            <w:tcW w:w="2041" w:type="dxa"/>
            <w:hideMark/>
          </w:tcPr>
          <w:p w:rsidR="009143A4" w:rsidRPr="00967108" w:rsidRDefault="009143A4">
            <w:pPr>
              <w:autoSpaceDE w:val="0"/>
              <w:autoSpaceDN w:val="0"/>
              <w:adjustRightInd w:val="0"/>
              <w:jc w:val="center"/>
              <w:rPr>
                <w:lang w:eastAsia="en-US"/>
              </w:rPr>
            </w:pPr>
            <w:r w:rsidRPr="00967108">
              <w:rPr>
                <w:lang w:eastAsia="en-US"/>
              </w:rPr>
              <w:t>от "__" ___ 20__ г.</w:t>
            </w: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Дата</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tcPr>
          <w:p w:rsidR="009143A4" w:rsidRPr="00967108" w:rsidRDefault="009143A4">
            <w:pPr>
              <w:autoSpaceDE w:val="0"/>
              <w:autoSpaceDN w:val="0"/>
              <w:adjustRightInd w:val="0"/>
              <w:rPr>
                <w:lang w:eastAsia="en-US"/>
              </w:rPr>
            </w:pPr>
          </w:p>
        </w:tc>
        <w:tc>
          <w:tcPr>
            <w:tcW w:w="2041" w:type="dxa"/>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tcPr>
          <w:p w:rsidR="009143A4" w:rsidRPr="00967108" w:rsidRDefault="009143A4">
            <w:pPr>
              <w:autoSpaceDE w:val="0"/>
              <w:autoSpaceDN w:val="0"/>
              <w:adjustRightInd w:val="0"/>
              <w:rPr>
                <w:lang w:eastAsia="en-US"/>
              </w:rPr>
            </w:pP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hideMark/>
          </w:tcPr>
          <w:p w:rsidR="009143A4" w:rsidRPr="00967108" w:rsidRDefault="009143A4">
            <w:pPr>
              <w:autoSpaceDE w:val="0"/>
              <w:autoSpaceDN w:val="0"/>
              <w:adjustRightInd w:val="0"/>
              <w:rPr>
                <w:lang w:eastAsia="en-US"/>
              </w:rPr>
            </w:pPr>
            <w:r w:rsidRPr="00967108">
              <w:rPr>
                <w:lang w:eastAsia="en-US"/>
              </w:rPr>
              <w:t>Наименование органа Федерального казначейства</w:t>
            </w:r>
          </w:p>
        </w:tc>
        <w:tc>
          <w:tcPr>
            <w:tcW w:w="2041" w:type="dxa"/>
            <w:tcBorders>
              <w:top w:val="nil"/>
              <w:left w:val="nil"/>
              <w:bottom w:val="single" w:sz="4" w:space="0" w:color="auto"/>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по КОФК</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vMerge w:val="restart"/>
            <w:hideMark/>
          </w:tcPr>
          <w:p w:rsidR="009143A4" w:rsidRPr="00967108" w:rsidRDefault="009143A4">
            <w:pPr>
              <w:autoSpaceDE w:val="0"/>
              <w:autoSpaceDN w:val="0"/>
              <w:adjustRightInd w:val="0"/>
              <w:rPr>
                <w:lang w:eastAsia="en-US"/>
              </w:rPr>
            </w:pPr>
            <w:r w:rsidRPr="00967108">
              <w:rPr>
                <w:lang w:eastAsia="en-US"/>
              </w:rPr>
              <w:t>Главный распорядитель (распорядитель) бюджетных средств</w:t>
            </w:r>
          </w:p>
        </w:tc>
        <w:tc>
          <w:tcPr>
            <w:tcW w:w="2041" w:type="dxa"/>
            <w:vMerge w:val="restart"/>
            <w:tcBorders>
              <w:top w:val="single" w:sz="4" w:space="0" w:color="auto"/>
              <w:left w:val="nil"/>
              <w:bottom w:val="single" w:sz="4" w:space="0" w:color="auto"/>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Глава по БК</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443" w:type="dxa"/>
            <w:vMerge/>
            <w:vAlign w:val="center"/>
            <w:hideMark/>
          </w:tcPr>
          <w:p w:rsidR="009143A4" w:rsidRPr="00967108" w:rsidRDefault="009143A4">
            <w:pPr>
              <w:rPr>
                <w:lang w:eastAsia="en-US"/>
              </w:rPr>
            </w:pPr>
          </w:p>
        </w:tc>
        <w:tc>
          <w:tcPr>
            <w:tcW w:w="4988" w:type="dxa"/>
            <w:vMerge/>
            <w:tcBorders>
              <w:top w:val="single" w:sz="4" w:space="0" w:color="auto"/>
              <w:left w:val="nil"/>
              <w:bottom w:val="single" w:sz="4" w:space="0" w:color="auto"/>
              <w:right w:val="nil"/>
            </w:tcBorders>
            <w:vAlign w:val="center"/>
            <w:hideMark/>
          </w:tcPr>
          <w:p w:rsidR="009143A4" w:rsidRPr="00967108" w:rsidRDefault="009143A4">
            <w:pPr>
              <w:rPr>
                <w:lang w:eastAsia="en-US"/>
              </w:rPr>
            </w:pPr>
          </w:p>
        </w:tc>
        <w:tc>
          <w:tcPr>
            <w:tcW w:w="294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hideMark/>
          </w:tcPr>
          <w:p w:rsidR="009143A4" w:rsidRPr="00967108" w:rsidRDefault="009143A4">
            <w:pPr>
              <w:autoSpaceDE w:val="0"/>
              <w:autoSpaceDN w:val="0"/>
              <w:adjustRightInd w:val="0"/>
              <w:rPr>
                <w:lang w:eastAsia="en-US"/>
              </w:rPr>
            </w:pPr>
            <w:r w:rsidRPr="00967108">
              <w:rPr>
                <w:lang w:eastAsia="en-US"/>
              </w:rPr>
              <w:t>Получатель бюджетных средств</w:t>
            </w:r>
          </w:p>
        </w:tc>
        <w:tc>
          <w:tcPr>
            <w:tcW w:w="2041" w:type="dxa"/>
            <w:tcBorders>
              <w:top w:val="single" w:sz="4" w:space="0" w:color="auto"/>
              <w:left w:val="nil"/>
              <w:bottom w:val="single" w:sz="4" w:space="0" w:color="auto"/>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tcPr>
          <w:p w:rsidR="009143A4" w:rsidRPr="00967108" w:rsidRDefault="009143A4">
            <w:pPr>
              <w:autoSpaceDE w:val="0"/>
              <w:autoSpaceDN w:val="0"/>
              <w:adjustRightInd w:val="0"/>
              <w:rPr>
                <w:lang w:eastAsia="en-US"/>
              </w:rPr>
            </w:pPr>
          </w:p>
        </w:tc>
        <w:tc>
          <w:tcPr>
            <w:tcW w:w="2041" w:type="dxa"/>
            <w:tcBorders>
              <w:top w:val="single" w:sz="4" w:space="0" w:color="auto"/>
              <w:left w:val="nil"/>
              <w:bottom w:val="nil"/>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Номер лицевого счета</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hideMark/>
          </w:tcPr>
          <w:p w:rsidR="009143A4" w:rsidRPr="00967108" w:rsidRDefault="009143A4">
            <w:pPr>
              <w:autoSpaceDE w:val="0"/>
              <w:autoSpaceDN w:val="0"/>
              <w:adjustRightInd w:val="0"/>
              <w:rPr>
                <w:lang w:eastAsia="en-US"/>
              </w:rPr>
            </w:pPr>
            <w:r w:rsidRPr="00967108">
              <w:rPr>
                <w:lang w:eastAsia="en-US"/>
              </w:rPr>
              <w:t>Наименование бюджета</w:t>
            </w:r>
          </w:p>
        </w:tc>
        <w:tc>
          <w:tcPr>
            <w:tcW w:w="2041" w:type="dxa"/>
            <w:tcBorders>
              <w:top w:val="nil"/>
              <w:left w:val="nil"/>
              <w:bottom w:val="single" w:sz="4" w:space="0" w:color="auto"/>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 xml:space="preserve">по </w:t>
            </w:r>
            <w:hyperlink r:id="rId99" w:history="1">
              <w:r w:rsidRPr="00967108">
                <w:rPr>
                  <w:rStyle w:val="a3"/>
                  <w:color w:val="auto"/>
                  <w:lang w:eastAsia="en-US"/>
                </w:rPr>
                <w:t>ОКТМО</w:t>
              </w:r>
            </w:hyperlink>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hideMark/>
          </w:tcPr>
          <w:p w:rsidR="009143A4" w:rsidRPr="00967108" w:rsidRDefault="009143A4">
            <w:pPr>
              <w:autoSpaceDE w:val="0"/>
              <w:autoSpaceDN w:val="0"/>
              <w:adjustRightInd w:val="0"/>
              <w:rPr>
                <w:lang w:eastAsia="en-US"/>
              </w:rPr>
            </w:pPr>
            <w:r w:rsidRPr="00967108">
              <w:rPr>
                <w:lang w:eastAsia="en-US"/>
              </w:rPr>
              <w:t>Финансовый орган</w:t>
            </w:r>
          </w:p>
        </w:tc>
        <w:tc>
          <w:tcPr>
            <w:tcW w:w="2041" w:type="dxa"/>
            <w:tcBorders>
              <w:top w:val="single" w:sz="4" w:space="0" w:color="auto"/>
              <w:left w:val="nil"/>
              <w:bottom w:val="single" w:sz="4" w:space="0" w:color="auto"/>
              <w:right w:val="nil"/>
            </w:tcBorders>
          </w:tcPr>
          <w:p w:rsidR="009143A4" w:rsidRPr="00967108" w:rsidRDefault="009143A4">
            <w:pPr>
              <w:autoSpaceDE w:val="0"/>
              <w:autoSpaceDN w:val="0"/>
              <w:adjustRightInd w:val="0"/>
              <w:rPr>
                <w:lang w:eastAsia="en-US"/>
              </w:rPr>
            </w:pPr>
          </w:p>
        </w:tc>
        <w:tc>
          <w:tcPr>
            <w:tcW w:w="294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по ОКПО</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3402" w:type="dxa"/>
          </w:tcPr>
          <w:p w:rsidR="009143A4" w:rsidRPr="00967108" w:rsidRDefault="009143A4">
            <w:pPr>
              <w:autoSpaceDE w:val="0"/>
              <w:autoSpaceDN w:val="0"/>
              <w:adjustRightInd w:val="0"/>
              <w:rPr>
                <w:lang w:eastAsia="en-US"/>
              </w:rPr>
            </w:pPr>
          </w:p>
        </w:tc>
        <w:tc>
          <w:tcPr>
            <w:tcW w:w="4988" w:type="dxa"/>
            <w:gridSpan w:val="2"/>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Дата постановки на учет бюджетного обязательства в органе Федерального казначейства</w:t>
            </w:r>
          </w:p>
        </w:tc>
        <w:tc>
          <w:tcPr>
            <w:tcW w:w="1241"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443" w:type="dxa"/>
            <w:gridSpan w:val="2"/>
            <w:hideMark/>
          </w:tcPr>
          <w:p w:rsidR="009143A4" w:rsidRPr="00967108" w:rsidRDefault="009143A4">
            <w:pPr>
              <w:autoSpaceDE w:val="0"/>
              <w:autoSpaceDN w:val="0"/>
              <w:adjustRightInd w:val="0"/>
              <w:rPr>
                <w:lang w:eastAsia="en-US"/>
              </w:rPr>
            </w:pPr>
            <w:r w:rsidRPr="00967108">
              <w:rPr>
                <w:lang w:eastAsia="en-US"/>
              </w:rPr>
              <w:t>Единица измерения: руб. (с точностью до второго десятичного знака)</w:t>
            </w:r>
          </w:p>
        </w:tc>
        <w:tc>
          <w:tcPr>
            <w:tcW w:w="294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 xml:space="preserve">по </w:t>
            </w:r>
            <w:hyperlink r:id="rId100" w:history="1">
              <w:r w:rsidRPr="00967108">
                <w:rPr>
                  <w:rStyle w:val="a3"/>
                  <w:color w:val="auto"/>
                  <w:lang w:eastAsia="en-US"/>
                </w:rPr>
                <w:t>ОКЕИ</w:t>
              </w:r>
            </w:hyperlink>
          </w:p>
        </w:tc>
        <w:tc>
          <w:tcPr>
            <w:tcW w:w="1241" w:type="dxa"/>
            <w:tcBorders>
              <w:top w:val="single" w:sz="4" w:space="0" w:color="auto"/>
              <w:left w:val="single" w:sz="4" w:space="0" w:color="auto"/>
              <w:bottom w:val="single" w:sz="4" w:space="0" w:color="auto"/>
              <w:right w:val="single" w:sz="4" w:space="0" w:color="auto"/>
            </w:tcBorders>
            <w:vAlign w:val="bottom"/>
            <w:hideMark/>
          </w:tcPr>
          <w:p w:rsidR="009143A4" w:rsidRPr="00967108" w:rsidRDefault="009143A4">
            <w:pPr>
              <w:autoSpaceDE w:val="0"/>
              <w:autoSpaceDN w:val="0"/>
              <w:adjustRightInd w:val="0"/>
              <w:jc w:val="center"/>
              <w:rPr>
                <w:lang w:eastAsia="en-US"/>
              </w:rPr>
            </w:pPr>
            <w:r w:rsidRPr="00967108">
              <w:rPr>
                <w:lang w:eastAsia="en-US"/>
              </w:rPr>
              <w:t>383</w:t>
            </w:r>
          </w:p>
        </w:tc>
      </w:tr>
    </w:tbl>
    <w:p w:rsidR="009143A4" w:rsidRPr="00967108" w:rsidRDefault="009143A4" w:rsidP="009143A4">
      <w:pPr>
        <w:sectPr w:rsidR="009143A4" w:rsidRPr="00967108">
          <w:pgSz w:w="11905" w:h="16838"/>
          <w:pgMar w:top="1134" w:right="1247" w:bottom="1134" w:left="1531" w:header="0" w:footer="0" w:gutter="0"/>
          <w:cols w:space="720"/>
        </w:sectPr>
      </w:pPr>
    </w:p>
    <w:p w:rsidR="009143A4" w:rsidRDefault="009143A4" w:rsidP="009143A4">
      <w:pPr>
        <w:autoSpaceDE w:val="0"/>
        <w:autoSpaceDN w:val="0"/>
        <w:adjustRightInd w:val="0"/>
        <w:jc w:val="both"/>
        <w:rPr>
          <w:lang w:eastAsia="en-US"/>
        </w:rPr>
      </w:pPr>
      <w:r>
        <w:lastRenderedPageBreak/>
        <w:t xml:space="preserve">   Раздел 1. Реквизиты документа-основания для постановки</w:t>
      </w:r>
    </w:p>
    <w:p w:rsidR="009143A4" w:rsidRDefault="009143A4" w:rsidP="009143A4">
      <w:pPr>
        <w:autoSpaceDE w:val="0"/>
        <w:autoSpaceDN w:val="0"/>
        <w:adjustRightInd w:val="0"/>
        <w:jc w:val="both"/>
      </w:pPr>
      <w:r>
        <w:t>на учет бюджетного обязательства (для внесения изменений</w:t>
      </w:r>
    </w:p>
    <w:p w:rsidR="009143A4" w:rsidRDefault="009143A4" w:rsidP="009143A4">
      <w:pPr>
        <w:autoSpaceDE w:val="0"/>
        <w:autoSpaceDN w:val="0"/>
        <w:adjustRightInd w:val="0"/>
        <w:jc w:val="both"/>
      </w:pPr>
      <w:r>
        <w:t xml:space="preserve">              в поставленное на учет бюджетное обязательство)</w:t>
      </w:r>
    </w:p>
    <w:p w:rsidR="009143A4" w:rsidRDefault="009143A4" w:rsidP="009143A4">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65"/>
        <w:gridCol w:w="850"/>
        <w:gridCol w:w="680"/>
        <w:gridCol w:w="598"/>
        <w:gridCol w:w="850"/>
        <w:gridCol w:w="862"/>
        <w:gridCol w:w="1247"/>
        <w:gridCol w:w="862"/>
        <w:gridCol w:w="680"/>
        <w:gridCol w:w="1020"/>
        <w:gridCol w:w="862"/>
        <w:gridCol w:w="862"/>
        <w:gridCol w:w="1553"/>
      </w:tblGrid>
      <w:tr w:rsidR="009143A4" w:rsidTr="009143A4">
        <w:tc>
          <w:tcPr>
            <w:tcW w:w="2793" w:type="dxa"/>
            <w:gridSpan w:val="4"/>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Документ-основание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Предмет по документу-основанию</w:t>
            </w:r>
          </w:p>
        </w:tc>
        <w:tc>
          <w:tcPr>
            <w:tcW w:w="862"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Учетный номер бюджетного обязательства</w:t>
            </w:r>
          </w:p>
        </w:tc>
        <w:tc>
          <w:tcPr>
            <w:tcW w:w="1247"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Уникальный номер реестровой записи в реестре контрактов/реестре соглашений</w:t>
            </w:r>
          </w:p>
        </w:tc>
        <w:tc>
          <w:tcPr>
            <w:tcW w:w="862"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в валюте обязательства</w:t>
            </w:r>
          </w:p>
        </w:tc>
        <w:tc>
          <w:tcPr>
            <w:tcW w:w="68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 xml:space="preserve">Код валюты </w:t>
            </w:r>
            <w:r w:rsidRPr="00967108">
              <w:rPr>
                <w:lang w:eastAsia="en-US"/>
              </w:rPr>
              <w:t xml:space="preserve">по </w:t>
            </w:r>
            <w:hyperlink r:id="rId101" w:history="1">
              <w:r w:rsidRPr="00967108">
                <w:rPr>
                  <w:rStyle w:val="a3"/>
                  <w:color w:val="auto"/>
                  <w:lang w:eastAsia="en-US"/>
                </w:rPr>
                <w:t>ОКВ</w:t>
              </w:r>
            </w:hyperlink>
          </w:p>
        </w:tc>
        <w:tc>
          <w:tcPr>
            <w:tcW w:w="102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в валюте Российской Федерации</w:t>
            </w:r>
          </w:p>
        </w:tc>
        <w:tc>
          <w:tcPr>
            <w:tcW w:w="1724"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Уведомление о поступлении исполнительного документа/ решения налогового органа</w:t>
            </w:r>
          </w:p>
        </w:tc>
        <w:tc>
          <w:tcPr>
            <w:tcW w:w="1553"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 xml:space="preserve">Основание для </w:t>
            </w:r>
            <w:proofErr w:type="spellStart"/>
            <w:r>
              <w:rPr>
                <w:lang w:eastAsia="en-US"/>
              </w:rPr>
              <w:t>невключения</w:t>
            </w:r>
            <w:proofErr w:type="spellEnd"/>
            <w:r>
              <w:rPr>
                <w:lang w:eastAsia="en-US"/>
              </w:rPr>
              <w:t xml:space="preserve"> договора (государственного контракта) в реестр контрактов</w:t>
            </w:r>
          </w:p>
        </w:tc>
      </w:tr>
      <w:tr w:rsidR="009143A4" w:rsidTr="009143A4">
        <w:tc>
          <w:tcPr>
            <w:tcW w:w="665"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вид</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наименование</w:t>
            </w:r>
          </w:p>
        </w:tc>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номер</w:t>
            </w:r>
          </w:p>
        </w:tc>
        <w:tc>
          <w:tcPr>
            <w:tcW w:w="598"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дата</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номер</w:t>
            </w: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дата</w:t>
            </w:r>
          </w:p>
        </w:tc>
        <w:tc>
          <w:tcPr>
            <w:tcW w:w="1553"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r>
      <w:tr w:rsidR="009143A4" w:rsidTr="009143A4">
        <w:tc>
          <w:tcPr>
            <w:tcW w:w="665"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2</w:t>
            </w:r>
          </w:p>
        </w:tc>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3</w:t>
            </w:r>
          </w:p>
        </w:tc>
        <w:tc>
          <w:tcPr>
            <w:tcW w:w="598"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5</w:t>
            </w: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6</w:t>
            </w:r>
          </w:p>
        </w:tc>
        <w:tc>
          <w:tcPr>
            <w:tcW w:w="124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7</w:t>
            </w: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8</w:t>
            </w:r>
          </w:p>
        </w:tc>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9</w:t>
            </w:r>
          </w:p>
        </w:tc>
        <w:tc>
          <w:tcPr>
            <w:tcW w:w="102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10</w:t>
            </w: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11</w:t>
            </w:r>
          </w:p>
        </w:tc>
        <w:tc>
          <w:tcPr>
            <w:tcW w:w="8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12</w:t>
            </w:r>
          </w:p>
        </w:tc>
        <w:tc>
          <w:tcPr>
            <w:tcW w:w="1553"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13</w:t>
            </w:r>
          </w:p>
        </w:tc>
      </w:tr>
      <w:tr w:rsidR="009143A4" w:rsidTr="009143A4">
        <w:tc>
          <w:tcPr>
            <w:tcW w:w="665"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598"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6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4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6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6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6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53"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bl>
    <w:p w:rsidR="009143A4" w:rsidRDefault="009143A4" w:rsidP="009143A4">
      <w:pPr>
        <w:autoSpaceDE w:val="0"/>
        <w:autoSpaceDN w:val="0"/>
        <w:adjustRightInd w:val="0"/>
        <w:jc w:val="both"/>
        <w:rPr>
          <w:lang w:eastAsia="en-US"/>
        </w:rPr>
      </w:pPr>
    </w:p>
    <w:p w:rsidR="009143A4" w:rsidRDefault="009143A4" w:rsidP="009143A4">
      <w:pPr>
        <w:autoSpaceDE w:val="0"/>
        <w:autoSpaceDN w:val="0"/>
        <w:adjustRightInd w:val="0"/>
        <w:jc w:val="both"/>
      </w:pPr>
      <w:r>
        <w:t xml:space="preserve">                Раздел 2. Реквизиты контрагента/взыскателя</w:t>
      </w:r>
    </w:p>
    <w:p w:rsidR="009143A4" w:rsidRDefault="009143A4" w:rsidP="009143A4">
      <w:pPr>
        <w:autoSpaceDE w:val="0"/>
        <w:autoSpaceDN w:val="0"/>
        <w:adjustRightInd w:val="0"/>
        <w:jc w:val="both"/>
      </w:pPr>
      <w:r>
        <w:t xml:space="preserve">          по исполнительному документу/решению налогового органа</w:t>
      </w:r>
    </w:p>
    <w:p w:rsidR="009143A4" w:rsidRDefault="009143A4" w:rsidP="009143A4">
      <w:pPr>
        <w:autoSpaceDE w:val="0"/>
        <w:autoSpaceDN w:val="0"/>
        <w:adjustRightInd w:val="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737"/>
        <w:gridCol w:w="737"/>
        <w:gridCol w:w="850"/>
        <w:gridCol w:w="794"/>
        <w:gridCol w:w="822"/>
        <w:gridCol w:w="1257"/>
        <w:gridCol w:w="804"/>
        <w:gridCol w:w="994"/>
      </w:tblGrid>
      <w:tr w:rsidR="009143A4" w:rsidTr="009143A4">
        <w:tc>
          <w:tcPr>
            <w:tcW w:w="204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Наименование юридического лица/фамилия, имя, отчество физического лица</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ИНН</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КПП</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 по Сводному реестру</w:t>
            </w:r>
          </w:p>
        </w:tc>
        <w:tc>
          <w:tcPr>
            <w:tcW w:w="7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Номер лицевого счета</w:t>
            </w:r>
          </w:p>
        </w:tc>
        <w:tc>
          <w:tcPr>
            <w:tcW w:w="82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Номер банковского счета</w:t>
            </w:r>
          </w:p>
        </w:tc>
        <w:tc>
          <w:tcPr>
            <w:tcW w:w="125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Наименование банка</w:t>
            </w:r>
          </w:p>
        </w:tc>
        <w:tc>
          <w:tcPr>
            <w:tcW w:w="80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БИК банка</w:t>
            </w:r>
          </w:p>
        </w:tc>
        <w:tc>
          <w:tcPr>
            <w:tcW w:w="9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Корреспондентский счет банка</w:t>
            </w:r>
          </w:p>
        </w:tc>
      </w:tr>
      <w:tr w:rsidR="009143A4" w:rsidTr="009143A4">
        <w:tc>
          <w:tcPr>
            <w:tcW w:w="204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2</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4</w:t>
            </w:r>
          </w:p>
        </w:tc>
        <w:tc>
          <w:tcPr>
            <w:tcW w:w="7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5</w:t>
            </w:r>
          </w:p>
        </w:tc>
        <w:tc>
          <w:tcPr>
            <w:tcW w:w="82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6</w:t>
            </w:r>
          </w:p>
        </w:tc>
        <w:tc>
          <w:tcPr>
            <w:tcW w:w="125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7</w:t>
            </w:r>
          </w:p>
        </w:tc>
        <w:tc>
          <w:tcPr>
            <w:tcW w:w="80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8</w:t>
            </w:r>
          </w:p>
        </w:tc>
        <w:tc>
          <w:tcPr>
            <w:tcW w:w="9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9</w:t>
            </w:r>
          </w:p>
        </w:tc>
      </w:tr>
      <w:tr w:rsidR="009143A4" w:rsidTr="009143A4">
        <w:tc>
          <w:tcPr>
            <w:tcW w:w="20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2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5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0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bl>
    <w:p w:rsidR="009143A4" w:rsidRDefault="009143A4" w:rsidP="009143A4">
      <w:pPr>
        <w:autoSpaceDE w:val="0"/>
        <w:autoSpaceDN w:val="0"/>
        <w:adjustRightInd w:val="0"/>
        <w:jc w:val="both"/>
        <w:rPr>
          <w:lang w:eastAsia="en-US"/>
        </w:rPr>
      </w:pPr>
    </w:p>
    <w:p w:rsidR="009143A4" w:rsidRDefault="009143A4" w:rsidP="009143A4">
      <w:pPr>
        <w:autoSpaceDE w:val="0"/>
        <w:autoSpaceDN w:val="0"/>
        <w:adjustRightInd w:val="0"/>
        <w:jc w:val="both"/>
      </w:pPr>
      <w:r>
        <w:t xml:space="preserve">                                                       Номер страницы _____</w:t>
      </w:r>
    </w:p>
    <w:p w:rsidR="009143A4" w:rsidRDefault="009143A4" w:rsidP="009143A4">
      <w:pPr>
        <w:autoSpaceDE w:val="0"/>
        <w:autoSpaceDN w:val="0"/>
        <w:adjustRightInd w:val="0"/>
        <w:jc w:val="both"/>
      </w:pPr>
      <w:r>
        <w:t xml:space="preserve">                                                         Всего страниц ____</w:t>
      </w:r>
    </w:p>
    <w:p w:rsidR="009143A4" w:rsidRDefault="009143A4" w:rsidP="009143A4">
      <w:pPr>
        <w:sectPr w:rsidR="009143A4" w:rsidSect="00967108">
          <w:pgSz w:w="16838" w:h="11905" w:orient="landscape"/>
          <w:pgMar w:top="1134" w:right="1247" w:bottom="851" w:left="1531" w:header="0" w:footer="0" w:gutter="0"/>
          <w:cols w:space="720"/>
        </w:sectPr>
      </w:pPr>
    </w:p>
    <w:p w:rsidR="009143A4" w:rsidRDefault="009143A4" w:rsidP="009143A4">
      <w:pPr>
        <w:autoSpaceDE w:val="0"/>
        <w:autoSpaceDN w:val="0"/>
        <w:adjustRightInd w:val="0"/>
        <w:jc w:val="both"/>
      </w:pPr>
      <w:r>
        <w:lastRenderedPageBreak/>
        <w:t xml:space="preserve">                                     Форма 0506111 с. 2</w:t>
      </w:r>
    </w:p>
    <w:p w:rsidR="009143A4" w:rsidRDefault="009143A4" w:rsidP="009143A4">
      <w:pPr>
        <w:autoSpaceDE w:val="0"/>
        <w:autoSpaceDN w:val="0"/>
        <w:adjustRightInd w:val="0"/>
        <w:jc w:val="both"/>
      </w:pPr>
    </w:p>
    <w:p w:rsidR="009143A4" w:rsidRDefault="009143A4" w:rsidP="009143A4">
      <w:pPr>
        <w:autoSpaceDE w:val="0"/>
        <w:autoSpaceDN w:val="0"/>
        <w:adjustRightInd w:val="0"/>
        <w:jc w:val="both"/>
      </w:pPr>
      <w:r>
        <w:t xml:space="preserve">                   Раздел 3. Расшифровка обязательства,</w:t>
      </w:r>
    </w:p>
    <w:p w:rsidR="009143A4" w:rsidRDefault="009143A4" w:rsidP="009143A4">
      <w:pPr>
        <w:autoSpaceDE w:val="0"/>
        <w:autoSpaceDN w:val="0"/>
        <w:adjustRightInd w:val="0"/>
        <w:jc w:val="both"/>
      </w:pPr>
      <w:r>
        <w:t>превышающего допустимый объем</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644"/>
        <w:gridCol w:w="648"/>
        <w:gridCol w:w="1042"/>
        <w:gridCol w:w="680"/>
        <w:gridCol w:w="1020"/>
        <w:gridCol w:w="1020"/>
        <w:gridCol w:w="1417"/>
        <w:gridCol w:w="1587"/>
      </w:tblGrid>
      <w:tr w:rsidR="009143A4" w:rsidTr="009143A4">
        <w:tc>
          <w:tcPr>
            <w:tcW w:w="2292"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Объект ФАИП</w:t>
            </w:r>
          </w:p>
        </w:tc>
        <w:tc>
          <w:tcPr>
            <w:tcW w:w="1042"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Наименование вида средств</w:t>
            </w:r>
          </w:p>
        </w:tc>
        <w:tc>
          <w:tcPr>
            <w:tcW w:w="68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 строки</w:t>
            </w:r>
          </w:p>
        </w:tc>
        <w:tc>
          <w:tcPr>
            <w:tcW w:w="102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 по БК</w:t>
            </w:r>
          </w:p>
        </w:tc>
        <w:tc>
          <w:tcPr>
            <w:tcW w:w="4024" w:type="dxa"/>
            <w:gridSpan w:val="3"/>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на 20__ текущий финансовый год</w:t>
            </w:r>
          </w:p>
        </w:tc>
      </w:tr>
      <w:tr w:rsidR="009143A4" w:rsidTr="009143A4">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наименование</w:t>
            </w:r>
          </w:p>
        </w:tc>
        <w:tc>
          <w:tcPr>
            <w:tcW w:w="648"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w:t>
            </w: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02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обязательства</w:t>
            </w:r>
          </w:p>
        </w:tc>
        <w:tc>
          <w:tcPr>
            <w:tcW w:w="141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объем права на принятие обязательства</w:t>
            </w:r>
          </w:p>
        </w:tc>
        <w:tc>
          <w:tcPr>
            <w:tcW w:w="158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обязательства, превышающая допустимый объем</w:t>
            </w:r>
          </w:p>
        </w:tc>
      </w:tr>
      <w:tr w:rsidR="009143A4" w:rsidTr="009143A4">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w:t>
            </w:r>
          </w:p>
        </w:tc>
        <w:tc>
          <w:tcPr>
            <w:tcW w:w="648"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2</w:t>
            </w:r>
          </w:p>
        </w:tc>
        <w:tc>
          <w:tcPr>
            <w:tcW w:w="104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3</w:t>
            </w:r>
          </w:p>
        </w:tc>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4</w:t>
            </w:r>
          </w:p>
        </w:tc>
        <w:tc>
          <w:tcPr>
            <w:tcW w:w="102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6</w:t>
            </w:r>
          </w:p>
        </w:tc>
        <w:tc>
          <w:tcPr>
            <w:tcW w:w="141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7</w:t>
            </w:r>
          </w:p>
        </w:tc>
        <w:tc>
          <w:tcPr>
            <w:tcW w:w="158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8</w:t>
            </w:r>
          </w:p>
        </w:tc>
      </w:tr>
      <w:tr w:rsidR="009143A4" w:rsidTr="009143A4">
        <w:tc>
          <w:tcPr>
            <w:tcW w:w="1644"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48"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503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rPr>
                <w:lang w:eastAsia="en-US"/>
              </w:rPr>
            </w:pPr>
            <w:r>
              <w:rPr>
                <w:lang w:eastAsia="en-US"/>
              </w:rPr>
              <w:t>Итого по коду объекта ФАИП</w:t>
            </w:r>
          </w:p>
        </w:tc>
        <w:tc>
          <w:tcPr>
            <w:tcW w:w="648"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1644"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48"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503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rPr>
                <w:lang w:eastAsia="en-US"/>
              </w:rPr>
            </w:pPr>
            <w:r>
              <w:rPr>
                <w:lang w:eastAsia="en-US"/>
              </w:rPr>
              <w:t>Итого по коду объекта ФАИП</w:t>
            </w:r>
          </w:p>
        </w:tc>
        <w:tc>
          <w:tcPr>
            <w:tcW w:w="648"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42"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5034" w:type="dxa"/>
            <w:gridSpan w:val="5"/>
            <w:tcBorders>
              <w:top w:val="single" w:sz="4" w:space="0" w:color="auto"/>
              <w:left w:val="nil"/>
              <w:bottom w:val="nil"/>
              <w:right w:val="single" w:sz="4" w:space="0" w:color="auto"/>
            </w:tcBorders>
          </w:tcPr>
          <w:p w:rsidR="009143A4" w:rsidRDefault="009143A4">
            <w:pPr>
              <w:autoSpaceDE w:val="0"/>
              <w:autoSpaceDN w:val="0"/>
              <w:adjustRightInd w:val="0"/>
              <w:rPr>
                <w:lang w:eastAsia="en-US"/>
              </w:rPr>
            </w:pPr>
          </w:p>
        </w:tc>
        <w:tc>
          <w:tcPr>
            <w:tcW w:w="102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bl>
    <w:p w:rsidR="009143A4" w:rsidRDefault="009143A4" w:rsidP="009143A4">
      <w:pPr>
        <w:autoSpaceDE w:val="0"/>
        <w:autoSpaceDN w:val="0"/>
        <w:adjustRightInd w:val="0"/>
        <w:jc w:val="both"/>
        <w:rPr>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134"/>
        <w:gridCol w:w="1134"/>
        <w:gridCol w:w="1644"/>
        <w:gridCol w:w="1024"/>
        <w:gridCol w:w="1077"/>
        <w:gridCol w:w="1587"/>
        <w:gridCol w:w="737"/>
      </w:tblGrid>
      <w:tr w:rsidR="009143A4" w:rsidTr="009143A4">
        <w:tc>
          <w:tcPr>
            <w:tcW w:w="68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 строки</w:t>
            </w:r>
          </w:p>
        </w:tc>
        <w:tc>
          <w:tcPr>
            <w:tcW w:w="3912" w:type="dxa"/>
            <w:gridSpan w:val="3"/>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Первый год планового периода</w:t>
            </w:r>
          </w:p>
        </w:tc>
        <w:tc>
          <w:tcPr>
            <w:tcW w:w="3688" w:type="dxa"/>
            <w:gridSpan w:val="3"/>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Второй год планового периода</w:t>
            </w:r>
          </w:p>
        </w:tc>
        <w:tc>
          <w:tcPr>
            <w:tcW w:w="737"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Примечание</w:t>
            </w:r>
          </w:p>
        </w:tc>
      </w:tr>
      <w:tr w:rsidR="009143A4" w:rsidTr="009143A4">
        <w:tc>
          <w:tcPr>
            <w:tcW w:w="68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обязательства</w:t>
            </w:r>
          </w:p>
        </w:tc>
        <w:tc>
          <w:tcPr>
            <w:tcW w:w="11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объем права на принятие обязательства</w:t>
            </w:r>
          </w:p>
        </w:tc>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обязательства, превышающая допустимый объем</w:t>
            </w:r>
          </w:p>
        </w:tc>
        <w:tc>
          <w:tcPr>
            <w:tcW w:w="10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обязательства</w:t>
            </w:r>
          </w:p>
        </w:tc>
        <w:tc>
          <w:tcPr>
            <w:tcW w:w="107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объем права на принятие обязательства</w:t>
            </w:r>
          </w:p>
        </w:tc>
        <w:tc>
          <w:tcPr>
            <w:tcW w:w="158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обязательств, превышающая допустимый объем</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10</w:t>
            </w:r>
          </w:p>
        </w:tc>
        <w:tc>
          <w:tcPr>
            <w:tcW w:w="164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11</w:t>
            </w:r>
          </w:p>
        </w:tc>
        <w:tc>
          <w:tcPr>
            <w:tcW w:w="10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12</w:t>
            </w:r>
          </w:p>
        </w:tc>
        <w:tc>
          <w:tcPr>
            <w:tcW w:w="107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13</w:t>
            </w:r>
          </w:p>
        </w:tc>
        <w:tc>
          <w:tcPr>
            <w:tcW w:w="158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14</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15</w:t>
            </w: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143A4" w:rsidRDefault="009143A4">
            <w:pPr>
              <w:autoSpaceDE w:val="0"/>
              <w:autoSpaceDN w:val="0"/>
              <w:adjustRightInd w:val="0"/>
              <w:rPr>
                <w:lang w:eastAsia="en-US"/>
              </w:rPr>
            </w:pPr>
          </w:p>
        </w:tc>
      </w:tr>
      <w:tr w:rsidR="009143A4" w:rsidTr="009143A4">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both"/>
              <w:rPr>
                <w:lang w:eastAsia="en-US"/>
              </w:rPr>
            </w:pPr>
            <w:r>
              <w:rPr>
                <w:lang w:eastAsia="en-US"/>
              </w:rPr>
              <w:t>Всего</w:t>
            </w:r>
          </w:p>
        </w:tc>
        <w:tc>
          <w:tcPr>
            <w:tcW w:w="113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64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07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58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bl>
    <w:p w:rsidR="009143A4" w:rsidRDefault="009143A4" w:rsidP="009143A4">
      <w:pPr>
        <w:autoSpaceDE w:val="0"/>
        <w:autoSpaceDN w:val="0"/>
        <w:adjustRightInd w:val="0"/>
        <w:jc w:val="both"/>
        <w:rPr>
          <w:lang w:eastAsia="en-US"/>
        </w:rPr>
      </w:pPr>
    </w:p>
    <w:p w:rsidR="009143A4" w:rsidRDefault="009143A4" w:rsidP="009143A4">
      <w:pPr>
        <w:autoSpaceDE w:val="0"/>
        <w:autoSpaceDN w:val="0"/>
        <w:adjustRightInd w:val="0"/>
        <w:jc w:val="both"/>
      </w:pPr>
      <w:r>
        <w:t>Примечание органа Федерального казначейства _______________________________</w:t>
      </w:r>
    </w:p>
    <w:p w:rsidR="009143A4" w:rsidRDefault="009143A4" w:rsidP="009143A4">
      <w:pPr>
        <w:autoSpaceDE w:val="0"/>
        <w:autoSpaceDN w:val="0"/>
        <w:adjustRightInd w:val="0"/>
        <w:jc w:val="both"/>
      </w:pPr>
      <w:r>
        <w:t xml:space="preserve">                                            _______________________________</w:t>
      </w:r>
    </w:p>
    <w:p w:rsidR="009143A4" w:rsidRDefault="009143A4" w:rsidP="009143A4">
      <w:pPr>
        <w:autoSpaceDE w:val="0"/>
        <w:autoSpaceDN w:val="0"/>
        <w:adjustRightInd w:val="0"/>
        <w:jc w:val="both"/>
      </w:pPr>
    </w:p>
    <w:p w:rsidR="009143A4" w:rsidRDefault="009143A4" w:rsidP="009143A4">
      <w:pPr>
        <w:autoSpaceDE w:val="0"/>
        <w:autoSpaceDN w:val="0"/>
        <w:adjustRightInd w:val="0"/>
        <w:jc w:val="both"/>
      </w:pPr>
      <w:r>
        <w:t>Руководитель           _________________  _________  ______________________</w:t>
      </w:r>
    </w:p>
    <w:p w:rsidR="009143A4" w:rsidRDefault="009143A4" w:rsidP="009143A4">
      <w:pPr>
        <w:autoSpaceDE w:val="0"/>
        <w:autoSpaceDN w:val="0"/>
        <w:adjustRightInd w:val="0"/>
        <w:jc w:val="both"/>
      </w:pPr>
      <w:r>
        <w:t>(уполномоченное лицо)     (должность)     (подпись)   (расшифровка подписи)</w:t>
      </w:r>
    </w:p>
    <w:p w:rsidR="009143A4" w:rsidRDefault="009143A4" w:rsidP="009143A4">
      <w:pPr>
        <w:autoSpaceDE w:val="0"/>
        <w:autoSpaceDN w:val="0"/>
        <w:adjustRightInd w:val="0"/>
        <w:jc w:val="both"/>
      </w:pPr>
      <w:r>
        <w:t>"__" ________ 20__ г.</w:t>
      </w:r>
    </w:p>
    <w:p w:rsidR="009143A4" w:rsidRDefault="009143A4" w:rsidP="009143A4">
      <w:pPr>
        <w:autoSpaceDE w:val="0"/>
        <w:autoSpaceDN w:val="0"/>
        <w:adjustRightInd w:val="0"/>
        <w:jc w:val="both"/>
      </w:pPr>
    </w:p>
    <w:p w:rsidR="009143A4" w:rsidRDefault="009143A4" w:rsidP="009143A4">
      <w:pPr>
        <w:autoSpaceDE w:val="0"/>
        <w:autoSpaceDN w:val="0"/>
        <w:adjustRightInd w:val="0"/>
        <w:jc w:val="both"/>
      </w:pPr>
      <w:r>
        <w:t xml:space="preserve">                                                       Номер страницы _____</w:t>
      </w:r>
    </w:p>
    <w:p w:rsidR="009143A4" w:rsidRDefault="009143A4" w:rsidP="009143A4">
      <w:pPr>
        <w:autoSpaceDE w:val="0"/>
        <w:autoSpaceDN w:val="0"/>
        <w:adjustRightInd w:val="0"/>
        <w:jc w:val="both"/>
      </w:pPr>
      <w:r>
        <w:t xml:space="preserve">                                                        Всего страниц _____</w:t>
      </w: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p>
    <w:p w:rsidR="009143A4" w:rsidRDefault="009143A4" w:rsidP="009143A4">
      <w:pPr>
        <w:autoSpaceDE w:val="0"/>
        <w:autoSpaceDN w:val="0"/>
        <w:adjustRightInd w:val="0"/>
        <w:jc w:val="right"/>
        <w:outlineLvl w:val="0"/>
      </w:pPr>
      <w:r>
        <w:t>Приложение N 5</w:t>
      </w:r>
    </w:p>
    <w:p w:rsidR="009143A4" w:rsidRDefault="009143A4" w:rsidP="009143A4">
      <w:pPr>
        <w:autoSpaceDE w:val="0"/>
        <w:autoSpaceDN w:val="0"/>
        <w:adjustRightInd w:val="0"/>
        <w:jc w:val="right"/>
      </w:pPr>
      <w:r>
        <w:t>к Порядку учета Управлением</w:t>
      </w:r>
    </w:p>
    <w:p w:rsidR="009143A4" w:rsidRDefault="009143A4" w:rsidP="009143A4">
      <w:pPr>
        <w:autoSpaceDE w:val="0"/>
        <w:autoSpaceDN w:val="0"/>
        <w:adjustRightInd w:val="0"/>
        <w:jc w:val="right"/>
      </w:pPr>
      <w:r>
        <w:t xml:space="preserve"> Федерального казначейства по Курской</w:t>
      </w:r>
    </w:p>
    <w:p w:rsidR="009143A4" w:rsidRDefault="009143A4" w:rsidP="009143A4">
      <w:pPr>
        <w:autoSpaceDE w:val="0"/>
        <w:autoSpaceDN w:val="0"/>
        <w:adjustRightInd w:val="0"/>
        <w:jc w:val="right"/>
      </w:pPr>
      <w:r>
        <w:t>области бюджетных обязательств</w:t>
      </w:r>
    </w:p>
    <w:p w:rsidR="009143A4" w:rsidRDefault="009143A4" w:rsidP="009143A4">
      <w:pPr>
        <w:autoSpaceDE w:val="0"/>
        <w:autoSpaceDN w:val="0"/>
        <w:adjustRightInd w:val="0"/>
        <w:jc w:val="right"/>
      </w:pPr>
      <w:r>
        <w:t>получателей средств бюджета муниципального</w:t>
      </w:r>
    </w:p>
    <w:p w:rsidR="009143A4" w:rsidRDefault="009143A4" w:rsidP="009143A4">
      <w:pPr>
        <w:autoSpaceDE w:val="0"/>
        <w:autoSpaceDN w:val="0"/>
        <w:adjustRightInd w:val="0"/>
        <w:jc w:val="right"/>
      </w:pPr>
      <w:r>
        <w:t xml:space="preserve">образования  « </w:t>
      </w:r>
      <w:proofErr w:type="spellStart"/>
      <w:r>
        <w:t>Нагольненский</w:t>
      </w:r>
      <w:proofErr w:type="spellEnd"/>
      <w:r>
        <w:t xml:space="preserve"> сельсовет»</w:t>
      </w:r>
    </w:p>
    <w:p w:rsidR="009143A4" w:rsidRDefault="009143A4" w:rsidP="009143A4">
      <w:pPr>
        <w:autoSpaceDE w:val="0"/>
        <w:autoSpaceDN w:val="0"/>
        <w:adjustRightInd w:val="0"/>
        <w:ind w:right="-2"/>
        <w:jc w:val="right"/>
      </w:pPr>
      <w:proofErr w:type="spellStart"/>
      <w:r>
        <w:t>Пристенского</w:t>
      </w:r>
      <w:proofErr w:type="spellEnd"/>
      <w:r>
        <w:t xml:space="preserve"> района Курской области ,</w:t>
      </w:r>
    </w:p>
    <w:p w:rsidR="009143A4" w:rsidRDefault="009143A4" w:rsidP="009143A4">
      <w:pPr>
        <w:autoSpaceDE w:val="0"/>
        <w:autoSpaceDN w:val="0"/>
        <w:adjustRightInd w:val="0"/>
        <w:jc w:val="right"/>
      </w:pPr>
      <w:r>
        <w:t>утвержденному Постановлением Администрации</w:t>
      </w:r>
    </w:p>
    <w:p w:rsidR="009143A4" w:rsidRDefault="009143A4" w:rsidP="009143A4">
      <w:pPr>
        <w:autoSpaceDE w:val="0"/>
        <w:autoSpaceDN w:val="0"/>
        <w:adjustRightInd w:val="0"/>
        <w:jc w:val="right"/>
      </w:pPr>
      <w:r>
        <w:t xml:space="preserve"> Нагольненского сельсовета</w:t>
      </w:r>
    </w:p>
    <w:p w:rsidR="009143A4" w:rsidRDefault="009143A4" w:rsidP="009143A4">
      <w:pPr>
        <w:pStyle w:val="ConsPlusTitle"/>
        <w:jc w:val="right"/>
        <w:rPr>
          <w:b w:val="0"/>
          <w:sz w:val="24"/>
          <w:szCs w:val="24"/>
        </w:rPr>
      </w:pPr>
      <w:proofErr w:type="spellStart"/>
      <w:r>
        <w:rPr>
          <w:b w:val="0"/>
          <w:sz w:val="24"/>
          <w:szCs w:val="24"/>
        </w:rPr>
        <w:t>Пристенского</w:t>
      </w:r>
      <w:proofErr w:type="spellEnd"/>
      <w:r>
        <w:rPr>
          <w:b w:val="0"/>
          <w:sz w:val="24"/>
          <w:szCs w:val="24"/>
        </w:rPr>
        <w:t xml:space="preserve"> района Курской области</w:t>
      </w:r>
    </w:p>
    <w:p w:rsidR="009143A4" w:rsidRDefault="009143A4" w:rsidP="009143A4">
      <w:pPr>
        <w:pStyle w:val="ConsPlusTitle"/>
        <w:jc w:val="right"/>
        <w:rPr>
          <w:sz w:val="24"/>
          <w:szCs w:val="24"/>
        </w:rPr>
      </w:pPr>
      <w:r>
        <w:rPr>
          <w:b w:val="0"/>
          <w:sz w:val="24"/>
          <w:szCs w:val="24"/>
        </w:rPr>
        <w:t>от 08.12.2016 года  № 146</w:t>
      </w:r>
    </w:p>
    <w:p w:rsidR="009143A4" w:rsidRDefault="009143A4" w:rsidP="009143A4">
      <w:pPr>
        <w:autoSpaceDE w:val="0"/>
        <w:autoSpaceDN w:val="0"/>
        <w:adjustRightInd w:val="0"/>
        <w:jc w:val="right"/>
      </w:pPr>
    </w:p>
    <w:p w:rsidR="009143A4" w:rsidRDefault="009143A4" w:rsidP="009143A4">
      <w:pPr>
        <w:autoSpaceDE w:val="0"/>
        <w:autoSpaceDN w:val="0"/>
        <w:adjustRightInd w:val="0"/>
        <w:jc w:val="both"/>
      </w:pPr>
      <w:r>
        <w:t xml:space="preserve">                                  СПРАВКА</w:t>
      </w:r>
    </w:p>
    <w:p w:rsidR="009143A4" w:rsidRDefault="009143A4" w:rsidP="009143A4">
      <w:pPr>
        <w:autoSpaceDE w:val="0"/>
        <w:autoSpaceDN w:val="0"/>
        <w:adjustRightInd w:val="0"/>
        <w:jc w:val="both"/>
      </w:pPr>
      <w:r>
        <w:t xml:space="preserve">                      об исполнении принятых на учет</w:t>
      </w:r>
    </w:p>
    <w:p w:rsidR="009143A4" w:rsidRDefault="009143A4" w:rsidP="009143A4">
      <w:pPr>
        <w:autoSpaceDE w:val="0"/>
        <w:autoSpaceDN w:val="0"/>
        <w:adjustRightInd w:val="0"/>
        <w:jc w:val="both"/>
      </w:pPr>
      <w:r>
        <w:t xml:space="preserve">            ___________________________________ обязательств</w:t>
      </w:r>
    </w:p>
    <w:p w:rsidR="009143A4" w:rsidRDefault="009143A4" w:rsidP="009143A4">
      <w:pPr>
        <w:autoSpaceDE w:val="0"/>
        <w:autoSpaceDN w:val="0"/>
        <w:adjustRightInd w:val="0"/>
        <w:jc w:val="both"/>
      </w:pPr>
      <w:r>
        <w:t xml:space="preserve">                 (бюджетных, денежных)</w:t>
      </w:r>
    </w:p>
    <w:p w:rsidR="009143A4" w:rsidRDefault="009143A4" w:rsidP="009143A4">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402"/>
        <w:gridCol w:w="2608"/>
        <w:gridCol w:w="2380"/>
        <w:gridCol w:w="1241"/>
      </w:tblGrid>
      <w:tr w:rsidR="009143A4" w:rsidTr="009143A4">
        <w:tc>
          <w:tcPr>
            <w:tcW w:w="3402" w:type="dxa"/>
          </w:tcPr>
          <w:p w:rsidR="009143A4" w:rsidRDefault="009143A4">
            <w:pPr>
              <w:autoSpaceDE w:val="0"/>
              <w:autoSpaceDN w:val="0"/>
              <w:adjustRightInd w:val="0"/>
              <w:rPr>
                <w:lang w:eastAsia="en-US"/>
              </w:rPr>
            </w:pPr>
          </w:p>
        </w:tc>
        <w:tc>
          <w:tcPr>
            <w:tcW w:w="2608" w:type="dxa"/>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tcPr>
          <w:p w:rsidR="009143A4" w:rsidRDefault="009143A4">
            <w:pPr>
              <w:autoSpaceDE w:val="0"/>
              <w:autoSpaceDN w:val="0"/>
              <w:adjustRightInd w:val="0"/>
              <w:rPr>
                <w:lang w:eastAsia="en-US"/>
              </w:rPr>
            </w:pPr>
          </w:p>
        </w:tc>
        <w:tc>
          <w:tcPr>
            <w:tcW w:w="124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Коды</w:t>
            </w:r>
          </w:p>
        </w:tc>
      </w:tr>
      <w:tr w:rsidR="009143A4" w:rsidTr="009143A4">
        <w:tc>
          <w:tcPr>
            <w:tcW w:w="3402" w:type="dxa"/>
          </w:tcPr>
          <w:p w:rsidR="009143A4" w:rsidRDefault="009143A4">
            <w:pPr>
              <w:autoSpaceDE w:val="0"/>
              <w:autoSpaceDN w:val="0"/>
              <w:adjustRightInd w:val="0"/>
              <w:rPr>
                <w:lang w:eastAsia="en-US"/>
              </w:rPr>
            </w:pPr>
          </w:p>
        </w:tc>
        <w:tc>
          <w:tcPr>
            <w:tcW w:w="2608" w:type="dxa"/>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hideMark/>
          </w:tcPr>
          <w:p w:rsidR="009143A4" w:rsidRDefault="009143A4">
            <w:pPr>
              <w:autoSpaceDE w:val="0"/>
              <w:autoSpaceDN w:val="0"/>
              <w:adjustRightInd w:val="0"/>
              <w:jc w:val="right"/>
              <w:rPr>
                <w:lang w:eastAsia="en-US"/>
              </w:rPr>
            </w:pPr>
            <w:r>
              <w:rPr>
                <w:lang w:eastAsia="en-US"/>
              </w:rPr>
              <w:t xml:space="preserve">Форма по </w:t>
            </w:r>
            <w:hyperlink r:id="rId102" w:history="1">
              <w:r>
                <w:rPr>
                  <w:rStyle w:val="a3"/>
                  <w:lang w:eastAsia="en-US"/>
                </w:rPr>
                <w:t>ОКУД</w:t>
              </w:r>
            </w:hyperlink>
          </w:p>
        </w:tc>
        <w:tc>
          <w:tcPr>
            <w:tcW w:w="124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0506602</w:t>
            </w:r>
          </w:p>
        </w:tc>
      </w:tr>
      <w:tr w:rsidR="009143A4" w:rsidTr="009143A4">
        <w:tc>
          <w:tcPr>
            <w:tcW w:w="3402" w:type="dxa"/>
          </w:tcPr>
          <w:p w:rsidR="009143A4" w:rsidRDefault="009143A4">
            <w:pPr>
              <w:autoSpaceDE w:val="0"/>
              <w:autoSpaceDN w:val="0"/>
              <w:adjustRightInd w:val="0"/>
              <w:rPr>
                <w:lang w:eastAsia="en-US"/>
              </w:rPr>
            </w:pPr>
          </w:p>
        </w:tc>
        <w:tc>
          <w:tcPr>
            <w:tcW w:w="2608" w:type="dxa"/>
            <w:hideMark/>
          </w:tcPr>
          <w:p w:rsidR="009143A4" w:rsidRDefault="009143A4">
            <w:pPr>
              <w:autoSpaceDE w:val="0"/>
              <w:autoSpaceDN w:val="0"/>
              <w:adjustRightInd w:val="0"/>
              <w:jc w:val="center"/>
              <w:rPr>
                <w:lang w:eastAsia="en-US"/>
              </w:rPr>
            </w:pPr>
            <w:r>
              <w:rPr>
                <w:lang w:eastAsia="en-US"/>
              </w:rPr>
              <w:t>на "__" _______ 20__ г.</w:t>
            </w:r>
          </w:p>
        </w:tc>
        <w:tc>
          <w:tcPr>
            <w:tcW w:w="2380" w:type="dxa"/>
            <w:tcBorders>
              <w:top w:val="nil"/>
              <w:left w:val="nil"/>
              <w:bottom w:val="nil"/>
              <w:right w:val="single" w:sz="4" w:space="0" w:color="auto"/>
            </w:tcBorders>
            <w:hideMark/>
          </w:tcPr>
          <w:p w:rsidR="009143A4" w:rsidRDefault="009143A4">
            <w:pPr>
              <w:autoSpaceDE w:val="0"/>
              <w:autoSpaceDN w:val="0"/>
              <w:adjustRightInd w:val="0"/>
              <w:jc w:val="right"/>
              <w:rPr>
                <w:lang w:eastAsia="en-US"/>
              </w:rPr>
            </w:pPr>
            <w:r>
              <w:rPr>
                <w:lang w:eastAsia="en-US"/>
              </w:rPr>
              <w:t>Дата</w:t>
            </w:r>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3402" w:type="dxa"/>
            <w:hideMark/>
          </w:tcPr>
          <w:p w:rsidR="009143A4" w:rsidRDefault="009143A4">
            <w:pPr>
              <w:autoSpaceDE w:val="0"/>
              <w:autoSpaceDN w:val="0"/>
              <w:adjustRightInd w:val="0"/>
              <w:rPr>
                <w:lang w:eastAsia="en-US"/>
              </w:rPr>
            </w:pPr>
            <w:r>
              <w:rPr>
                <w:lang w:eastAsia="en-US"/>
              </w:rPr>
              <w:t>Наименование органа Федерального казначейства</w:t>
            </w:r>
          </w:p>
        </w:tc>
        <w:tc>
          <w:tcPr>
            <w:tcW w:w="2608" w:type="dxa"/>
            <w:tcBorders>
              <w:top w:val="nil"/>
              <w:left w:val="nil"/>
              <w:bottom w:val="single" w:sz="4" w:space="0" w:color="auto"/>
              <w:right w:val="nil"/>
            </w:tcBorders>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vAlign w:val="bottom"/>
            <w:hideMark/>
          </w:tcPr>
          <w:p w:rsidR="009143A4" w:rsidRDefault="009143A4">
            <w:pPr>
              <w:autoSpaceDE w:val="0"/>
              <w:autoSpaceDN w:val="0"/>
              <w:adjustRightInd w:val="0"/>
              <w:jc w:val="right"/>
              <w:rPr>
                <w:lang w:eastAsia="en-US"/>
              </w:rPr>
            </w:pPr>
            <w:r>
              <w:rPr>
                <w:lang w:eastAsia="en-US"/>
              </w:rPr>
              <w:t>по КОФК</w:t>
            </w:r>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3402" w:type="dxa"/>
            <w:hideMark/>
          </w:tcPr>
          <w:p w:rsidR="009143A4" w:rsidRDefault="009143A4">
            <w:pPr>
              <w:autoSpaceDE w:val="0"/>
              <w:autoSpaceDN w:val="0"/>
              <w:adjustRightInd w:val="0"/>
              <w:rPr>
                <w:lang w:eastAsia="en-US"/>
              </w:rPr>
            </w:pPr>
            <w:r>
              <w:rPr>
                <w:lang w:eastAsia="en-US"/>
              </w:rPr>
              <w:t>Получатель бюджетных средств</w:t>
            </w:r>
          </w:p>
        </w:tc>
        <w:tc>
          <w:tcPr>
            <w:tcW w:w="2608" w:type="dxa"/>
            <w:tcBorders>
              <w:top w:val="single" w:sz="4" w:space="0" w:color="auto"/>
              <w:left w:val="nil"/>
              <w:bottom w:val="single" w:sz="4" w:space="0" w:color="auto"/>
              <w:right w:val="nil"/>
            </w:tcBorders>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hideMark/>
          </w:tcPr>
          <w:p w:rsidR="009143A4" w:rsidRDefault="009143A4">
            <w:pPr>
              <w:autoSpaceDE w:val="0"/>
              <w:autoSpaceDN w:val="0"/>
              <w:adjustRightInd w:val="0"/>
              <w:jc w:val="right"/>
              <w:rPr>
                <w:lang w:eastAsia="en-US"/>
              </w:rPr>
            </w:pPr>
            <w:r>
              <w:rPr>
                <w:lang w:eastAsia="en-US"/>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3402" w:type="dxa"/>
            <w:hideMark/>
          </w:tcPr>
          <w:p w:rsidR="009143A4" w:rsidRDefault="009143A4">
            <w:pPr>
              <w:autoSpaceDE w:val="0"/>
              <w:autoSpaceDN w:val="0"/>
              <w:adjustRightInd w:val="0"/>
              <w:rPr>
                <w:lang w:eastAsia="en-US"/>
              </w:rPr>
            </w:pPr>
            <w:r>
              <w:rPr>
                <w:lang w:eastAsia="en-US"/>
              </w:rPr>
              <w:t>Наименование бюджета</w:t>
            </w:r>
          </w:p>
        </w:tc>
        <w:tc>
          <w:tcPr>
            <w:tcW w:w="2608" w:type="dxa"/>
            <w:tcBorders>
              <w:top w:val="single" w:sz="4" w:space="0" w:color="auto"/>
              <w:left w:val="nil"/>
              <w:bottom w:val="single" w:sz="4" w:space="0" w:color="auto"/>
              <w:right w:val="nil"/>
            </w:tcBorders>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hideMark/>
          </w:tcPr>
          <w:p w:rsidR="009143A4" w:rsidRDefault="009143A4">
            <w:pPr>
              <w:autoSpaceDE w:val="0"/>
              <w:autoSpaceDN w:val="0"/>
              <w:adjustRightInd w:val="0"/>
              <w:jc w:val="right"/>
              <w:rPr>
                <w:lang w:eastAsia="en-US"/>
              </w:rPr>
            </w:pPr>
            <w:r>
              <w:rPr>
                <w:lang w:eastAsia="en-US"/>
              </w:rPr>
              <w:t xml:space="preserve">по </w:t>
            </w:r>
            <w:hyperlink r:id="rId103" w:history="1">
              <w:r>
                <w:rPr>
                  <w:rStyle w:val="a3"/>
                  <w:lang w:eastAsia="en-US"/>
                </w:rPr>
                <w:t>ОКТМО</w:t>
              </w:r>
            </w:hyperlink>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3402" w:type="dxa"/>
            <w:hideMark/>
          </w:tcPr>
          <w:p w:rsidR="009143A4" w:rsidRDefault="009143A4">
            <w:pPr>
              <w:autoSpaceDE w:val="0"/>
              <w:autoSpaceDN w:val="0"/>
              <w:adjustRightInd w:val="0"/>
              <w:rPr>
                <w:lang w:eastAsia="en-US"/>
              </w:rPr>
            </w:pPr>
            <w:r>
              <w:rPr>
                <w:lang w:eastAsia="en-US"/>
              </w:rPr>
              <w:t>Финансовый орган</w:t>
            </w:r>
          </w:p>
        </w:tc>
        <w:tc>
          <w:tcPr>
            <w:tcW w:w="2608" w:type="dxa"/>
            <w:tcBorders>
              <w:top w:val="single" w:sz="4" w:space="0" w:color="auto"/>
              <w:left w:val="nil"/>
              <w:bottom w:val="single" w:sz="4" w:space="0" w:color="auto"/>
              <w:right w:val="nil"/>
            </w:tcBorders>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hideMark/>
          </w:tcPr>
          <w:p w:rsidR="009143A4" w:rsidRDefault="009143A4">
            <w:pPr>
              <w:autoSpaceDE w:val="0"/>
              <w:autoSpaceDN w:val="0"/>
              <w:adjustRightInd w:val="0"/>
              <w:jc w:val="right"/>
              <w:rPr>
                <w:lang w:eastAsia="en-US"/>
              </w:rPr>
            </w:pPr>
            <w:r>
              <w:rPr>
                <w:lang w:eastAsia="en-US"/>
              </w:rPr>
              <w:t>по ОКПО</w:t>
            </w:r>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3402" w:type="dxa"/>
            <w:hideMark/>
          </w:tcPr>
          <w:p w:rsidR="009143A4" w:rsidRDefault="009143A4">
            <w:pPr>
              <w:autoSpaceDE w:val="0"/>
              <w:autoSpaceDN w:val="0"/>
              <w:adjustRightInd w:val="0"/>
              <w:rPr>
                <w:lang w:eastAsia="en-US"/>
              </w:rPr>
            </w:pPr>
            <w:r>
              <w:rPr>
                <w:lang w:eastAsia="en-US"/>
              </w:rPr>
              <w:t>Периодичность: месячная</w:t>
            </w:r>
          </w:p>
        </w:tc>
        <w:tc>
          <w:tcPr>
            <w:tcW w:w="2608" w:type="dxa"/>
            <w:tcBorders>
              <w:top w:val="single" w:sz="4" w:space="0" w:color="auto"/>
              <w:left w:val="nil"/>
              <w:bottom w:val="nil"/>
              <w:right w:val="nil"/>
            </w:tcBorders>
          </w:tcPr>
          <w:p w:rsidR="009143A4" w:rsidRDefault="009143A4">
            <w:pPr>
              <w:autoSpaceDE w:val="0"/>
              <w:autoSpaceDN w:val="0"/>
              <w:adjustRightInd w:val="0"/>
              <w:jc w:val="both"/>
              <w:rPr>
                <w:lang w:eastAsia="en-US"/>
              </w:rPr>
            </w:pPr>
          </w:p>
        </w:tc>
        <w:tc>
          <w:tcPr>
            <w:tcW w:w="2380" w:type="dxa"/>
            <w:tcBorders>
              <w:top w:val="nil"/>
              <w:left w:val="nil"/>
              <w:bottom w:val="nil"/>
              <w:right w:val="single" w:sz="4" w:space="0" w:color="auto"/>
            </w:tcBorders>
            <w:vAlign w:val="bottom"/>
          </w:tcPr>
          <w:p w:rsidR="009143A4" w:rsidRDefault="009143A4">
            <w:pPr>
              <w:autoSpaceDE w:val="0"/>
              <w:autoSpaceDN w:val="0"/>
              <w:adjustRightInd w:val="0"/>
              <w:jc w:val="right"/>
              <w:rPr>
                <w:lang w:eastAsia="en-US"/>
              </w:rPr>
            </w:pPr>
          </w:p>
        </w:tc>
        <w:tc>
          <w:tcPr>
            <w:tcW w:w="124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jc w:val="center"/>
              <w:rPr>
                <w:lang w:eastAsia="en-US"/>
              </w:rPr>
            </w:pPr>
          </w:p>
        </w:tc>
      </w:tr>
      <w:tr w:rsidR="009143A4" w:rsidTr="009143A4">
        <w:tc>
          <w:tcPr>
            <w:tcW w:w="6010" w:type="dxa"/>
            <w:gridSpan w:val="2"/>
            <w:hideMark/>
          </w:tcPr>
          <w:p w:rsidR="009143A4" w:rsidRDefault="009143A4">
            <w:pPr>
              <w:autoSpaceDE w:val="0"/>
              <w:autoSpaceDN w:val="0"/>
              <w:adjustRightInd w:val="0"/>
              <w:rPr>
                <w:lang w:eastAsia="en-US"/>
              </w:rPr>
            </w:pPr>
            <w:r>
              <w:rPr>
                <w:lang w:eastAsia="en-US"/>
              </w:rPr>
              <w:t>Единица измерения: руб. (с точностью до второго десятичного знака)</w:t>
            </w:r>
          </w:p>
        </w:tc>
        <w:tc>
          <w:tcPr>
            <w:tcW w:w="2380" w:type="dxa"/>
            <w:tcBorders>
              <w:top w:val="nil"/>
              <w:left w:val="nil"/>
              <w:bottom w:val="nil"/>
              <w:right w:val="single" w:sz="4" w:space="0" w:color="auto"/>
            </w:tcBorders>
            <w:vAlign w:val="bottom"/>
            <w:hideMark/>
          </w:tcPr>
          <w:p w:rsidR="009143A4" w:rsidRDefault="009143A4">
            <w:pPr>
              <w:autoSpaceDE w:val="0"/>
              <w:autoSpaceDN w:val="0"/>
              <w:adjustRightInd w:val="0"/>
              <w:jc w:val="right"/>
              <w:rPr>
                <w:lang w:eastAsia="en-US"/>
              </w:rPr>
            </w:pPr>
            <w:r>
              <w:rPr>
                <w:lang w:eastAsia="en-US"/>
              </w:rPr>
              <w:t xml:space="preserve">по </w:t>
            </w:r>
            <w:hyperlink r:id="rId104" w:history="1">
              <w:r>
                <w:rPr>
                  <w:rStyle w:val="a3"/>
                  <w:lang w:eastAsia="en-US"/>
                </w:rPr>
                <w:t>ОКЕИ</w:t>
              </w:r>
            </w:hyperlink>
          </w:p>
        </w:tc>
        <w:tc>
          <w:tcPr>
            <w:tcW w:w="1241" w:type="dxa"/>
            <w:tcBorders>
              <w:top w:val="single" w:sz="4" w:space="0" w:color="auto"/>
              <w:left w:val="single" w:sz="4" w:space="0" w:color="auto"/>
              <w:bottom w:val="single" w:sz="4" w:space="0" w:color="auto"/>
              <w:right w:val="single" w:sz="4" w:space="0" w:color="auto"/>
            </w:tcBorders>
            <w:vAlign w:val="bottom"/>
            <w:hideMark/>
          </w:tcPr>
          <w:p w:rsidR="009143A4" w:rsidRDefault="009143A4">
            <w:pPr>
              <w:autoSpaceDE w:val="0"/>
              <w:autoSpaceDN w:val="0"/>
              <w:adjustRightInd w:val="0"/>
              <w:jc w:val="center"/>
              <w:rPr>
                <w:lang w:eastAsia="en-US"/>
              </w:rPr>
            </w:pPr>
            <w:r>
              <w:rPr>
                <w:lang w:eastAsia="en-US"/>
              </w:rPr>
              <w:t>383</w:t>
            </w:r>
          </w:p>
        </w:tc>
      </w:tr>
    </w:tbl>
    <w:p w:rsidR="009143A4" w:rsidRDefault="009143A4" w:rsidP="009143A4">
      <w:pPr>
        <w:sectPr w:rsidR="009143A4">
          <w:pgSz w:w="11905" w:h="16838"/>
          <w:pgMar w:top="1134" w:right="1247" w:bottom="1134" w:left="1531" w:header="0" w:footer="0" w:gutter="0"/>
          <w:cols w:space="720"/>
        </w:sectPr>
      </w:pPr>
    </w:p>
    <w:tbl>
      <w:tblPr>
        <w:tblW w:w="14565" w:type="dxa"/>
        <w:tblInd w:w="62" w:type="dxa"/>
        <w:tblLayout w:type="fixed"/>
        <w:tblCellMar>
          <w:top w:w="102" w:type="dxa"/>
          <w:left w:w="62" w:type="dxa"/>
          <w:bottom w:w="102" w:type="dxa"/>
          <w:right w:w="62" w:type="dxa"/>
        </w:tblCellMar>
        <w:tblLook w:val="04A0" w:firstRow="1" w:lastRow="0" w:firstColumn="1" w:lastColumn="0" w:noHBand="0" w:noVBand="1"/>
      </w:tblPr>
      <w:tblGrid>
        <w:gridCol w:w="489"/>
        <w:gridCol w:w="633"/>
        <w:gridCol w:w="754"/>
        <w:gridCol w:w="662"/>
        <w:gridCol w:w="680"/>
        <w:gridCol w:w="710"/>
        <w:gridCol w:w="710"/>
        <w:gridCol w:w="797"/>
        <w:gridCol w:w="931"/>
        <w:gridCol w:w="794"/>
        <w:gridCol w:w="715"/>
        <w:gridCol w:w="850"/>
        <w:gridCol w:w="624"/>
        <w:gridCol w:w="794"/>
        <w:gridCol w:w="737"/>
        <w:gridCol w:w="964"/>
        <w:gridCol w:w="850"/>
        <w:gridCol w:w="624"/>
        <w:gridCol w:w="1247"/>
      </w:tblGrid>
      <w:tr w:rsidR="009143A4" w:rsidTr="009143A4">
        <w:tc>
          <w:tcPr>
            <w:tcW w:w="2540" w:type="dxa"/>
            <w:gridSpan w:val="4"/>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lastRenderedPageBreak/>
              <w:t>Код по БК</w:t>
            </w:r>
          </w:p>
        </w:tc>
        <w:tc>
          <w:tcPr>
            <w:tcW w:w="2100" w:type="dxa"/>
            <w:gridSpan w:val="3"/>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Распределенные на лицевой счет получателя бюджетных средств лимиты бюджетных обязательств</w:t>
            </w:r>
          </w:p>
        </w:tc>
        <w:tc>
          <w:tcPr>
            <w:tcW w:w="8056" w:type="dxa"/>
            <w:gridSpan w:val="10"/>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Принятые на учет обязательства</w:t>
            </w:r>
          </w:p>
        </w:tc>
        <w:tc>
          <w:tcPr>
            <w:tcW w:w="1871" w:type="dxa"/>
            <w:gridSpan w:val="2"/>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Неиспользованный остаток лимитов бюджетных обязательств (</w:t>
            </w:r>
            <w:hyperlink r:id="rId105" w:anchor="Par83" w:history="1">
              <w:r>
                <w:rPr>
                  <w:rStyle w:val="a3"/>
                  <w:lang w:eastAsia="en-US"/>
                </w:rPr>
                <w:t>гр. 5</w:t>
              </w:r>
            </w:hyperlink>
            <w:r>
              <w:rPr>
                <w:lang w:eastAsia="en-US"/>
              </w:rPr>
              <w:t xml:space="preserve"> - </w:t>
            </w:r>
            <w:hyperlink r:id="rId106" w:anchor="Par90" w:history="1">
              <w:r>
                <w:rPr>
                  <w:rStyle w:val="a3"/>
                  <w:lang w:eastAsia="en-US"/>
                </w:rPr>
                <w:t>гр. 12</w:t>
              </w:r>
            </w:hyperlink>
            <w:r>
              <w:rPr>
                <w:lang w:eastAsia="en-US"/>
              </w:rPr>
              <w:t>)</w:t>
            </w:r>
          </w:p>
        </w:tc>
      </w:tr>
      <w:tr w:rsidR="009143A4" w:rsidTr="009143A4">
        <w:tc>
          <w:tcPr>
            <w:tcW w:w="4590" w:type="dxa"/>
            <w:gridSpan w:val="4"/>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8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 20__ г.</w:t>
            </w:r>
          </w:p>
        </w:tc>
        <w:tc>
          <w:tcPr>
            <w:tcW w:w="1420"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на плановый период</w:t>
            </w:r>
          </w:p>
        </w:tc>
        <w:tc>
          <w:tcPr>
            <w:tcW w:w="1728"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документ-основание/исполнительный документ (решение налогового органа)</w:t>
            </w:r>
          </w:p>
        </w:tc>
        <w:tc>
          <w:tcPr>
            <w:tcW w:w="794"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учетный номер обязательства</w:t>
            </w:r>
          </w:p>
        </w:tc>
        <w:tc>
          <w:tcPr>
            <w:tcW w:w="715"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код объекта ФАИП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на 20__ г. в валюте Российской Федерации</w:t>
            </w:r>
          </w:p>
        </w:tc>
        <w:tc>
          <w:tcPr>
            <w:tcW w:w="1418"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 на плановый период в валюте Российской Федерации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исполненные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неисполненные (</w:t>
            </w:r>
            <w:hyperlink r:id="rId107" w:anchor="Par90" w:history="1">
              <w:r>
                <w:rPr>
                  <w:rStyle w:val="a3"/>
                  <w:lang w:eastAsia="en-US"/>
                </w:rPr>
                <w:t>гр. 12</w:t>
              </w:r>
            </w:hyperlink>
            <w:r>
              <w:rPr>
                <w:lang w:eastAsia="en-US"/>
              </w:rPr>
              <w:t xml:space="preserve"> - </w:t>
            </w:r>
            <w:hyperlink r:id="rId108" w:anchor="Par93" w:history="1">
              <w:r>
                <w:rPr>
                  <w:rStyle w:val="a3"/>
                  <w:lang w:eastAsia="en-US"/>
                </w:rPr>
                <w:t>гр. 15</w:t>
              </w:r>
            </w:hyperlink>
            <w:r>
              <w:rPr>
                <w:lang w:eastAsia="en-US"/>
              </w:rPr>
              <w:t>)</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r>
      <w:tr w:rsidR="009143A4" w:rsidTr="009143A4">
        <w:tc>
          <w:tcPr>
            <w:tcW w:w="49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главы</w:t>
            </w:r>
          </w:p>
        </w:tc>
        <w:tc>
          <w:tcPr>
            <w:tcW w:w="6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раздела, подраздела</w:t>
            </w:r>
          </w:p>
        </w:tc>
        <w:tc>
          <w:tcPr>
            <w:tcW w:w="75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целевой статьи</w:t>
            </w:r>
          </w:p>
        </w:tc>
        <w:tc>
          <w:tcPr>
            <w:tcW w:w="6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вида расходов</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1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первый год</w:t>
            </w:r>
          </w:p>
        </w:tc>
        <w:tc>
          <w:tcPr>
            <w:tcW w:w="71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второй год</w:t>
            </w:r>
          </w:p>
        </w:tc>
        <w:tc>
          <w:tcPr>
            <w:tcW w:w="79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номер</w:t>
            </w:r>
          </w:p>
        </w:tc>
        <w:tc>
          <w:tcPr>
            <w:tcW w:w="93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дата</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первый год</w:t>
            </w:r>
          </w:p>
        </w:tc>
        <w:tc>
          <w:tcPr>
            <w:tcW w:w="7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второй год</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w:t>
            </w:r>
          </w:p>
        </w:tc>
        <w:tc>
          <w:tcPr>
            <w:tcW w:w="96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процент исполнения,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сумма</w:t>
            </w:r>
          </w:p>
        </w:tc>
        <w:tc>
          <w:tcPr>
            <w:tcW w:w="124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процент от доведенного объема ЛБО, %</w:t>
            </w:r>
          </w:p>
        </w:tc>
      </w:tr>
      <w:tr w:rsidR="009143A4" w:rsidTr="009143A4">
        <w:tc>
          <w:tcPr>
            <w:tcW w:w="49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w:t>
            </w:r>
          </w:p>
        </w:tc>
        <w:tc>
          <w:tcPr>
            <w:tcW w:w="63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3</w:t>
            </w:r>
          </w:p>
        </w:tc>
        <w:tc>
          <w:tcPr>
            <w:tcW w:w="662"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4</w:t>
            </w:r>
          </w:p>
        </w:tc>
        <w:tc>
          <w:tcPr>
            <w:tcW w:w="68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bookmarkStart w:id="20" w:name="Par83"/>
            <w:bookmarkEnd w:id="20"/>
            <w:r>
              <w:rPr>
                <w:lang w:eastAsia="en-US"/>
              </w:rPr>
              <w:t>5</w:t>
            </w:r>
          </w:p>
        </w:tc>
        <w:tc>
          <w:tcPr>
            <w:tcW w:w="71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6</w:t>
            </w:r>
          </w:p>
        </w:tc>
        <w:tc>
          <w:tcPr>
            <w:tcW w:w="71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7</w:t>
            </w:r>
          </w:p>
        </w:tc>
        <w:tc>
          <w:tcPr>
            <w:tcW w:w="79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8</w:t>
            </w:r>
          </w:p>
        </w:tc>
        <w:tc>
          <w:tcPr>
            <w:tcW w:w="931"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9</w:t>
            </w:r>
          </w:p>
        </w:tc>
        <w:tc>
          <w:tcPr>
            <w:tcW w:w="7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10</w:t>
            </w:r>
          </w:p>
        </w:tc>
        <w:tc>
          <w:tcPr>
            <w:tcW w:w="715"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11</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bookmarkStart w:id="21" w:name="Par90"/>
            <w:bookmarkEnd w:id="21"/>
            <w:r>
              <w:rPr>
                <w:lang w:eastAsia="en-US"/>
              </w:rPr>
              <w:t>12</w:t>
            </w:r>
          </w:p>
        </w:tc>
        <w:tc>
          <w:tcPr>
            <w:tcW w:w="6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13</w:t>
            </w:r>
          </w:p>
        </w:tc>
        <w:tc>
          <w:tcPr>
            <w:tcW w:w="79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14</w:t>
            </w:r>
          </w:p>
        </w:tc>
        <w:tc>
          <w:tcPr>
            <w:tcW w:w="73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bookmarkStart w:id="22" w:name="Par93"/>
            <w:bookmarkEnd w:id="22"/>
            <w:r>
              <w:rPr>
                <w:lang w:eastAsia="en-US"/>
              </w:rPr>
              <w:t>15</w:t>
            </w:r>
          </w:p>
        </w:tc>
        <w:tc>
          <w:tcPr>
            <w:tcW w:w="96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16</w:t>
            </w:r>
          </w:p>
        </w:tc>
        <w:tc>
          <w:tcPr>
            <w:tcW w:w="850"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17</w:t>
            </w:r>
          </w:p>
        </w:tc>
        <w:tc>
          <w:tcPr>
            <w:tcW w:w="624"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18</w:t>
            </w:r>
          </w:p>
        </w:tc>
        <w:tc>
          <w:tcPr>
            <w:tcW w:w="1247" w:type="dxa"/>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center"/>
              <w:rPr>
                <w:lang w:eastAsia="en-US"/>
              </w:rPr>
            </w:pPr>
            <w:r>
              <w:rPr>
                <w:lang w:eastAsia="en-US"/>
              </w:rPr>
              <w:t>19</w:t>
            </w:r>
          </w:p>
        </w:tc>
      </w:tr>
      <w:tr w:rsidR="009143A4" w:rsidTr="009143A4">
        <w:tc>
          <w:tcPr>
            <w:tcW w:w="490"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34"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54"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62"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80"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0"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0" w:type="dxa"/>
            <w:vMerge w:val="restart"/>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3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5"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4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254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9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3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5"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4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254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9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3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5"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4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254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9143A4" w:rsidRDefault="009143A4">
            <w:pPr>
              <w:rPr>
                <w:lang w:eastAsia="en-US"/>
              </w:rPr>
            </w:pPr>
          </w:p>
        </w:tc>
        <w:tc>
          <w:tcPr>
            <w:tcW w:w="79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31"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15"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9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73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96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850"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624"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c>
          <w:tcPr>
            <w:tcW w:w="1247" w:type="dxa"/>
            <w:tcBorders>
              <w:top w:val="single" w:sz="4" w:space="0" w:color="auto"/>
              <w:left w:val="single" w:sz="4" w:space="0" w:color="auto"/>
              <w:bottom w:val="single" w:sz="4" w:space="0" w:color="auto"/>
              <w:right w:val="single" w:sz="4" w:space="0" w:color="auto"/>
            </w:tcBorders>
          </w:tcPr>
          <w:p w:rsidR="009143A4" w:rsidRDefault="009143A4">
            <w:pPr>
              <w:autoSpaceDE w:val="0"/>
              <w:autoSpaceDN w:val="0"/>
              <w:adjustRightInd w:val="0"/>
              <w:rPr>
                <w:lang w:eastAsia="en-US"/>
              </w:rPr>
            </w:pPr>
          </w:p>
        </w:tc>
      </w:tr>
      <w:tr w:rsidR="009143A4" w:rsidTr="009143A4">
        <w:tc>
          <w:tcPr>
            <w:tcW w:w="2540" w:type="dxa"/>
            <w:gridSpan w:val="4"/>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right"/>
              <w:rPr>
                <w:lang w:eastAsia="en-US"/>
              </w:rPr>
            </w:pPr>
            <w:r>
              <w:rPr>
                <w:lang w:eastAsia="en-US"/>
              </w:rPr>
              <w:t>Итого по коду бюджетной классификации</w:t>
            </w:r>
          </w:p>
        </w:tc>
        <w:tc>
          <w:tcPr>
            <w:tcW w:w="68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931"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794"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715"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85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r>
      <w:tr w:rsidR="009143A4" w:rsidTr="009143A4">
        <w:tc>
          <w:tcPr>
            <w:tcW w:w="2540" w:type="dxa"/>
            <w:gridSpan w:val="4"/>
            <w:tcBorders>
              <w:top w:val="single" w:sz="4" w:space="0" w:color="auto"/>
              <w:left w:val="single" w:sz="4" w:space="0" w:color="auto"/>
              <w:bottom w:val="single" w:sz="4" w:space="0" w:color="auto"/>
              <w:right w:val="single" w:sz="4" w:space="0" w:color="auto"/>
            </w:tcBorders>
            <w:hideMark/>
          </w:tcPr>
          <w:p w:rsidR="009143A4" w:rsidRDefault="009143A4">
            <w:pPr>
              <w:autoSpaceDE w:val="0"/>
              <w:autoSpaceDN w:val="0"/>
              <w:adjustRightInd w:val="0"/>
              <w:jc w:val="right"/>
              <w:rPr>
                <w:lang w:eastAsia="en-US"/>
              </w:rPr>
            </w:pPr>
            <w:r>
              <w:rPr>
                <w:lang w:eastAsia="en-US"/>
              </w:rPr>
              <w:lastRenderedPageBreak/>
              <w:t>Всего</w:t>
            </w:r>
          </w:p>
        </w:tc>
        <w:tc>
          <w:tcPr>
            <w:tcW w:w="68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931"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794"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715" w:type="dxa"/>
            <w:tcBorders>
              <w:top w:val="single" w:sz="4" w:space="0" w:color="auto"/>
              <w:left w:val="single" w:sz="4" w:space="0" w:color="auto"/>
              <w:bottom w:val="single" w:sz="4" w:space="0" w:color="auto"/>
              <w:right w:val="single" w:sz="4" w:space="0" w:color="auto"/>
            </w:tcBorders>
            <w:vAlign w:val="center"/>
            <w:hideMark/>
          </w:tcPr>
          <w:p w:rsidR="009143A4" w:rsidRDefault="009143A4">
            <w:pPr>
              <w:autoSpaceDE w:val="0"/>
              <w:autoSpaceDN w:val="0"/>
              <w:adjustRightInd w:val="0"/>
              <w:jc w:val="center"/>
              <w:rPr>
                <w:lang w:eastAsia="en-US"/>
              </w:rPr>
            </w:pPr>
            <w:r>
              <w:rPr>
                <w:lang w:eastAsia="en-US"/>
              </w:rPr>
              <w:t>x</w:t>
            </w:r>
          </w:p>
        </w:tc>
        <w:tc>
          <w:tcPr>
            <w:tcW w:w="85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9143A4" w:rsidRDefault="009143A4">
            <w:pPr>
              <w:autoSpaceDE w:val="0"/>
              <w:autoSpaceDN w:val="0"/>
              <w:adjustRightInd w:val="0"/>
              <w:jc w:val="center"/>
              <w:rPr>
                <w:lang w:eastAsia="en-US"/>
              </w:rPr>
            </w:pPr>
          </w:p>
        </w:tc>
      </w:tr>
    </w:tbl>
    <w:p w:rsidR="009143A4" w:rsidRDefault="009143A4" w:rsidP="009143A4">
      <w:pPr>
        <w:autoSpaceDE w:val="0"/>
        <w:autoSpaceDN w:val="0"/>
        <w:adjustRightInd w:val="0"/>
        <w:ind w:firstLine="540"/>
        <w:jc w:val="both"/>
        <w:rPr>
          <w:lang w:eastAsia="en-US"/>
        </w:rPr>
      </w:pPr>
    </w:p>
    <w:p w:rsidR="009143A4" w:rsidRDefault="009143A4" w:rsidP="009143A4">
      <w:pPr>
        <w:autoSpaceDE w:val="0"/>
        <w:autoSpaceDN w:val="0"/>
        <w:adjustRightInd w:val="0"/>
        <w:jc w:val="both"/>
      </w:pPr>
      <w:r>
        <w:t>Ответственный</w:t>
      </w:r>
    </w:p>
    <w:p w:rsidR="009143A4" w:rsidRDefault="009143A4" w:rsidP="009143A4">
      <w:pPr>
        <w:autoSpaceDE w:val="0"/>
        <w:autoSpaceDN w:val="0"/>
        <w:adjustRightInd w:val="0"/>
        <w:jc w:val="both"/>
      </w:pPr>
      <w:r>
        <w:t>исполнитель   ________________  _________  _____________________  _________</w:t>
      </w:r>
    </w:p>
    <w:p w:rsidR="009143A4" w:rsidRDefault="009143A4" w:rsidP="009143A4">
      <w:pPr>
        <w:autoSpaceDE w:val="0"/>
        <w:autoSpaceDN w:val="0"/>
        <w:adjustRightInd w:val="0"/>
        <w:jc w:val="both"/>
      </w:pPr>
      <w:r>
        <w:t xml:space="preserve">                 (должность)    (подпись)  (расшифровка подписи)  (телефон)</w:t>
      </w:r>
    </w:p>
    <w:p w:rsidR="009143A4" w:rsidRDefault="009143A4" w:rsidP="009143A4">
      <w:pPr>
        <w:autoSpaceDE w:val="0"/>
        <w:autoSpaceDN w:val="0"/>
        <w:adjustRightInd w:val="0"/>
        <w:jc w:val="both"/>
      </w:pPr>
    </w:p>
    <w:p w:rsidR="009143A4" w:rsidRDefault="009143A4" w:rsidP="009143A4">
      <w:pPr>
        <w:autoSpaceDE w:val="0"/>
        <w:autoSpaceDN w:val="0"/>
        <w:adjustRightInd w:val="0"/>
        <w:jc w:val="both"/>
      </w:pPr>
      <w:r>
        <w:t>"__" ________ 20__ г.</w:t>
      </w:r>
    </w:p>
    <w:p w:rsidR="009143A4" w:rsidRDefault="009143A4" w:rsidP="009143A4">
      <w:pPr>
        <w:autoSpaceDE w:val="0"/>
        <w:autoSpaceDN w:val="0"/>
        <w:adjustRightInd w:val="0"/>
        <w:jc w:val="both"/>
      </w:pPr>
    </w:p>
    <w:p w:rsidR="009143A4" w:rsidRDefault="009143A4" w:rsidP="009143A4">
      <w:pPr>
        <w:autoSpaceDE w:val="0"/>
        <w:autoSpaceDN w:val="0"/>
        <w:adjustRightInd w:val="0"/>
        <w:jc w:val="both"/>
      </w:pPr>
      <w:r>
        <w:t xml:space="preserve">                                                         Номер страницы ___</w:t>
      </w:r>
    </w:p>
    <w:p w:rsidR="009143A4" w:rsidRDefault="009143A4" w:rsidP="009143A4">
      <w:pPr>
        <w:autoSpaceDE w:val="0"/>
        <w:autoSpaceDN w:val="0"/>
        <w:adjustRightInd w:val="0"/>
        <w:jc w:val="both"/>
      </w:pPr>
      <w:r>
        <w:t xml:space="preserve">                                                          Всего страниц ___</w:t>
      </w:r>
    </w:p>
    <w:p w:rsidR="009143A4" w:rsidRDefault="009143A4" w:rsidP="009143A4">
      <w:pPr>
        <w:sectPr w:rsidR="009143A4">
          <w:pgSz w:w="16838" w:h="11905" w:orient="landscape"/>
          <w:pgMar w:top="1134" w:right="1247" w:bottom="1134" w:left="1531" w:header="0" w:footer="0" w:gutter="0"/>
          <w:cols w:space="720"/>
        </w:sectPr>
      </w:pPr>
    </w:p>
    <w:p w:rsidR="009143A4" w:rsidRDefault="009143A4" w:rsidP="009143A4">
      <w:pPr>
        <w:autoSpaceDE w:val="0"/>
        <w:autoSpaceDN w:val="0"/>
        <w:adjustRightInd w:val="0"/>
        <w:jc w:val="right"/>
        <w:outlineLvl w:val="0"/>
      </w:pPr>
      <w:r>
        <w:lastRenderedPageBreak/>
        <w:t>Приложение N 6</w:t>
      </w:r>
    </w:p>
    <w:p w:rsidR="009143A4" w:rsidRDefault="009143A4" w:rsidP="009143A4">
      <w:pPr>
        <w:autoSpaceDE w:val="0"/>
        <w:autoSpaceDN w:val="0"/>
        <w:adjustRightInd w:val="0"/>
        <w:jc w:val="right"/>
      </w:pPr>
      <w:r>
        <w:t>к Порядку учета Управлением</w:t>
      </w:r>
    </w:p>
    <w:p w:rsidR="009143A4" w:rsidRDefault="009143A4" w:rsidP="009143A4">
      <w:pPr>
        <w:autoSpaceDE w:val="0"/>
        <w:autoSpaceDN w:val="0"/>
        <w:adjustRightInd w:val="0"/>
        <w:jc w:val="right"/>
      </w:pPr>
      <w:r>
        <w:t xml:space="preserve"> Федерального казначейства по Курской</w:t>
      </w:r>
    </w:p>
    <w:p w:rsidR="009143A4" w:rsidRDefault="009143A4" w:rsidP="009143A4">
      <w:pPr>
        <w:autoSpaceDE w:val="0"/>
        <w:autoSpaceDN w:val="0"/>
        <w:adjustRightInd w:val="0"/>
        <w:jc w:val="right"/>
      </w:pPr>
      <w:r>
        <w:t>области бюджетных обязательств</w:t>
      </w:r>
    </w:p>
    <w:p w:rsidR="009143A4" w:rsidRDefault="009143A4" w:rsidP="009143A4">
      <w:pPr>
        <w:autoSpaceDE w:val="0"/>
        <w:autoSpaceDN w:val="0"/>
        <w:adjustRightInd w:val="0"/>
        <w:jc w:val="right"/>
      </w:pPr>
      <w:r>
        <w:t>получателей средств бюджета муниципального</w:t>
      </w:r>
    </w:p>
    <w:p w:rsidR="009143A4" w:rsidRDefault="009143A4" w:rsidP="009143A4">
      <w:pPr>
        <w:autoSpaceDE w:val="0"/>
        <w:autoSpaceDN w:val="0"/>
        <w:adjustRightInd w:val="0"/>
        <w:jc w:val="right"/>
      </w:pPr>
      <w:r>
        <w:t xml:space="preserve">образования  « </w:t>
      </w:r>
      <w:proofErr w:type="spellStart"/>
      <w:r>
        <w:t>Нагольненский</w:t>
      </w:r>
      <w:proofErr w:type="spellEnd"/>
      <w:r>
        <w:t xml:space="preserve"> сельсовет»</w:t>
      </w:r>
    </w:p>
    <w:p w:rsidR="009143A4" w:rsidRDefault="009143A4" w:rsidP="009143A4">
      <w:pPr>
        <w:autoSpaceDE w:val="0"/>
        <w:autoSpaceDN w:val="0"/>
        <w:adjustRightInd w:val="0"/>
        <w:ind w:right="-2"/>
        <w:jc w:val="right"/>
      </w:pPr>
      <w:proofErr w:type="spellStart"/>
      <w:r>
        <w:t>Пристенского</w:t>
      </w:r>
      <w:proofErr w:type="spellEnd"/>
      <w:r>
        <w:t xml:space="preserve"> района Курской области ,</w:t>
      </w:r>
    </w:p>
    <w:p w:rsidR="009143A4" w:rsidRDefault="009143A4" w:rsidP="009143A4">
      <w:pPr>
        <w:autoSpaceDE w:val="0"/>
        <w:autoSpaceDN w:val="0"/>
        <w:adjustRightInd w:val="0"/>
        <w:jc w:val="right"/>
      </w:pPr>
      <w:r>
        <w:t>утвержденному Постановлением Администрации</w:t>
      </w:r>
    </w:p>
    <w:p w:rsidR="009143A4" w:rsidRDefault="009143A4" w:rsidP="009143A4">
      <w:pPr>
        <w:autoSpaceDE w:val="0"/>
        <w:autoSpaceDN w:val="0"/>
        <w:adjustRightInd w:val="0"/>
        <w:jc w:val="right"/>
      </w:pPr>
      <w:r>
        <w:t xml:space="preserve"> Нагольненского сельсовета</w:t>
      </w:r>
    </w:p>
    <w:p w:rsidR="009143A4" w:rsidRDefault="009143A4" w:rsidP="009143A4">
      <w:pPr>
        <w:pStyle w:val="ConsPlusTitle"/>
        <w:jc w:val="right"/>
        <w:rPr>
          <w:b w:val="0"/>
          <w:sz w:val="24"/>
          <w:szCs w:val="24"/>
        </w:rPr>
      </w:pPr>
      <w:proofErr w:type="spellStart"/>
      <w:r>
        <w:rPr>
          <w:b w:val="0"/>
          <w:sz w:val="24"/>
          <w:szCs w:val="24"/>
        </w:rPr>
        <w:t>Пристенского</w:t>
      </w:r>
      <w:proofErr w:type="spellEnd"/>
      <w:r>
        <w:rPr>
          <w:b w:val="0"/>
          <w:sz w:val="24"/>
          <w:szCs w:val="24"/>
        </w:rPr>
        <w:t xml:space="preserve"> района Курской области</w:t>
      </w:r>
    </w:p>
    <w:p w:rsidR="009143A4" w:rsidRDefault="009143A4" w:rsidP="009143A4">
      <w:pPr>
        <w:pStyle w:val="ConsPlusTitle"/>
        <w:jc w:val="right"/>
        <w:rPr>
          <w:sz w:val="24"/>
          <w:szCs w:val="24"/>
        </w:rPr>
      </w:pPr>
      <w:r>
        <w:rPr>
          <w:b w:val="0"/>
          <w:sz w:val="24"/>
          <w:szCs w:val="24"/>
        </w:rPr>
        <w:t>от 08.12.2016 года  № 146</w:t>
      </w:r>
    </w:p>
    <w:p w:rsidR="009143A4" w:rsidRDefault="009143A4" w:rsidP="009143A4">
      <w:pPr>
        <w:autoSpaceDE w:val="0"/>
        <w:autoSpaceDN w:val="0"/>
        <w:adjustRightInd w:val="0"/>
        <w:jc w:val="right"/>
      </w:pPr>
    </w:p>
    <w:p w:rsidR="009143A4" w:rsidRDefault="009143A4" w:rsidP="009143A4">
      <w:pPr>
        <w:autoSpaceDE w:val="0"/>
        <w:autoSpaceDN w:val="0"/>
        <w:adjustRightInd w:val="0"/>
        <w:ind w:firstLine="540"/>
        <w:jc w:val="both"/>
      </w:pPr>
    </w:p>
    <w:p w:rsidR="009143A4" w:rsidRDefault="009143A4" w:rsidP="009143A4">
      <w:pPr>
        <w:autoSpaceDE w:val="0"/>
        <w:autoSpaceDN w:val="0"/>
        <w:adjustRightInd w:val="0"/>
        <w:jc w:val="both"/>
      </w:pPr>
      <w:r>
        <w:t xml:space="preserve">                                 ИЗВЕЩЕНИЕ</w:t>
      </w:r>
    </w:p>
    <w:p w:rsidR="009143A4" w:rsidRDefault="009143A4" w:rsidP="009143A4">
      <w:pPr>
        <w:autoSpaceDE w:val="0"/>
        <w:autoSpaceDN w:val="0"/>
        <w:adjustRightInd w:val="0"/>
        <w:jc w:val="both"/>
      </w:pPr>
      <w:r>
        <w:t xml:space="preserve">         о постановке на учет (изменении) бюджетного обязательства</w:t>
      </w:r>
    </w:p>
    <w:p w:rsidR="009143A4" w:rsidRDefault="009143A4" w:rsidP="009143A4">
      <w:pPr>
        <w:autoSpaceDE w:val="0"/>
        <w:autoSpaceDN w:val="0"/>
        <w:adjustRightInd w:val="0"/>
        <w:jc w:val="both"/>
      </w:pPr>
      <w:r>
        <w:t xml:space="preserve">                    в органе Федерального казначейства</w:t>
      </w:r>
    </w:p>
    <w:p w:rsidR="009143A4" w:rsidRDefault="009143A4" w:rsidP="009143A4">
      <w:pPr>
        <w:autoSpaceDE w:val="0"/>
        <w:autoSpaceDN w:val="0"/>
        <w:adjustRightInd w:val="0"/>
        <w:jc w:val="both"/>
      </w:pPr>
    </w:p>
    <w:tbl>
      <w:tblPr>
        <w:tblW w:w="9210" w:type="dxa"/>
        <w:tblInd w:w="62" w:type="dxa"/>
        <w:tblLayout w:type="fixed"/>
        <w:tblCellMar>
          <w:top w:w="102" w:type="dxa"/>
          <w:left w:w="62" w:type="dxa"/>
          <w:bottom w:w="102" w:type="dxa"/>
          <w:right w:w="62" w:type="dxa"/>
        </w:tblCellMar>
        <w:tblLook w:val="04A0" w:firstRow="1" w:lastRow="0" w:firstColumn="1" w:lastColumn="0" w:noHBand="0" w:noVBand="1"/>
      </w:tblPr>
      <w:tblGrid>
        <w:gridCol w:w="2948"/>
        <w:gridCol w:w="3570"/>
        <w:gridCol w:w="1276"/>
        <w:gridCol w:w="1416"/>
      </w:tblGrid>
      <w:tr w:rsidR="00967108" w:rsidRPr="00967108" w:rsidTr="009143A4">
        <w:tc>
          <w:tcPr>
            <w:tcW w:w="2948" w:type="dxa"/>
          </w:tcPr>
          <w:p w:rsidR="009143A4" w:rsidRPr="00967108" w:rsidRDefault="009143A4">
            <w:pPr>
              <w:autoSpaceDE w:val="0"/>
              <w:autoSpaceDN w:val="0"/>
              <w:adjustRightInd w:val="0"/>
              <w:rPr>
                <w:lang w:eastAsia="en-US"/>
              </w:rPr>
            </w:pPr>
            <w:bookmarkStart w:id="23" w:name="_GoBack"/>
          </w:p>
        </w:tc>
        <w:tc>
          <w:tcPr>
            <w:tcW w:w="3572" w:type="dxa"/>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tcPr>
          <w:p w:rsidR="009143A4" w:rsidRPr="00967108" w:rsidRDefault="009143A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Коды</w:t>
            </w:r>
          </w:p>
        </w:tc>
      </w:tr>
      <w:tr w:rsidR="00967108" w:rsidRPr="00967108" w:rsidTr="009143A4">
        <w:tc>
          <w:tcPr>
            <w:tcW w:w="2948" w:type="dxa"/>
          </w:tcPr>
          <w:p w:rsidR="009143A4" w:rsidRPr="00967108" w:rsidRDefault="009143A4">
            <w:pPr>
              <w:autoSpaceDE w:val="0"/>
              <w:autoSpaceDN w:val="0"/>
              <w:adjustRightInd w:val="0"/>
              <w:rPr>
                <w:lang w:eastAsia="en-US"/>
              </w:rPr>
            </w:pPr>
          </w:p>
        </w:tc>
        <w:tc>
          <w:tcPr>
            <w:tcW w:w="3572" w:type="dxa"/>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 xml:space="preserve">Форма по </w:t>
            </w:r>
            <w:hyperlink r:id="rId109" w:history="1">
              <w:r w:rsidRPr="00967108">
                <w:rPr>
                  <w:rStyle w:val="a3"/>
                  <w:color w:val="auto"/>
                  <w:lang w:eastAsia="en-US"/>
                </w:rPr>
                <w:t>ОКУД</w:t>
              </w:r>
            </w:hyperlink>
          </w:p>
        </w:tc>
        <w:tc>
          <w:tcPr>
            <w:tcW w:w="1417"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jc w:val="center"/>
              <w:rPr>
                <w:lang w:eastAsia="en-US"/>
              </w:rPr>
            </w:pPr>
            <w:r w:rsidRPr="00967108">
              <w:rPr>
                <w:lang w:eastAsia="en-US"/>
              </w:rPr>
              <w:t>0506105</w:t>
            </w:r>
          </w:p>
        </w:tc>
      </w:tr>
      <w:tr w:rsidR="00967108" w:rsidRPr="00967108" w:rsidTr="009143A4">
        <w:tc>
          <w:tcPr>
            <w:tcW w:w="2948" w:type="dxa"/>
          </w:tcPr>
          <w:p w:rsidR="009143A4" w:rsidRPr="00967108" w:rsidRDefault="009143A4">
            <w:pPr>
              <w:autoSpaceDE w:val="0"/>
              <w:autoSpaceDN w:val="0"/>
              <w:adjustRightInd w:val="0"/>
              <w:rPr>
                <w:lang w:eastAsia="en-US"/>
              </w:rPr>
            </w:pPr>
          </w:p>
        </w:tc>
        <w:tc>
          <w:tcPr>
            <w:tcW w:w="3572" w:type="dxa"/>
            <w:hideMark/>
          </w:tcPr>
          <w:p w:rsidR="009143A4" w:rsidRPr="00967108" w:rsidRDefault="009143A4">
            <w:pPr>
              <w:autoSpaceDE w:val="0"/>
              <w:autoSpaceDN w:val="0"/>
              <w:adjustRightInd w:val="0"/>
              <w:jc w:val="center"/>
              <w:rPr>
                <w:lang w:eastAsia="en-US"/>
              </w:rPr>
            </w:pPr>
            <w:r w:rsidRPr="00967108">
              <w:rPr>
                <w:lang w:eastAsia="en-US"/>
              </w:rPr>
              <w:t>на "__" ________ 20__ г.</w:t>
            </w:r>
          </w:p>
        </w:tc>
        <w:tc>
          <w:tcPr>
            <w:tcW w:w="1277" w:type="dxa"/>
            <w:tcBorders>
              <w:top w:val="nil"/>
              <w:left w:val="nil"/>
              <w:bottom w:val="nil"/>
              <w:right w:val="single" w:sz="4" w:space="0" w:color="auto"/>
            </w:tcBorders>
            <w:hideMark/>
          </w:tcPr>
          <w:p w:rsidR="009143A4" w:rsidRPr="00967108" w:rsidRDefault="009143A4">
            <w:pPr>
              <w:autoSpaceDE w:val="0"/>
              <w:autoSpaceDN w:val="0"/>
              <w:adjustRightInd w:val="0"/>
              <w:jc w:val="right"/>
              <w:rPr>
                <w:lang w:eastAsia="en-US"/>
              </w:rPr>
            </w:pPr>
            <w:r w:rsidRPr="00967108">
              <w:rPr>
                <w:lang w:eastAsia="en-US"/>
              </w:rPr>
              <w:t>Дата</w:t>
            </w:r>
          </w:p>
        </w:tc>
        <w:tc>
          <w:tcPr>
            <w:tcW w:w="1417"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jc w:val="center"/>
              <w:rPr>
                <w:lang w:eastAsia="en-US"/>
              </w:rPr>
            </w:pPr>
          </w:p>
        </w:tc>
      </w:tr>
      <w:tr w:rsidR="00967108" w:rsidRPr="00967108" w:rsidTr="009143A4">
        <w:tc>
          <w:tcPr>
            <w:tcW w:w="2948" w:type="dxa"/>
            <w:hideMark/>
          </w:tcPr>
          <w:p w:rsidR="009143A4" w:rsidRPr="00967108" w:rsidRDefault="009143A4">
            <w:pPr>
              <w:autoSpaceDE w:val="0"/>
              <w:autoSpaceDN w:val="0"/>
              <w:adjustRightInd w:val="0"/>
              <w:rPr>
                <w:lang w:eastAsia="en-US"/>
              </w:rPr>
            </w:pPr>
            <w:r w:rsidRPr="00967108">
              <w:rPr>
                <w:lang w:eastAsia="en-US"/>
              </w:rPr>
              <w:t>Наименование органа Федерального казначейства</w:t>
            </w:r>
          </w:p>
        </w:tc>
        <w:tc>
          <w:tcPr>
            <w:tcW w:w="3572" w:type="dxa"/>
            <w:tcBorders>
              <w:top w:val="nil"/>
              <w:left w:val="nil"/>
              <w:bottom w:val="single" w:sz="4" w:space="0" w:color="auto"/>
              <w:right w:val="nil"/>
            </w:tcBorders>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по КОФК</w:t>
            </w:r>
          </w:p>
        </w:tc>
        <w:tc>
          <w:tcPr>
            <w:tcW w:w="1417"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jc w:val="center"/>
              <w:rPr>
                <w:lang w:eastAsia="en-US"/>
              </w:rPr>
            </w:pPr>
          </w:p>
        </w:tc>
      </w:tr>
      <w:tr w:rsidR="00967108" w:rsidRPr="00967108" w:rsidTr="009143A4">
        <w:tc>
          <w:tcPr>
            <w:tcW w:w="2948" w:type="dxa"/>
            <w:hideMark/>
          </w:tcPr>
          <w:p w:rsidR="009143A4" w:rsidRPr="00967108" w:rsidRDefault="009143A4">
            <w:pPr>
              <w:autoSpaceDE w:val="0"/>
              <w:autoSpaceDN w:val="0"/>
              <w:adjustRightInd w:val="0"/>
              <w:rPr>
                <w:lang w:eastAsia="en-US"/>
              </w:rPr>
            </w:pPr>
            <w:r w:rsidRPr="00967108">
              <w:rPr>
                <w:lang w:eastAsia="en-US"/>
              </w:rPr>
              <w:t>Получатель бюджетных средств</w:t>
            </w:r>
          </w:p>
        </w:tc>
        <w:tc>
          <w:tcPr>
            <w:tcW w:w="3572" w:type="dxa"/>
            <w:tcBorders>
              <w:top w:val="single" w:sz="4" w:space="0" w:color="auto"/>
              <w:left w:val="nil"/>
              <w:bottom w:val="single" w:sz="4" w:space="0" w:color="auto"/>
              <w:right w:val="nil"/>
            </w:tcBorders>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rsidR="009143A4" w:rsidRPr="00967108" w:rsidRDefault="009143A4">
            <w:pPr>
              <w:autoSpaceDE w:val="0"/>
              <w:autoSpaceDN w:val="0"/>
              <w:adjustRightInd w:val="0"/>
              <w:jc w:val="center"/>
              <w:rPr>
                <w:lang w:eastAsia="en-US"/>
              </w:rPr>
            </w:pPr>
          </w:p>
        </w:tc>
      </w:tr>
      <w:tr w:rsidR="00967108" w:rsidRPr="00967108" w:rsidTr="009143A4">
        <w:tc>
          <w:tcPr>
            <w:tcW w:w="2948" w:type="dxa"/>
            <w:hideMark/>
          </w:tcPr>
          <w:p w:rsidR="009143A4" w:rsidRPr="00967108" w:rsidRDefault="009143A4">
            <w:pPr>
              <w:autoSpaceDE w:val="0"/>
              <w:autoSpaceDN w:val="0"/>
              <w:adjustRightInd w:val="0"/>
              <w:rPr>
                <w:lang w:eastAsia="en-US"/>
              </w:rPr>
            </w:pPr>
            <w:r w:rsidRPr="00967108">
              <w:rPr>
                <w:lang w:eastAsia="en-US"/>
              </w:rPr>
              <w:t>Наименование бюджета</w:t>
            </w:r>
          </w:p>
        </w:tc>
        <w:tc>
          <w:tcPr>
            <w:tcW w:w="3572" w:type="dxa"/>
            <w:tcBorders>
              <w:top w:val="single" w:sz="4" w:space="0" w:color="auto"/>
              <w:left w:val="nil"/>
              <w:bottom w:val="single" w:sz="4" w:space="0" w:color="auto"/>
              <w:right w:val="nil"/>
            </w:tcBorders>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 xml:space="preserve">по </w:t>
            </w:r>
            <w:hyperlink r:id="rId110" w:history="1">
              <w:r w:rsidRPr="00967108">
                <w:rPr>
                  <w:rStyle w:val="a3"/>
                  <w:color w:val="auto"/>
                  <w:lang w:eastAsia="en-US"/>
                </w:rPr>
                <w:t>ОКТМО</w:t>
              </w:r>
            </w:hyperlink>
          </w:p>
        </w:tc>
        <w:tc>
          <w:tcPr>
            <w:tcW w:w="1417"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jc w:val="center"/>
              <w:rPr>
                <w:lang w:eastAsia="en-US"/>
              </w:rPr>
            </w:pPr>
          </w:p>
        </w:tc>
      </w:tr>
      <w:tr w:rsidR="00967108" w:rsidRPr="00967108" w:rsidTr="009143A4">
        <w:tc>
          <w:tcPr>
            <w:tcW w:w="2948" w:type="dxa"/>
            <w:hideMark/>
          </w:tcPr>
          <w:p w:rsidR="009143A4" w:rsidRPr="00967108" w:rsidRDefault="009143A4">
            <w:pPr>
              <w:autoSpaceDE w:val="0"/>
              <w:autoSpaceDN w:val="0"/>
              <w:adjustRightInd w:val="0"/>
              <w:rPr>
                <w:lang w:eastAsia="en-US"/>
              </w:rPr>
            </w:pPr>
            <w:r w:rsidRPr="00967108">
              <w:rPr>
                <w:lang w:eastAsia="en-US"/>
              </w:rPr>
              <w:t>Финансовый орган</w:t>
            </w:r>
          </w:p>
        </w:tc>
        <w:tc>
          <w:tcPr>
            <w:tcW w:w="3572" w:type="dxa"/>
            <w:tcBorders>
              <w:top w:val="single" w:sz="4" w:space="0" w:color="auto"/>
              <w:left w:val="nil"/>
              <w:bottom w:val="nil"/>
              <w:right w:val="nil"/>
            </w:tcBorders>
          </w:tcPr>
          <w:p w:rsidR="009143A4" w:rsidRPr="00967108" w:rsidRDefault="009143A4">
            <w:pPr>
              <w:autoSpaceDE w:val="0"/>
              <w:autoSpaceDN w:val="0"/>
              <w:adjustRightInd w:val="0"/>
              <w:jc w:val="both"/>
              <w:rPr>
                <w:lang w:eastAsia="en-US"/>
              </w:rPr>
            </w:pPr>
          </w:p>
        </w:tc>
        <w:tc>
          <w:tcPr>
            <w:tcW w:w="127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по ОКПО</w:t>
            </w:r>
          </w:p>
        </w:tc>
        <w:tc>
          <w:tcPr>
            <w:tcW w:w="1417"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jc w:val="center"/>
              <w:rPr>
                <w:lang w:eastAsia="en-US"/>
              </w:rPr>
            </w:pPr>
          </w:p>
        </w:tc>
      </w:tr>
      <w:tr w:rsidR="00967108" w:rsidRPr="00967108" w:rsidTr="009143A4">
        <w:tc>
          <w:tcPr>
            <w:tcW w:w="6520" w:type="dxa"/>
            <w:gridSpan w:val="2"/>
            <w:hideMark/>
          </w:tcPr>
          <w:p w:rsidR="009143A4" w:rsidRPr="00967108" w:rsidRDefault="009143A4">
            <w:pPr>
              <w:autoSpaceDE w:val="0"/>
              <w:autoSpaceDN w:val="0"/>
              <w:adjustRightInd w:val="0"/>
              <w:rPr>
                <w:lang w:eastAsia="en-US"/>
              </w:rPr>
            </w:pPr>
            <w:r w:rsidRPr="00967108">
              <w:rPr>
                <w:lang w:eastAsia="en-US"/>
              </w:rPr>
              <w:t xml:space="preserve">Единица измерения: </w:t>
            </w:r>
            <w:proofErr w:type="spellStart"/>
            <w:r w:rsidRPr="00967108">
              <w:rPr>
                <w:lang w:eastAsia="en-US"/>
              </w:rPr>
              <w:t>руб</w:t>
            </w:r>
            <w:proofErr w:type="spellEnd"/>
            <w:r w:rsidRPr="00967108">
              <w:rPr>
                <w:lang w:eastAsia="en-US"/>
              </w:rPr>
              <w:t xml:space="preserve"> (с точностью до второго десятичного знака)</w:t>
            </w:r>
          </w:p>
        </w:tc>
        <w:tc>
          <w:tcPr>
            <w:tcW w:w="1277" w:type="dxa"/>
            <w:tcBorders>
              <w:top w:val="nil"/>
              <w:left w:val="nil"/>
              <w:bottom w:val="nil"/>
              <w:right w:val="single" w:sz="4" w:space="0" w:color="auto"/>
            </w:tcBorders>
            <w:vAlign w:val="bottom"/>
            <w:hideMark/>
          </w:tcPr>
          <w:p w:rsidR="009143A4" w:rsidRPr="00967108" w:rsidRDefault="009143A4">
            <w:pPr>
              <w:autoSpaceDE w:val="0"/>
              <w:autoSpaceDN w:val="0"/>
              <w:adjustRightInd w:val="0"/>
              <w:jc w:val="right"/>
              <w:rPr>
                <w:lang w:eastAsia="en-US"/>
              </w:rPr>
            </w:pPr>
            <w:r w:rsidRPr="00967108">
              <w:rPr>
                <w:lang w:eastAsia="en-US"/>
              </w:rPr>
              <w:t xml:space="preserve">по </w:t>
            </w:r>
            <w:hyperlink r:id="rId111" w:history="1">
              <w:r w:rsidRPr="00967108">
                <w:rPr>
                  <w:rStyle w:val="a3"/>
                  <w:color w:val="auto"/>
                  <w:lang w:eastAsia="en-US"/>
                </w:rPr>
                <w:t>ОКЕИ</w:t>
              </w:r>
            </w:hyperlink>
          </w:p>
        </w:tc>
        <w:tc>
          <w:tcPr>
            <w:tcW w:w="1417" w:type="dxa"/>
            <w:tcBorders>
              <w:top w:val="single" w:sz="4" w:space="0" w:color="auto"/>
              <w:left w:val="single" w:sz="4" w:space="0" w:color="auto"/>
              <w:bottom w:val="single" w:sz="4" w:space="0" w:color="auto"/>
              <w:right w:val="single" w:sz="4" w:space="0" w:color="auto"/>
            </w:tcBorders>
            <w:vAlign w:val="bottom"/>
            <w:hideMark/>
          </w:tcPr>
          <w:p w:rsidR="009143A4" w:rsidRPr="00967108" w:rsidRDefault="009143A4">
            <w:pPr>
              <w:autoSpaceDE w:val="0"/>
              <w:autoSpaceDN w:val="0"/>
              <w:adjustRightInd w:val="0"/>
              <w:jc w:val="center"/>
              <w:rPr>
                <w:lang w:eastAsia="en-US"/>
              </w:rPr>
            </w:pPr>
            <w:r w:rsidRPr="00967108">
              <w:rPr>
                <w:lang w:eastAsia="en-US"/>
              </w:rPr>
              <w:t>383</w:t>
            </w:r>
          </w:p>
        </w:tc>
      </w:tr>
    </w:tbl>
    <w:p w:rsidR="009143A4" w:rsidRPr="00967108" w:rsidRDefault="009143A4" w:rsidP="009143A4">
      <w:pPr>
        <w:autoSpaceDE w:val="0"/>
        <w:autoSpaceDN w:val="0"/>
        <w:adjustRightInd w:val="0"/>
        <w:jc w:val="both"/>
        <w:rPr>
          <w:lang w:eastAsia="en-US"/>
        </w:rPr>
      </w:pPr>
    </w:p>
    <w:tbl>
      <w:tblPr>
        <w:tblW w:w="921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04"/>
        <w:gridCol w:w="3706"/>
      </w:tblGrid>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Номер документа-основания</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Дата заключения (принятия) документа-основания</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Сумма по документу-основанию</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Дата Сведений о бюджетном обязательстве</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Дата постановки на учет (изменения) бюджетного обязательства</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Порядковый номер внесения изменений в бюджетное обязательство</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lastRenderedPageBreak/>
              <w:t>Учетный номер бюджетного обязательства</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r w:rsidR="00967108" w:rsidRPr="00967108" w:rsidTr="009143A4">
        <w:tc>
          <w:tcPr>
            <w:tcW w:w="5506" w:type="dxa"/>
            <w:tcBorders>
              <w:top w:val="single" w:sz="4" w:space="0" w:color="auto"/>
              <w:left w:val="single" w:sz="4" w:space="0" w:color="auto"/>
              <w:bottom w:val="single" w:sz="4" w:space="0" w:color="auto"/>
              <w:right w:val="single" w:sz="4" w:space="0" w:color="auto"/>
            </w:tcBorders>
            <w:hideMark/>
          </w:tcPr>
          <w:p w:rsidR="009143A4" w:rsidRPr="00967108" w:rsidRDefault="009143A4">
            <w:pPr>
              <w:autoSpaceDE w:val="0"/>
              <w:autoSpaceDN w:val="0"/>
              <w:adjustRightInd w:val="0"/>
              <w:rPr>
                <w:lang w:eastAsia="en-US"/>
              </w:rPr>
            </w:pPr>
            <w:r w:rsidRPr="00967108">
              <w:rPr>
                <w:lang w:eastAsia="en-US"/>
              </w:rPr>
              <w:t>Номер реестровой записи в реестре контрактов (реестре соглашений)</w:t>
            </w:r>
          </w:p>
        </w:tc>
        <w:tc>
          <w:tcPr>
            <w:tcW w:w="3708" w:type="dxa"/>
            <w:tcBorders>
              <w:top w:val="single" w:sz="4" w:space="0" w:color="auto"/>
              <w:left w:val="single" w:sz="4" w:space="0" w:color="auto"/>
              <w:bottom w:val="single" w:sz="4" w:space="0" w:color="auto"/>
              <w:right w:val="single" w:sz="4" w:space="0" w:color="auto"/>
            </w:tcBorders>
          </w:tcPr>
          <w:p w:rsidR="009143A4" w:rsidRPr="00967108" w:rsidRDefault="009143A4">
            <w:pPr>
              <w:autoSpaceDE w:val="0"/>
              <w:autoSpaceDN w:val="0"/>
              <w:adjustRightInd w:val="0"/>
              <w:rPr>
                <w:lang w:eastAsia="en-US"/>
              </w:rPr>
            </w:pPr>
          </w:p>
        </w:tc>
      </w:tr>
    </w:tbl>
    <w:p w:rsidR="009143A4" w:rsidRPr="00967108" w:rsidRDefault="009143A4" w:rsidP="009143A4">
      <w:pPr>
        <w:autoSpaceDE w:val="0"/>
        <w:autoSpaceDN w:val="0"/>
        <w:adjustRightInd w:val="0"/>
        <w:jc w:val="both"/>
        <w:rPr>
          <w:lang w:eastAsia="en-US"/>
        </w:rPr>
      </w:pPr>
    </w:p>
    <w:p w:rsidR="009143A4" w:rsidRPr="00967108" w:rsidRDefault="009143A4" w:rsidP="009143A4">
      <w:pPr>
        <w:autoSpaceDE w:val="0"/>
        <w:autoSpaceDN w:val="0"/>
        <w:adjustRightInd w:val="0"/>
        <w:jc w:val="both"/>
      </w:pPr>
      <w:r w:rsidRPr="00967108">
        <w:t>Ответственный исполнитель ___________ _________ _________________ _________</w:t>
      </w:r>
    </w:p>
    <w:p w:rsidR="009143A4" w:rsidRPr="00967108" w:rsidRDefault="009143A4" w:rsidP="009143A4">
      <w:pPr>
        <w:autoSpaceDE w:val="0"/>
        <w:autoSpaceDN w:val="0"/>
        <w:adjustRightInd w:val="0"/>
        <w:jc w:val="both"/>
      </w:pPr>
      <w:r w:rsidRPr="00967108">
        <w:t>(должность) (подпись)    (расшифровка   (телефон)</w:t>
      </w:r>
    </w:p>
    <w:p w:rsidR="009143A4" w:rsidRPr="00967108" w:rsidRDefault="009143A4" w:rsidP="009143A4">
      <w:pPr>
        <w:autoSpaceDE w:val="0"/>
        <w:autoSpaceDN w:val="0"/>
        <w:adjustRightInd w:val="0"/>
        <w:jc w:val="both"/>
      </w:pPr>
      <w:r w:rsidRPr="00967108">
        <w:t xml:space="preserve">                                                     подписи)</w:t>
      </w: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r w:rsidRPr="00967108">
        <w:t>"__" ________ 20__ г.</w:t>
      </w: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p w:rsidR="009143A4" w:rsidRPr="00967108" w:rsidRDefault="009143A4" w:rsidP="009143A4">
      <w:pPr>
        <w:autoSpaceDE w:val="0"/>
        <w:autoSpaceDN w:val="0"/>
        <w:adjustRightInd w:val="0"/>
        <w:jc w:val="both"/>
      </w:pPr>
    </w:p>
    <w:bookmarkEnd w:id="23"/>
    <w:p w:rsidR="00497210" w:rsidRPr="00967108" w:rsidRDefault="00497210"/>
    <w:sectPr w:rsidR="00497210" w:rsidRPr="009671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Corbel">
    <w:panose1 w:val="020B0503020204020204"/>
    <w:charset w:val="CC"/>
    <w:family w:val="swiss"/>
    <w:pitch w:val="variable"/>
    <w:sig w:usb0="A00002EF" w:usb1="4000A44B" w:usb2="0000000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singleLevel"/>
    <w:tmpl w:val="00000002"/>
    <w:name w:val="WW8Num3"/>
    <w:lvl w:ilvl="0">
      <w:start w:val="3"/>
      <w:numFmt w:val="decimal"/>
      <w:lvlText w:val="%1."/>
      <w:lvlJc w:val="left"/>
      <w:pPr>
        <w:tabs>
          <w:tab w:val="num" w:pos="1080"/>
        </w:tabs>
        <w:ind w:left="1080" w:hanging="360"/>
      </w:pPr>
    </w:lvl>
  </w:abstractNum>
  <w:abstractNum w:abstractNumId="2">
    <w:nsid w:val="00000003"/>
    <w:multiLevelType w:val="multilevel"/>
    <w:tmpl w:val="00000003"/>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5"/>
    <w:multiLevelType w:val="multilevel"/>
    <w:tmpl w:val="00000005"/>
    <w:name w:val="WW8Num5"/>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E5E"/>
    <w:rsid w:val="003D5E5E"/>
    <w:rsid w:val="00497210"/>
    <w:rsid w:val="009143A4"/>
    <w:rsid w:val="00967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footnote reference" w:uiPriority="0"/>
    <w:lsdException w:name="annotation reference" w:uiPriority="0"/>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Normal (Web)" w:uiPriority="0" w:qFormat="1"/>
    <w:lsdException w:name="HTML Preformatted" w:uiPriority="0"/>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9143A4"/>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9143A4"/>
    <w:pPr>
      <w:keepNext/>
      <w:spacing w:before="120" w:after="360" w:line="360" w:lineRule="auto"/>
      <w:ind w:left="2552" w:hanging="1276"/>
      <w:outlineLvl w:val="0"/>
    </w:pPr>
    <w:rPr>
      <w:rFonts w:ascii="Arial" w:hAnsi="Arial"/>
      <w:b/>
      <w:caps/>
      <w:kern w:val="28"/>
      <w:sz w:val="28"/>
      <w:szCs w:val="20"/>
      <w:lang w:val="x-none" w:eastAsia="x-none"/>
    </w:rPr>
  </w:style>
  <w:style w:type="paragraph" w:styleId="2">
    <w:name w:val="heading 2"/>
    <w:aliases w:val="H2,&quot;Изумруд&quot;"/>
    <w:basedOn w:val="a"/>
    <w:next w:val="a"/>
    <w:link w:val="20"/>
    <w:semiHidden/>
    <w:unhideWhenUsed/>
    <w:qFormat/>
    <w:rsid w:val="009143A4"/>
    <w:pPr>
      <w:keepNext/>
      <w:spacing w:after="240" w:line="360" w:lineRule="auto"/>
      <w:ind w:left="1276" w:hanging="567"/>
      <w:outlineLvl w:val="1"/>
    </w:pPr>
    <w:rPr>
      <w:rFonts w:ascii="Arial" w:hAnsi="Arial"/>
      <w:b/>
      <w:sz w:val="28"/>
      <w:szCs w:val="20"/>
      <w:lang w:val="x-none" w:eastAsia="x-none"/>
    </w:rPr>
  </w:style>
  <w:style w:type="paragraph" w:styleId="3">
    <w:name w:val="heading 3"/>
    <w:aliases w:val="H3,&quot;Сапфир&quot;"/>
    <w:basedOn w:val="a"/>
    <w:next w:val="a"/>
    <w:link w:val="30"/>
    <w:semiHidden/>
    <w:unhideWhenUsed/>
    <w:qFormat/>
    <w:rsid w:val="009143A4"/>
    <w:pPr>
      <w:keepNext/>
      <w:jc w:val="center"/>
      <w:outlineLvl w:val="2"/>
    </w:pPr>
    <w:rPr>
      <w:b/>
      <w:i/>
      <w:sz w:val="28"/>
      <w:szCs w:val="20"/>
      <w:lang w:val="x-none" w:eastAsia="x-none"/>
    </w:rPr>
  </w:style>
  <w:style w:type="paragraph" w:styleId="4">
    <w:name w:val="heading 4"/>
    <w:basedOn w:val="a"/>
    <w:next w:val="a"/>
    <w:link w:val="40"/>
    <w:semiHidden/>
    <w:unhideWhenUsed/>
    <w:qFormat/>
    <w:rsid w:val="009143A4"/>
    <w:pPr>
      <w:keepNext/>
      <w:outlineLvl w:val="3"/>
    </w:pPr>
    <w:rPr>
      <w:b/>
      <w:i/>
      <w:sz w:val="28"/>
      <w:szCs w:val="20"/>
      <w:lang w:val="x-none" w:eastAsia="x-none"/>
    </w:rPr>
  </w:style>
  <w:style w:type="paragraph" w:styleId="5">
    <w:name w:val="heading 5"/>
    <w:basedOn w:val="a"/>
    <w:next w:val="a"/>
    <w:link w:val="50"/>
    <w:semiHidden/>
    <w:unhideWhenUsed/>
    <w:qFormat/>
    <w:rsid w:val="009143A4"/>
    <w:pPr>
      <w:keepNext/>
      <w:outlineLvl w:val="4"/>
    </w:pPr>
    <w:rPr>
      <w:b/>
      <w:sz w:val="28"/>
      <w:szCs w:val="20"/>
      <w:lang w:val="x-none" w:eastAsia="x-none"/>
    </w:rPr>
  </w:style>
  <w:style w:type="paragraph" w:styleId="6">
    <w:name w:val="heading 6"/>
    <w:aliases w:val="H6"/>
    <w:basedOn w:val="a"/>
    <w:next w:val="a"/>
    <w:link w:val="60"/>
    <w:semiHidden/>
    <w:unhideWhenUsed/>
    <w:qFormat/>
    <w:rsid w:val="009143A4"/>
    <w:pPr>
      <w:spacing w:before="240" w:after="60"/>
      <w:outlineLvl w:val="5"/>
    </w:pPr>
    <w:rPr>
      <w:rFonts w:ascii="Calibri" w:hAnsi="Calibri"/>
      <w:b/>
      <w:bCs/>
      <w:sz w:val="22"/>
      <w:szCs w:val="22"/>
      <w:lang w:val="x-none" w:eastAsia="x-none"/>
    </w:rPr>
  </w:style>
  <w:style w:type="paragraph" w:styleId="7">
    <w:name w:val="heading 7"/>
    <w:basedOn w:val="a"/>
    <w:next w:val="a"/>
    <w:link w:val="70"/>
    <w:semiHidden/>
    <w:unhideWhenUsed/>
    <w:qFormat/>
    <w:rsid w:val="009143A4"/>
    <w:pPr>
      <w:spacing w:before="240" w:after="60"/>
      <w:outlineLvl w:val="6"/>
    </w:pPr>
    <w:rPr>
      <w:rFonts w:ascii="Calibri" w:hAnsi="Calibri"/>
      <w:lang w:val="x-none" w:eastAsia="x-none"/>
    </w:rPr>
  </w:style>
  <w:style w:type="paragraph" w:styleId="8">
    <w:name w:val="heading 8"/>
    <w:basedOn w:val="a"/>
    <w:next w:val="a"/>
    <w:link w:val="80"/>
    <w:semiHidden/>
    <w:unhideWhenUsed/>
    <w:qFormat/>
    <w:rsid w:val="009143A4"/>
    <w:pPr>
      <w:spacing w:before="240" w:after="60"/>
      <w:outlineLvl w:val="7"/>
    </w:pPr>
    <w:rPr>
      <w:i/>
      <w:iCs/>
      <w:lang w:val="x-none" w:eastAsia="x-none"/>
    </w:rPr>
  </w:style>
  <w:style w:type="paragraph" w:styleId="9">
    <w:name w:val="heading 9"/>
    <w:basedOn w:val="a"/>
    <w:next w:val="a"/>
    <w:link w:val="90"/>
    <w:semiHidden/>
    <w:unhideWhenUsed/>
    <w:qFormat/>
    <w:rsid w:val="009143A4"/>
    <w:pPr>
      <w:keepNext/>
      <w:keepLines/>
      <w:spacing w:before="200" w:line="276" w:lineRule="auto"/>
      <w:outlineLvl w:val="8"/>
    </w:pPr>
    <w:rPr>
      <w:rFonts w:ascii="Cambria" w:hAnsi="Cambria"/>
      <w:i/>
      <w:iCs/>
      <w:color w:val="40404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9143A4"/>
    <w:rPr>
      <w:rFonts w:ascii="Arial" w:eastAsia="Times New Roman" w:hAnsi="Arial" w:cs="Times New Roman"/>
      <w:b/>
      <w:caps/>
      <w:kern w:val="28"/>
      <w:sz w:val="28"/>
      <w:szCs w:val="20"/>
      <w:lang w:val="x-none" w:eastAsia="x-none"/>
    </w:rPr>
  </w:style>
  <w:style w:type="character" w:customStyle="1" w:styleId="20">
    <w:name w:val="Заголовок 2 Знак"/>
    <w:aliases w:val="H2 Знак,&quot;Изумруд&quot; Знак"/>
    <w:basedOn w:val="a0"/>
    <w:link w:val="2"/>
    <w:semiHidden/>
    <w:rsid w:val="009143A4"/>
    <w:rPr>
      <w:rFonts w:ascii="Arial" w:eastAsia="Times New Roman" w:hAnsi="Arial" w:cs="Times New Roman"/>
      <w:b/>
      <w:sz w:val="28"/>
      <w:szCs w:val="20"/>
      <w:lang w:val="x-none" w:eastAsia="x-none"/>
    </w:rPr>
  </w:style>
  <w:style w:type="character" w:customStyle="1" w:styleId="30">
    <w:name w:val="Заголовок 3 Знак"/>
    <w:aliases w:val="H3 Знак,&quot;Сапфир&quot; Знак"/>
    <w:basedOn w:val="a0"/>
    <w:link w:val="3"/>
    <w:semiHidden/>
    <w:rsid w:val="009143A4"/>
    <w:rPr>
      <w:rFonts w:ascii="Times New Roman" w:eastAsia="Times New Roman" w:hAnsi="Times New Roman" w:cs="Times New Roman"/>
      <w:b/>
      <w:i/>
      <w:sz w:val="28"/>
      <w:szCs w:val="20"/>
      <w:lang w:val="x-none" w:eastAsia="x-none"/>
    </w:rPr>
  </w:style>
  <w:style w:type="character" w:customStyle="1" w:styleId="40">
    <w:name w:val="Заголовок 4 Знак"/>
    <w:basedOn w:val="a0"/>
    <w:link w:val="4"/>
    <w:semiHidden/>
    <w:rsid w:val="009143A4"/>
    <w:rPr>
      <w:rFonts w:ascii="Times New Roman" w:eastAsia="Times New Roman" w:hAnsi="Times New Roman" w:cs="Times New Roman"/>
      <w:b/>
      <w:i/>
      <w:sz w:val="28"/>
      <w:szCs w:val="20"/>
      <w:lang w:val="x-none" w:eastAsia="x-none"/>
    </w:rPr>
  </w:style>
  <w:style w:type="character" w:customStyle="1" w:styleId="50">
    <w:name w:val="Заголовок 5 Знак"/>
    <w:basedOn w:val="a0"/>
    <w:link w:val="5"/>
    <w:semiHidden/>
    <w:rsid w:val="009143A4"/>
    <w:rPr>
      <w:rFonts w:ascii="Times New Roman" w:eastAsia="Times New Roman" w:hAnsi="Times New Roman" w:cs="Times New Roman"/>
      <w:b/>
      <w:sz w:val="28"/>
      <w:szCs w:val="20"/>
      <w:lang w:val="x-none" w:eastAsia="x-none"/>
    </w:rPr>
  </w:style>
  <w:style w:type="character" w:customStyle="1" w:styleId="60">
    <w:name w:val="Заголовок 6 Знак"/>
    <w:aliases w:val="H6 Знак"/>
    <w:basedOn w:val="a0"/>
    <w:link w:val="6"/>
    <w:semiHidden/>
    <w:rsid w:val="009143A4"/>
    <w:rPr>
      <w:rFonts w:ascii="Calibri" w:eastAsia="Times New Roman" w:hAnsi="Calibri" w:cs="Times New Roman"/>
      <w:b/>
      <w:bCs/>
      <w:lang w:val="x-none" w:eastAsia="x-none"/>
    </w:rPr>
  </w:style>
  <w:style w:type="character" w:customStyle="1" w:styleId="70">
    <w:name w:val="Заголовок 7 Знак"/>
    <w:basedOn w:val="a0"/>
    <w:link w:val="7"/>
    <w:semiHidden/>
    <w:rsid w:val="009143A4"/>
    <w:rPr>
      <w:rFonts w:ascii="Calibri" w:eastAsia="Times New Roman" w:hAnsi="Calibri" w:cs="Times New Roman"/>
      <w:sz w:val="24"/>
      <w:szCs w:val="24"/>
      <w:lang w:val="x-none" w:eastAsia="x-none"/>
    </w:rPr>
  </w:style>
  <w:style w:type="character" w:customStyle="1" w:styleId="80">
    <w:name w:val="Заголовок 8 Знак"/>
    <w:basedOn w:val="a0"/>
    <w:link w:val="8"/>
    <w:semiHidden/>
    <w:rsid w:val="009143A4"/>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semiHidden/>
    <w:rsid w:val="009143A4"/>
    <w:rPr>
      <w:rFonts w:ascii="Cambria" w:eastAsia="Times New Roman" w:hAnsi="Cambria" w:cs="Times New Roman"/>
      <w:i/>
      <w:iCs/>
      <w:color w:val="404040"/>
      <w:sz w:val="20"/>
      <w:szCs w:val="20"/>
      <w:lang w:val="en-US" w:bidi="en-US"/>
    </w:rPr>
  </w:style>
  <w:style w:type="character" w:styleId="a3">
    <w:name w:val="Hyperlink"/>
    <w:semiHidden/>
    <w:unhideWhenUsed/>
    <w:rsid w:val="009143A4"/>
    <w:rPr>
      <w:color w:val="0000FF"/>
      <w:u w:val="single"/>
    </w:rPr>
  </w:style>
  <w:style w:type="character" w:styleId="a4">
    <w:name w:val="FollowedHyperlink"/>
    <w:semiHidden/>
    <w:unhideWhenUsed/>
    <w:rsid w:val="009143A4"/>
    <w:rPr>
      <w:color w:val="800080"/>
      <w:u w:val="single"/>
    </w:rPr>
  </w:style>
  <w:style w:type="character" w:customStyle="1" w:styleId="11">
    <w:name w:val="Заголовок 1 Знак1"/>
    <w:aliases w:val="Раздел Договора Знак1,H1 Знак1,&quot;Алмаз&quot; Знак1"/>
    <w:basedOn w:val="a0"/>
    <w:rsid w:val="009143A4"/>
    <w:rPr>
      <w:rFonts w:asciiTheme="majorHAnsi" w:eastAsiaTheme="majorEastAsia" w:hAnsiTheme="majorHAnsi" w:cstheme="majorBidi" w:hint="default"/>
      <w:b/>
      <w:bCs/>
      <w:color w:val="365F91" w:themeColor="accent1" w:themeShade="BF"/>
      <w:sz w:val="28"/>
      <w:szCs w:val="28"/>
    </w:rPr>
  </w:style>
  <w:style w:type="character" w:customStyle="1" w:styleId="21">
    <w:name w:val="Заголовок 2 Знак1"/>
    <w:aliases w:val="H2 Знак1,&quot;Изумруд&quot; Знак1"/>
    <w:basedOn w:val="a0"/>
    <w:semiHidden/>
    <w:rsid w:val="009143A4"/>
    <w:rPr>
      <w:rFonts w:asciiTheme="majorHAnsi" w:eastAsiaTheme="majorEastAsia" w:hAnsiTheme="majorHAnsi" w:cstheme="majorBidi" w:hint="default"/>
      <w:b/>
      <w:bCs/>
      <w:color w:val="4F81BD" w:themeColor="accent1"/>
      <w:sz w:val="26"/>
      <w:szCs w:val="26"/>
    </w:rPr>
  </w:style>
  <w:style w:type="character" w:customStyle="1" w:styleId="31">
    <w:name w:val="Заголовок 3 Знак1"/>
    <w:aliases w:val="H3 Знак1,&quot;Сапфир&quot; Знак1"/>
    <w:basedOn w:val="a0"/>
    <w:semiHidden/>
    <w:rsid w:val="009143A4"/>
    <w:rPr>
      <w:rFonts w:asciiTheme="majorHAnsi" w:eastAsiaTheme="majorEastAsia" w:hAnsiTheme="majorHAnsi" w:cstheme="majorBidi" w:hint="default"/>
      <w:b/>
      <w:bCs/>
      <w:color w:val="4F81BD" w:themeColor="accent1"/>
      <w:sz w:val="24"/>
      <w:szCs w:val="24"/>
    </w:rPr>
  </w:style>
  <w:style w:type="character" w:customStyle="1" w:styleId="61">
    <w:name w:val="Заголовок 6 Знак1"/>
    <w:aliases w:val="H6 Знак1"/>
    <w:basedOn w:val="a0"/>
    <w:semiHidden/>
    <w:rsid w:val="009143A4"/>
    <w:rPr>
      <w:rFonts w:asciiTheme="majorHAnsi" w:eastAsiaTheme="majorEastAsia" w:hAnsiTheme="majorHAnsi" w:cstheme="majorBidi" w:hint="default"/>
      <w:i/>
      <w:iCs/>
      <w:color w:val="243F60" w:themeColor="accent1" w:themeShade="7F"/>
      <w:sz w:val="24"/>
      <w:szCs w:val="24"/>
    </w:rPr>
  </w:style>
  <w:style w:type="paragraph" w:styleId="HTML">
    <w:name w:val="HTML Preformatted"/>
    <w:basedOn w:val="a"/>
    <w:link w:val="HTML0"/>
    <w:semiHidden/>
    <w:unhideWhenUsed/>
    <w:rsid w:val="00914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0"/>
    <w:link w:val="HTML"/>
    <w:semiHidden/>
    <w:rsid w:val="009143A4"/>
    <w:rPr>
      <w:rFonts w:ascii="Courier New" w:eastAsia="Times New Roman" w:hAnsi="Courier New" w:cs="Courier New"/>
      <w:sz w:val="20"/>
      <w:szCs w:val="20"/>
      <w:lang w:eastAsia="ru-RU"/>
    </w:rPr>
  </w:style>
  <w:style w:type="paragraph" w:styleId="a5">
    <w:name w:val="Normal (Web)"/>
    <w:basedOn w:val="a"/>
    <w:semiHidden/>
    <w:unhideWhenUsed/>
    <w:qFormat/>
    <w:rsid w:val="009143A4"/>
    <w:pPr>
      <w:spacing w:after="360" w:line="324" w:lineRule="auto"/>
    </w:pPr>
  </w:style>
  <w:style w:type="paragraph" w:styleId="12">
    <w:name w:val="toc 1"/>
    <w:basedOn w:val="a"/>
    <w:next w:val="a"/>
    <w:autoRedefine/>
    <w:semiHidden/>
    <w:unhideWhenUsed/>
    <w:qFormat/>
    <w:rsid w:val="009143A4"/>
    <w:pPr>
      <w:spacing w:before="360" w:after="360"/>
    </w:pPr>
    <w:rPr>
      <w:b/>
      <w:caps/>
      <w:lang w:val="en-US" w:eastAsia="en-US"/>
    </w:rPr>
  </w:style>
  <w:style w:type="paragraph" w:styleId="a6">
    <w:name w:val="footnote text"/>
    <w:basedOn w:val="a"/>
    <w:link w:val="a7"/>
    <w:semiHidden/>
    <w:unhideWhenUsed/>
    <w:qFormat/>
    <w:rsid w:val="009143A4"/>
    <w:rPr>
      <w:sz w:val="20"/>
      <w:szCs w:val="20"/>
    </w:rPr>
  </w:style>
  <w:style w:type="character" w:customStyle="1" w:styleId="a7">
    <w:name w:val="Текст сноски Знак"/>
    <w:basedOn w:val="a0"/>
    <w:link w:val="a6"/>
    <w:semiHidden/>
    <w:rsid w:val="009143A4"/>
    <w:rPr>
      <w:rFonts w:ascii="Times New Roman" w:eastAsia="Times New Roman" w:hAnsi="Times New Roman" w:cs="Times New Roman"/>
      <w:sz w:val="20"/>
      <w:szCs w:val="20"/>
      <w:lang w:eastAsia="ru-RU"/>
    </w:rPr>
  </w:style>
  <w:style w:type="paragraph" w:styleId="a8">
    <w:name w:val="annotation text"/>
    <w:basedOn w:val="a"/>
    <w:link w:val="a9"/>
    <w:semiHidden/>
    <w:unhideWhenUsed/>
    <w:qFormat/>
    <w:rsid w:val="009143A4"/>
    <w:rPr>
      <w:sz w:val="20"/>
      <w:szCs w:val="20"/>
    </w:rPr>
  </w:style>
  <w:style w:type="character" w:customStyle="1" w:styleId="a9">
    <w:name w:val="Текст примечания Знак"/>
    <w:basedOn w:val="a0"/>
    <w:link w:val="a8"/>
    <w:semiHidden/>
    <w:rsid w:val="009143A4"/>
    <w:rPr>
      <w:rFonts w:ascii="Times New Roman" w:eastAsia="Times New Roman" w:hAnsi="Times New Roman" w:cs="Times New Roman"/>
      <w:sz w:val="20"/>
      <w:szCs w:val="20"/>
      <w:lang w:eastAsia="ru-RU"/>
    </w:rPr>
  </w:style>
  <w:style w:type="paragraph" w:styleId="aa">
    <w:name w:val="header"/>
    <w:basedOn w:val="a"/>
    <w:link w:val="ab"/>
    <w:semiHidden/>
    <w:unhideWhenUsed/>
    <w:qFormat/>
    <w:rsid w:val="009143A4"/>
    <w:pPr>
      <w:tabs>
        <w:tab w:val="center" w:pos="4677"/>
        <w:tab w:val="right" w:pos="9355"/>
      </w:tabs>
    </w:pPr>
    <w:rPr>
      <w:lang w:val="x-none" w:eastAsia="x-none"/>
    </w:rPr>
  </w:style>
  <w:style w:type="character" w:customStyle="1" w:styleId="ab">
    <w:name w:val="Верхний колонтитул Знак"/>
    <w:basedOn w:val="a0"/>
    <w:link w:val="aa"/>
    <w:semiHidden/>
    <w:rsid w:val="009143A4"/>
    <w:rPr>
      <w:rFonts w:ascii="Times New Roman" w:eastAsia="Times New Roman" w:hAnsi="Times New Roman" w:cs="Times New Roman"/>
      <w:sz w:val="24"/>
      <w:szCs w:val="24"/>
      <w:lang w:val="x-none" w:eastAsia="x-none"/>
    </w:rPr>
  </w:style>
  <w:style w:type="paragraph" w:styleId="ac">
    <w:name w:val="footer"/>
    <w:basedOn w:val="a"/>
    <w:link w:val="ad"/>
    <w:semiHidden/>
    <w:unhideWhenUsed/>
    <w:qFormat/>
    <w:rsid w:val="009143A4"/>
    <w:pPr>
      <w:tabs>
        <w:tab w:val="center" w:pos="4677"/>
        <w:tab w:val="right" w:pos="9355"/>
      </w:tabs>
    </w:pPr>
    <w:rPr>
      <w:lang w:val="x-none" w:eastAsia="x-none"/>
    </w:rPr>
  </w:style>
  <w:style w:type="character" w:customStyle="1" w:styleId="ad">
    <w:name w:val="Нижний колонтитул Знак"/>
    <w:basedOn w:val="a0"/>
    <w:link w:val="ac"/>
    <w:semiHidden/>
    <w:rsid w:val="009143A4"/>
    <w:rPr>
      <w:rFonts w:ascii="Times New Roman" w:eastAsia="Times New Roman" w:hAnsi="Times New Roman" w:cs="Times New Roman"/>
      <w:sz w:val="24"/>
      <w:szCs w:val="24"/>
      <w:lang w:val="x-none" w:eastAsia="x-none"/>
    </w:rPr>
  </w:style>
  <w:style w:type="paragraph" w:styleId="ae">
    <w:name w:val="caption"/>
    <w:basedOn w:val="a"/>
    <w:semiHidden/>
    <w:unhideWhenUsed/>
    <w:qFormat/>
    <w:rsid w:val="009143A4"/>
    <w:pPr>
      <w:jc w:val="center"/>
    </w:pPr>
    <w:rPr>
      <w:sz w:val="28"/>
      <w:szCs w:val="20"/>
    </w:rPr>
  </w:style>
  <w:style w:type="paragraph" w:styleId="af">
    <w:name w:val="List"/>
    <w:basedOn w:val="a"/>
    <w:semiHidden/>
    <w:unhideWhenUsed/>
    <w:qFormat/>
    <w:rsid w:val="009143A4"/>
    <w:pPr>
      <w:tabs>
        <w:tab w:val="num" w:pos="720"/>
      </w:tabs>
      <w:spacing w:before="40" w:after="40"/>
      <w:ind w:left="720" w:hanging="360"/>
      <w:jc w:val="both"/>
    </w:pPr>
    <w:rPr>
      <w:szCs w:val="20"/>
    </w:rPr>
  </w:style>
  <w:style w:type="paragraph" w:styleId="22">
    <w:name w:val="List 2"/>
    <w:basedOn w:val="a"/>
    <w:semiHidden/>
    <w:unhideWhenUsed/>
    <w:qFormat/>
    <w:rsid w:val="009143A4"/>
    <w:pPr>
      <w:ind w:left="566" w:hanging="283"/>
      <w:contextualSpacing/>
    </w:pPr>
  </w:style>
  <w:style w:type="paragraph" w:styleId="af0">
    <w:name w:val="Title"/>
    <w:basedOn w:val="a"/>
    <w:link w:val="af1"/>
    <w:qFormat/>
    <w:rsid w:val="009143A4"/>
    <w:pPr>
      <w:jc w:val="center"/>
    </w:pPr>
    <w:rPr>
      <w:b/>
      <w:sz w:val="28"/>
      <w:szCs w:val="20"/>
    </w:rPr>
  </w:style>
  <w:style w:type="character" w:customStyle="1" w:styleId="af1">
    <w:name w:val="Название Знак"/>
    <w:basedOn w:val="a0"/>
    <w:link w:val="af0"/>
    <w:rsid w:val="009143A4"/>
    <w:rPr>
      <w:rFonts w:ascii="Times New Roman" w:eastAsia="Times New Roman" w:hAnsi="Times New Roman" w:cs="Times New Roman"/>
      <w:b/>
      <w:sz w:val="28"/>
      <w:szCs w:val="20"/>
      <w:lang w:eastAsia="ru-RU"/>
    </w:rPr>
  </w:style>
  <w:style w:type="paragraph" w:styleId="af2">
    <w:name w:val="Body Text"/>
    <w:basedOn w:val="a"/>
    <w:link w:val="af3"/>
    <w:semiHidden/>
    <w:unhideWhenUsed/>
    <w:qFormat/>
    <w:rsid w:val="009143A4"/>
    <w:pPr>
      <w:spacing w:after="120"/>
    </w:pPr>
    <w:rPr>
      <w:sz w:val="22"/>
      <w:lang w:val="x-none" w:eastAsia="x-none"/>
    </w:rPr>
  </w:style>
  <w:style w:type="character" w:customStyle="1" w:styleId="af3">
    <w:name w:val="Основной текст Знак"/>
    <w:basedOn w:val="a0"/>
    <w:link w:val="af2"/>
    <w:semiHidden/>
    <w:rsid w:val="009143A4"/>
    <w:rPr>
      <w:rFonts w:ascii="Times New Roman" w:eastAsia="Times New Roman" w:hAnsi="Times New Roman" w:cs="Times New Roman"/>
      <w:szCs w:val="24"/>
      <w:lang w:val="x-none" w:eastAsia="x-none"/>
    </w:rPr>
  </w:style>
  <w:style w:type="character" w:customStyle="1" w:styleId="13">
    <w:name w:val="Основной текст с отступом Знак1"/>
    <w:aliases w:val="Знак11 Знак1"/>
    <w:link w:val="af4"/>
    <w:semiHidden/>
    <w:locked/>
    <w:rsid w:val="009143A4"/>
    <w:rPr>
      <w:b/>
      <w:sz w:val="32"/>
      <w:lang w:val="x-none" w:eastAsia="x-none"/>
    </w:rPr>
  </w:style>
  <w:style w:type="paragraph" w:styleId="af4">
    <w:name w:val="Body Text Indent"/>
    <w:aliases w:val="Знак11"/>
    <w:basedOn w:val="a"/>
    <w:link w:val="13"/>
    <w:semiHidden/>
    <w:unhideWhenUsed/>
    <w:qFormat/>
    <w:rsid w:val="009143A4"/>
    <w:pPr>
      <w:spacing w:line="256" w:lineRule="auto"/>
      <w:ind w:hanging="850"/>
      <w:jc w:val="center"/>
    </w:pPr>
    <w:rPr>
      <w:rFonts w:asciiTheme="minorHAnsi" w:eastAsiaTheme="minorHAnsi" w:hAnsiTheme="minorHAnsi" w:cstheme="minorBidi"/>
      <w:b/>
      <w:sz w:val="32"/>
      <w:szCs w:val="22"/>
      <w:lang w:val="x-none" w:eastAsia="x-none"/>
    </w:rPr>
  </w:style>
  <w:style w:type="character" w:customStyle="1" w:styleId="af5">
    <w:name w:val="Основной текст с отступом Знак"/>
    <w:aliases w:val="Знак11 Знак"/>
    <w:basedOn w:val="a0"/>
    <w:semiHidden/>
    <w:rsid w:val="009143A4"/>
    <w:rPr>
      <w:rFonts w:ascii="Times New Roman" w:eastAsia="Times New Roman" w:hAnsi="Times New Roman" w:cs="Times New Roman"/>
      <w:sz w:val="24"/>
      <w:szCs w:val="24"/>
      <w:lang w:eastAsia="ru-RU"/>
    </w:rPr>
  </w:style>
  <w:style w:type="paragraph" w:styleId="af6">
    <w:name w:val="Subtitle"/>
    <w:basedOn w:val="a"/>
    <w:next w:val="a"/>
    <w:link w:val="af7"/>
    <w:qFormat/>
    <w:rsid w:val="009143A4"/>
    <w:pPr>
      <w:spacing w:after="200" w:line="276" w:lineRule="auto"/>
    </w:pPr>
    <w:rPr>
      <w:rFonts w:ascii="Cambria" w:hAnsi="Cambria"/>
      <w:i/>
      <w:iCs/>
      <w:color w:val="4F81BD"/>
      <w:spacing w:val="15"/>
      <w:lang w:val="en-US" w:eastAsia="en-US" w:bidi="en-US"/>
    </w:rPr>
  </w:style>
  <w:style w:type="character" w:customStyle="1" w:styleId="af7">
    <w:name w:val="Подзаголовок Знак"/>
    <w:basedOn w:val="a0"/>
    <w:link w:val="af6"/>
    <w:rsid w:val="009143A4"/>
    <w:rPr>
      <w:rFonts w:ascii="Cambria" w:eastAsia="Times New Roman" w:hAnsi="Cambria" w:cs="Times New Roman"/>
      <w:i/>
      <w:iCs/>
      <w:color w:val="4F81BD"/>
      <w:spacing w:val="15"/>
      <w:sz w:val="24"/>
      <w:szCs w:val="24"/>
      <w:lang w:val="en-US" w:bidi="en-US"/>
    </w:rPr>
  </w:style>
  <w:style w:type="paragraph" w:styleId="23">
    <w:name w:val="Body Text 2"/>
    <w:basedOn w:val="a"/>
    <w:link w:val="24"/>
    <w:semiHidden/>
    <w:unhideWhenUsed/>
    <w:qFormat/>
    <w:rsid w:val="009143A4"/>
    <w:pPr>
      <w:spacing w:after="120" w:line="480" w:lineRule="auto"/>
    </w:pPr>
    <w:rPr>
      <w:sz w:val="22"/>
      <w:lang w:val="x-none" w:eastAsia="x-none"/>
    </w:rPr>
  </w:style>
  <w:style w:type="character" w:customStyle="1" w:styleId="24">
    <w:name w:val="Основной текст 2 Знак"/>
    <w:basedOn w:val="a0"/>
    <w:link w:val="23"/>
    <w:semiHidden/>
    <w:rsid w:val="009143A4"/>
    <w:rPr>
      <w:rFonts w:ascii="Times New Roman" w:eastAsia="Times New Roman" w:hAnsi="Times New Roman" w:cs="Times New Roman"/>
      <w:szCs w:val="24"/>
      <w:lang w:val="x-none" w:eastAsia="x-none"/>
    </w:rPr>
  </w:style>
  <w:style w:type="paragraph" w:styleId="32">
    <w:name w:val="Body Text 3"/>
    <w:basedOn w:val="a"/>
    <w:link w:val="33"/>
    <w:semiHidden/>
    <w:unhideWhenUsed/>
    <w:qFormat/>
    <w:rsid w:val="009143A4"/>
    <w:pPr>
      <w:spacing w:after="120"/>
    </w:pPr>
    <w:rPr>
      <w:sz w:val="16"/>
      <w:szCs w:val="16"/>
      <w:lang w:val="en-US" w:eastAsia="en-US"/>
    </w:rPr>
  </w:style>
  <w:style w:type="character" w:customStyle="1" w:styleId="33">
    <w:name w:val="Основной текст 3 Знак"/>
    <w:basedOn w:val="a0"/>
    <w:link w:val="32"/>
    <w:semiHidden/>
    <w:rsid w:val="009143A4"/>
    <w:rPr>
      <w:rFonts w:ascii="Times New Roman" w:eastAsia="Times New Roman" w:hAnsi="Times New Roman" w:cs="Times New Roman"/>
      <w:sz w:val="16"/>
      <w:szCs w:val="16"/>
      <w:lang w:val="en-US"/>
    </w:rPr>
  </w:style>
  <w:style w:type="paragraph" w:styleId="25">
    <w:name w:val="Body Text Indent 2"/>
    <w:basedOn w:val="a"/>
    <w:link w:val="26"/>
    <w:semiHidden/>
    <w:unhideWhenUsed/>
    <w:qFormat/>
    <w:rsid w:val="009143A4"/>
    <w:pPr>
      <w:spacing w:after="120" w:line="480" w:lineRule="auto"/>
      <w:ind w:left="283"/>
    </w:pPr>
    <w:rPr>
      <w:sz w:val="22"/>
      <w:lang w:val="x-none" w:eastAsia="x-none"/>
    </w:rPr>
  </w:style>
  <w:style w:type="character" w:customStyle="1" w:styleId="26">
    <w:name w:val="Основной текст с отступом 2 Знак"/>
    <w:basedOn w:val="a0"/>
    <w:link w:val="25"/>
    <w:semiHidden/>
    <w:rsid w:val="009143A4"/>
    <w:rPr>
      <w:rFonts w:ascii="Times New Roman" w:eastAsia="Times New Roman" w:hAnsi="Times New Roman" w:cs="Times New Roman"/>
      <w:szCs w:val="24"/>
      <w:lang w:val="x-none" w:eastAsia="x-none"/>
    </w:rPr>
  </w:style>
  <w:style w:type="paragraph" w:styleId="34">
    <w:name w:val="Body Text Indent 3"/>
    <w:basedOn w:val="a"/>
    <w:link w:val="35"/>
    <w:semiHidden/>
    <w:unhideWhenUsed/>
    <w:qFormat/>
    <w:rsid w:val="009143A4"/>
    <w:pPr>
      <w:spacing w:after="120"/>
      <w:ind w:left="283"/>
    </w:pPr>
    <w:rPr>
      <w:sz w:val="16"/>
      <w:szCs w:val="16"/>
      <w:lang w:val="x-none" w:eastAsia="x-none"/>
    </w:rPr>
  </w:style>
  <w:style w:type="character" w:customStyle="1" w:styleId="35">
    <w:name w:val="Основной текст с отступом 3 Знак"/>
    <w:basedOn w:val="a0"/>
    <w:link w:val="34"/>
    <w:semiHidden/>
    <w:rsid w:val="009143A4"/>
    <w:rPr>
      <w:rFonts w:ascii="Times New Roman" w:eastAsia="Times New Roman" w:hAnsi="Times New Roman" w:cs="Times New Roman"/>
      <w:sz w:val="16"/>
      <w:szCs w:val="16"/>
      <w:lang w:val="x-none" w:eastAsia="x-none"/>
    </w:rPr>
  </w:style>
  <w:style w:type="paragraph" w:styleId="af8">
    <w:name w:val="Block Text"/>
    <w:basedOn w:val="a"/>
    <w:semiHidden/>
    <w:unhideWhenUsed/>
    <w:qFormat/>
    <w:rsid w:val="009143A4"/>
    <w:pPr>
      <w:ind w:left="-426" w:right="-142" w:firstLine="426"/>
      <w:jc w:val="center"/>
    </w:pPr>
    <w:rPr>
      <w:b/>
      <w:caps/>
      <w:noProof/>
      <w:sz w:val="40"/>
      <w:szCs w:val="20"/>
    </w:rPr>
  </w:style>
  <w:style w:type="paragraph" w:styleId="af9">
    <w:name w:val="Document Map"/>
    <w:basedOn w:val="a"/>
    <w:link w:val="afa"/>
    <w:semiHidden/>
    <w:unhideWhenUsed/>
    <w:qFormat/>
    <w:rsid w:val="009143A4"/>
    <w:pPr>
      <w:shd w:val="clear" w:color="auto" w:fill="000080"/>
    </w:pPr>
    <w:rPr>
      <w:rFonts w:ascii="Tahoma" w:hAnsi="Tahoma" w:cs="Tahoma"/>
      <w:sz w:val="20"/>
      <w:szCs w:val="20"/>
    </w:rPr>
  </w:style>
  <w:style w:type="character" w:customStyle="1" w:styleId="afa">
    <w:name w:val="Схема документа Знак"/>
    <w:basedOn w:val="a0"/>
    <w:link w:val="af9"/>
    <w:semiHidden/>
    <w:rsid w:val="009143A4"/>
    <w:rPr>
      <w:rFonts w:ascii="Tahoma" w:eastAsia="Times New Roman" w:hAnsi="Tahoma" w:cs="Tahoma"/>
      <w:sz w:val="20"/>
      <w:szCs w:val="20"/>
      <w:shd w:val="clear" w:color="auto" w:fill="000080"/>
      <w:lang w:eastAsia="ru-RU"/>
    </w:rPr>
  </w:style>
  <w:style w:type="paragraph" w:styleId="afb">
    <w:name w:val="annotation subject"/>
    <w:basedOn w:val="a8"/>
    <w:next w:val="a8"/>
    <w:link w:val="afc"/>
    <w:semiHidden/>
    <w:unhideWhenUsed/>
    <w:qFormat/>
    <w:rsid w:val="009143A4"/>
    <w:rPr>
      <w:b/>
      <w:bCs/>
    </w:rPr>
  </w:style>
  <w:style w:type="character" w:customStyle="1" w:styleId="afc">
    <w:name w:val="Тема примечания Знак"/>
    <w:basedOn w:val="a9"/>
    <w:link w:val="afb"/>
    <w:semiHidden/>
    <w:rsid w:val="009143A4"/>
    <w:rPr>
      <w:rFonts w:ascii="Times New Roman" w:eastAsia="Times New Roman" w:hAnsi="Times New Roman" w:cs="Times New Roman"/>
      <w:b/>
      <w:bCs/>
      <w:sz w:val="20"/>
      <w:szCs w:val="20"/>
      <w:lang w:eastAsia="ru-RU"/>
    </w:rPr>
  </w:style>
  <w:style w:type="paragraph" w:styleId="afd">
    <w:name w:val="Balloon Text"/>
    <w:basedOn w:val="a"/>
    <w:link w:val="afe"/>
    <w:semiHidden/>
    <w:unhideWhenUsed/>
    <w:qFormat/>
    <w:rsid w:val="009143A4"/>
    <w:rPr>
      <w:rFonts w:ascii="Tahoma" w:hAnsi="Tahoma"/>
      <w:sz w:val="16"/>
      <w:szCs w:val="16"/>
      <w:lang w:val="x-none" w:eastAsia="x-none"/>
    </w:rPr>
  </w:style>
  <w:style w:type="character" w:customStyle="1" w:styleId="afe">
    <w:name w:val="Текст выноски Знак"/>
    <w:basedOn w:val="a0"/>
    <w:link w:val="afd"/>
    <w:semiHidden/>
    <w:rsid w:val="009143A4"/>
    <w:rPr>
      <w:rFonts w:ascii="Tahoma" w:eastAsia="Times New Roman" w:hAnsi="Tahoma" w:cs="Times New Roman"/>
      <w:sz w:val="16"/>
      <w:szCs w:val="16"/>
      <w:lang w:val="x-none" w:eastAsia="x-none"/>
    </w:rPr>
  </w:style>
  <w:style w:type="paragraph" w:styleId="aff">
    <w:name w:val="No Spacing"/>
    <w:qFormat/>
    <w:rsid w:val="009143A4"/>
    <w:pPr>
      <w:spacing w:after="0" w:line="240" w:lineRule="auto"/>
    </w:pPr>
    <w:rPr>
      <w:rFonts w:ascii="Calibri" w:eastAsia="Times New Roman" w:hAnsi="Calibri" w:cs="Times New Roman"/>
      <w:lang w:val="en-US" w:bidi="en-US"/>
    </w:rPr>
  </w:style>
  <w:style w:type="paragraph" w:styleId="aff0">
    <w:name w:val="List Paragraph"/>
    <w:basedOn w:val="a"/>
    <w:uiPriority w:val="34"/>
    <w:qFormat/>
    <w:rsid w:val="009143A4"/>
    <w:pPr>
      <w:ind w:left="708"/>
    </w:pPr>
    <w:rPr>
      <w:sz w:val="22"/>
    </w:rPr>
  </w:style>
  <w:style w:type="paragraph" w:styleId="27">
    <w:name w:val="Quote"/>
    <w:basedOn w:val="a"/>
    <w:next w:val="a"/>
    <w:link w:val="28"/>
    <w:uiPriority w:val="29"/>
    <w:qFormat/>
    <w:rsid w:val="009143A4"/>
    <w:pPr>
      <w:spacing w:after="200" w:line="276" w:lineRule="auto"/>
    </w:pPr>
    <w:rPr>
      <w:rFonts w:ascii="Calibri" w:hAnsi="Calibri"/>
      <w:i/>
      <w:iCs/>
      <w:color w:val="000000"/>
      <w:sz w:val="22"/>
      <w:szCs w:val="22"/>
      <w:lang w:val="en-US" w:eastAsia="en-US" w:bidi="en-US"/>
    </w:rPr>
  </w:style>
  <w:style w:type="character" w:customStyle="1" w:styleId="28">
    <w:name w:val="Цитата 2 Знак"/>
    <w:basedOn w:val="a0"/>
    <w:link w:val="27"/>
    <w:uiPriority w:val="29"/>
    <w:rsid w:val="009143A4"/>
    <w:rPr>
      <w:rFonts w:ascii="Calibri" w:eastAsia="Times New Roman" w:hAnsi="Calibri" w:cs="Times New Roman"/>
      <w:i/>
      <w:iCs/>
      <w:color w:val="000000"/>
      <w:lang w:val="en-US" w:bidi="en-US"/>
    </w:rPr>
  </w:style>
  <w:style w:type="paragraph" w:styleId="aff1">
    <w:name w:val="Intense Quote"/>
    <w:basedOn w:val="a"/>
    <w:next w:val="a"/>
    <w:link w:val="aff2"/>
    <w:uiPriority w:val="30"/>
    <w:qFormat/>
    <w:rsid w:val="009143A4"/>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aff2">
    <w:name w:val="Выделенная цитата Знак"/>
    <w:basedOn w:val="a0"/>
    <w:link w:val="aff1"/>
    <w:uiPriority w:val="30"/>
    <w:rsid w:val="009143A4"/>
    <w:rPr>
      <w:rFonts w:ascii="Calibri" w:eastAsia="Times New Roman" w:hAnsi="Calibri" w:cs="Times New Roman"/>
      <w:b/>
      <w:bCs/>
      <w:i/>
      <w:iCs/>
      <w:color w:val="4F81BD"/>
      <w:lang w:val="en-US" w:bidi="en-US"/>
    </w:rPr>
  </w:style>
  <w:style w:type="paragraph" w:customStyle="1" w:styleId="14">
    <w:name w:val="Текст1"/>
    <w:aliases w:val="Знак1"/>
    <w:basedOn w:val="a"/>
    <w:semiHidden/>
    <w:qFormat/>
    <w:rsid w:val="009143A4"/>
    <w:pPr>
      <w:autoSpaceDE w:val="0"/>
      <w:autoSpaceDN w:val="0"/>
    </w:pPr>
    <w:rPr>
      <w:rFonts w:ascii="Courier New" w:hAnsi="Courier New"/>
      <w:sz w:val="20"/>
      <w:szCs w:val="20"/>
      <w:lang w:val="x-none" w:eastAsia="x-none"/>
    </w:rPr>
  </w:style>
  <w:style w:type="paragraph" w:customStyle="1" w:styleId="aff3">
    <w:name w:val="Знак"/>
    <w:basedOn w:val="a"/>
    <w:semiHidden/>
    <w:qFormat/>
    <w:rsid w:val="009143A4"/>
    <w:pPr>
      <w:spacing w:after="160" w:line="240" w:lineRule="exact"/>
    </w:pPr>
    <w:rPr>
      <w:rFonts w:ascii="Verdana" w:hAnsi="Verdana"/>
      <w:sz w:val="20"/>
      <w:szCs w:val="20"/>
      <w:lang w:val="en-US" w:eastAsia="en-US"/>
    </w:rPr>
  </w:style>
  <w:style w:type="paragraph" w:customStyle="1" w:styleId="ConsPlusTitle">
    <w:name w:val="ConsPlusTitle"/>
    <w:semiHidden/>
    <w:qFormat/>
    <w:rsid w:val="009143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semiHidden/>
    <w:qFormat/>
    <w:rsid w:val="009143A4"/>
    <w:pPr>
      <w:widowControl w:val="0"/>
      <w:autoSpaceDE w:val="0"/>
      <w:autoSpaceDN w:val="0"/>
      <w:adjustRightInd w:val="0"/>
      <w:spacing w:after="0" w:line="240" w:lineRule="auto"/>
      <w:ind w:firstLine="720"/>
    </w:pPr>
    <w:rPr>
      <w:rFonts w:ascii="Arial" w:eastAsia="Calibri" w:hAnsi="Arial" w:cs="Arial"/>
      <w:sz w:val="26"/>
      <w:szCs w:val="24"/>
      <w:lang w:eastAsia="ru-RU"/>
    </w:rPr>
  </w:style>
  <w:style w:type="character" w:customStyle="1" w:styleId="ConsPlusNormal0">
    <w:name w:val="ConsPlusNormal Знак Знак"/>
    <w:link w:val="ConsPlusNormal1"/>
    <w:semiHidden/>
    <w:locked/>
    <w:rsid w:val="009143A4"/>
    <w:rPr>
      <w:rFonts w:ascii="Arial" w:hAnsi="Arial" w:cs="Arial"/>
      <w:sz w:val="24"/>
      <w:szCs w:val="24"/>
    </w:rPr>
  </w:style>
  <w:style w:type="paragraph" w:customStyle="1" w:styleId="ConsPlusNormal1">
    <w:name w:val="ConsPlusNormal Знак"/>
    <w:link w:val="ConsPlusNormal0"/>
    <w:semiHidden/>
    <w:qFormat/>
    <w:rsid w:val="009143A4"/>
    <w:pPr>
      <w:widowControl w:val="0"/>
      <w:autoSpaceDE w:val="0"/>
      <w:autoSpaceDN w:val="0"/>
      <w:adjustRightInd w:val="0"/>
      <w:spacing w:after="0" w:line="240" w:lineRule="auto"/>
      <w:ind w:firstLine="720"/>
    </w:pPr>
    <w:rPr>
      <w:rFonts w:ascii="Arial" w:hAnsi="Arial" w:cs="Arial"/>
      <w:sz w:val="24"/>
      <w:szCs w:val="24"/>
    </w:rPr>
  </w:style>
  <w:style w:type="paragraph" w:customStyle="1" w:styleId="36">
    <w:name w:val="Абзац Уровень 3"/>
    <w:basedOn w:val="a"/>
    <w:semiHidden/>
    <w:qFormat/>
    <w:rsid w:val="009143A4"/>
    <w:pPr>
      <w:tabs>
        <w:tab w:val="left" w:pos="3834"/>
      </w:tabs>
      <w:spacing w:line="360" w:lineRule="auto"/>
      <w:ind w:left="3834" w:hanging="720"/>
      <w:jc w:val="both"/>
    </w:pPr>
    <w:rPr>
      <w:sz w:val="28"/>
      <w:szCs w:val="28"/>
      <w:lang w:eastAsia="ar-SA"/>
    </w:rPr>
  </w:style>
  <w:style w:type="paragraph" w:customStyle="1" w:styleId="41">
    <w:name w:val="Абзац Уровень 4"/>
    <w:basedOn w:val="a"/>
    <w:semiHidden/>
    <w:qFormat/>
    <w:rsid w:val="009143A4"/>
    <w:pPr>
      <w:tabs>
        <w:tab w:val="num" w:pos="2880"/>
      </w:tabs>
      <w:spacing w:line="360" w:lineRule="auto"/>
      <w:ind w:left="2211"/>
      <w:jc w:val="both"/>
    </w:pPr>
    <w:rPr>
      <w:sz w:val="28"/>
      <w:szCs w:val="28"/>
    </w:rPr>
  </w:style>
  <w:style w:type="paragraph" w:customStyle="1" w:styleId="consplusnormal2">
    <w:name w:val="consplusnormal"/>
    <w:basedOn w:val="a"/>
    <w:uiPriority w:val="99"/>
    <w:semiHidden/>
    <w:qFormat/>
    <w:rsid w:val="009143A4"/>
    <w:pPr>
      <w:spacing w:before="100" w:beforeAutospacing="1" w:after="100" w:afterAutospacing="1"/>
    </w:pPr>
  </w:style>
  <w:style w:type="paragraph" w:customStyle="1" w:styleId="FR1">
    <w:name w:val="FR1"/>
    <w:semiHidden/>
    <w:qFormat/>
    <w:rsid w:val="009143A4"/>
    <w:pPr>
      <w:widowControl w:val="0"/>
      <w:snapToGrid w:val="0"/>
      <w:spacing w:before="120" w:after="0" w:line="240" w:lineRule="auto"/>
      <w:ind w:left="280"/>
      <w:jc w:val="center"/>
    </w:pPr>
    <w:rPr>
      <w:rFonts w:ascii="Times New Roman" w:eastAsia="Times New Roman" w:hAnsi="Times New Roman" w:cs="Times New Roman"/>
      <w:sz w:val="36"/>
      <w:szCs w:val="24"/>
      <w:lang w:eastAsia="ru-RU"/>
    </w:rPr>
  </w:style>
  <w:style w:type="paragraph" w:customStyle="1" w:styleId="FR2">
    <w:name w:val="FR2"/>
    <w:semiHidden/>
    <w:qFormat/>
    <w:rsid w:val="009143A4"/>
    <w:pPr>
      <w:widowControl w:val="0"/>
      <w:snapToGrid w:val="0"/>
      <w:spacing w:after="0" w:line="240" w:lineRule="auto"/>
      <w:ind w:left="120"/>
    </w:pPr>
    <w:rPr>
      <w:rFonts w:ascii="Times New Roman" w:eastAsia="Times New Roman" w:hAnsi="Times New Roman" w:cs="Times New Roman"/>
      <w:sz w:val="18"/>
      <w:szCs w:val="24"/>
      <w:lang w:eastAsia="ru-RU"/>
    </w:rPr>
  </w:style>
  <w:style w:type="paragraph" w:customStyle="1" w:styleId="FR3">
    <w:name w:val="FR3"/>
    <w:semiHidden/>
    <w:qFormat/>
    <w:rsid w:val="009143A4"/>
    <w:pPr>
      <w:widowControl w:val="0"/>
      <w:snapToGrid w:val="0"/>
      <w:spacing w:before="480" w:after="0" w:line="240" w:lineRule="auto"/>
    </w:pPr>
    <w:rPr>
      <w:rFonts w:ascii="Arial" w:eastAsia="Times New Roman" w:hAnsi="Arial" w:cs="Times New Roman"/>
      <w:sz w:val="16"/>
      <w:szCs w:val="24"/>
      <w:lang w:eastAsia="ru-RU"/>
    </w:rPr>
  </w:style>
  <w:style w:type="paragraph" w:customStyle="1" w:styleId="ConsTitle">
    <w:name w:val="ConsTitle"/>
    <w:semiHidden/>
    <w:qFormat/>
    <w:rsid w:val="009143A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4">
    <w:name w:val="Знак Знак Знак Знак Знак Знак Знак"/>
    <w:basedOn w:val="a"/>
    <w:semiHidden/>
    <w:qFormat/>
    <w:rsid w:val="009143A4"/>
    <w:pPr>
      <w:widowControl w:val="0"/>
      <w:adjustRightInd w:val="0"/>
      <w:spacing w:after="160" w:line="240" w:lineRule="exact"/>
      <w:jc w:val="right"/>
    </w:pPr>
    <w:rPr>
      <w:sz w:val="20"/>
      <w:szCs w:val="20"/>
      <w:lang w:val="en-GB" w:eastAsia="en-US"/>
    </w:rPr>
  </w:style>
  <w:style w:type="paragraph" w:customStyle="1" w:styleId="ConsPlusCell">
    <w:name w:val="ConsPlusCell"/>
    <w:semiHidden/>
    <w:qFormat/>
    <w:rsid w:val="009143A4"/>
    <w:pPr>
      <w:widowControl w:val="0"/>
      <w:autoSpaceDE w:val="0"/>
      <w:autoSpaceDN w:val="0"/>
      <w:adjustRightInd w:val="0"/>
      <w:spacing w:after="0" w:line="240" w:lineRule="auto"/>
    </w:pPr>
    <w:rPr>
      <w:rFonts w:ascii="Arial" w:eastAsia="Times New Roman" w:hAnsi="Arial" w:cs="Arial"/>
      <w:sz w:val="26"/>
      <w:szCs w:val="24"/>
      <w:lang w:eastAsia="ru-RU"/>
    </w:rPr>
  </w:style>
  <w:style w:type="paragraph" w:customStyle="1" w:styleId="Style8">
    <w:name w:val="Style8"/>
    <w:basedOn w:val="a"/>
    <w:semiHidden/>
    <w:qFormat/>
    <w:rsid w:val="009143A4"/>
    <w:pPr>
      <w:widowControl w:val="0"/>
      <w:autoSpaceDE w:val="0"/>
      <w:autoSpaceDN w:val="0"/>
      <w:adjustRightInd w:val="0"/>
      <w:spacing w:line="274" w:lineRule="exact"/>
      <w:jc w:val="right"/>
    </w:pPr>
    <w:rPr>
      <w:rFonts w:eastAsia="MS Mincho"/>
      <w:lang w:eastAsia="ja-JP"/>
    </w:rPr>
  </w:style>
  <w:style w:type="paragraph" w:customStyle="1" w:styleId="aff5">
    <w:name w:val="Сергей"/>
    <w:basedOn w:val="a"/>
    <w:semiHidden/>
    <w:qFormat/>
    <w:rsid w:val="009143A4"/>
    <w:pPr>
      <w:overflowPunct w:val="0"/>
      <w:autoSpaceDE w:val="0"/>
      <w:ind w:firstLine="709"/>
      <w:jc w:val="both"/>
    </w:pPr>
    <w:rPr>
      <w:sz w:val="28"/>
      <w:szCs w:val="20"/>
      <w:lang w:eastAsia="ar-SA"/>
    </w:rPr>
  </w:style>
  <w:style w:type="paragraph" w:customStyle="1" w:styleId="ConsPlusNonformat">
    <w:name w:val="ConsPlusNonformat"/>
    <w:semiHidden/>
    <w:qFormat/>
    <w:rsid w:val="009143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6">
    <w:name w:val="Содержимое таблицы"/>
    <w:basedOn w:val="a"/>
    <w:semiHidden/>
    <w:qFormat/>
    <w:rsid w:val="009143A4"/>
    <w:pPr>
      <w:widowControl w:val="0"/>
      <w:suppressLineNumbers/>
      <w:suppressAutoHyphens/>
    </w:pPr>
    <w:rPr>
      <w:rFonts w:ascii="Arial" w:eastAsia="SimSun" w:hAnsi="Arial" w:cs="Arial"/>
      <w:kern w:val="2"/>
      <w:sz w:val="20"/>
      <w:szCs w:val="20"/>
      <w:lang w:eastAsia="hi-IN" w:bidi="hi-IN"/>
    </w:rPr>
  </w:style>
  <w:style w:type="paragraph" w:customStyle="1" w:styleId="15">
    <w:name w:val="Обычный1"/>
    <w:semiHidden/>
    <w:qFormat/>
    <w:rsid w:val="009143A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b">
    <w:name w:val="Обычнхbй"/>
    <w:semiHidden/>
    <w:qFormat/>
    <w:rsid w:val="009143A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37">
    <w:name w:val="Основной текст (3)_"/>
    <w:link w:val="38"/>
    <w:semiHidden/>
    <w:locked/>
    <w:rsid w:val="009143A4"/>
    <w:rPr>
      <w:rFonts w:ascii="Sylfaen" w:hAnsi="Sylfaen" w:cs="Sylfaen"/>
      <w:b/>
      <w:bCs/>
      <w:spacing w:val="10"/>
      <w:sz w:val="26"/>
      <w:szCs w:val="26"/>
      <w:shd w:val="clear" w:color="auto" w:fill="FFFFFF"/>
    </w:rPr>
  </w:style>
  <w:style w:type="paragraph" w:customStyle="1" w:styleId="38">
    <w:name w:val="Основной текст (3)"/>
    <w:basedOn w:val="a"/>
    <w:link w:val="37"/>
    <w:semiHidden/>
    <w:qFormat/>
    <w:rsid w:val="009143A4"/>
    <w:pPr>
      <w:widowControl w:val="0"/>
      <w:shd w:val="clear" w:color="auto" w:fill="FFFFFF"/>
      <w:spacing w:before="600" w:line="317" w:lineRule="exact"/>
    </w:pPr>
    <w:rPr>
      <w:rFonts w:ascii="Sylfaen" w:eastAsiaTheme="minorHAnsi" w:hAnsi="Sylfaen" w:cs="Sylfaen"/>
      <w:b/>
      <w:bCs/>
      <w:spacing w:val="10"/>
      <w:sz w:val="26"/>
      <w:szCs w:val="26"/>
      <w:lang w:eastAsia="en-US"/>
    </w:rPr>
  </w:style>
  <w:style w:type="character" w:customStyle="1" w:styleId="29">
    <w:name w:val="Заголовок №2_"/>
    <w:link w:val="2a"/>
    <w:semiHidden/>
    <w:locked/>
    <w:rsid w:val="009143A4"/>
    <w:rPr>
      <w:rFonts w:ascii="Sylfaen" w:hAnsi="Sylfaen" w:cs="Sylfaen"/>
      <w:b/>
      <w:bCs/>
      <w:spacing w:val="10"/>
      <w:sz w:val="26"/>
      <w:szCs w:val="26"/>
      <w:shd w:val="clear" w:color="auto" w:fill="FFFFFF"/>
    </w:rPr>
  </w:style>
  <w:style w:type="paragraph" w:customStyle="1" w:styleId="2a">
    <w:name w:val="Заголовок №2"/>
    <w:basedOn w:val="a"/>
    <w:link w:val="29"/>
    <w:semiHidden/>
    <w:qFormat/>
    <w:rsid w:val="009143A4"/>
    <w:pPr>
      <w:widowControl w:val="0"/>
      <w:shd w:val="clear" w:color="auto" w:fill="FFFFFF"/>
      <w:spacing w:before="240" w:after="360" w:line="240" w:lineRule="atLeast"/>
      <w:jc w:val="center"/>
      <w:outlineLvl w:val="1"/>
    </w:pPr>
    <w:rPr>
      <w:rFonts w:ascii="Sylfaen" w:eastAsiaTheme="minorHAnsi" w:hAnsi="Sylfaen" w:cs="Sylfaen"/>
      <w:b/>
      <w:bCs/>
      <w:spacing w:val="10"/>
      <w:sz w:val="26"/>
      <w:szCs w:val="26"/>
      <w:lang w:eastAsia="en-US"/>
    </w:rPr>
  </w:style>
  <w:style w:type="character" w:customStyle="1" w:styleId="ConsNormal">
    <w:name w:val="ConsNormal Знак"/>
    <w:link w:val="ConsNormal0"/>
    <w:semiHidden/>
    <w:locked/>
    <w:rsid w:val="009143A4"/>
    <w:rPr>
      <w:rFonts w:ascii="Arial" w:hAnsi="Arial" w:cs="Arial"/>
    </w:rPr>
  </w:style>
  <w:style w:type="paragraph" w:customStyle="1" w:styleId="ConsNormal0">
    <w:name w:val="ConsNormal"/>
    <w:link w:val="ConsNormal"/>
    <w:semiHidden/>
    <w:qFormat/>
    <w:rsid w:val="009143A4"/>
    <w:pPr>
      <w:widowControl w:val="0"/>
      <w:autoSpaceDE w:val="0"/>
      <w:autoSpaceDN w:val="0"/>
      <w:adjustRightInd w:val="0"/>
      <w:spacing w:after="0" w:line="240" w:lineRule="auto"/>
      <w:ind w:right="19772" w:firstLine="720"/>
    </w:pPr>
    <w:rPr>
      <w:rFonts w:ascii="Arial" w:hAnsi="Arial" w:cs="Arial"/>
    </w:rPr>
  </w:style>
  <w:style w:type="paragraph" w:customStyle="1" w:styleId="aff7">
    <w:name w:val="Заголовок"/>
    <w:basedOn w:val="a"/>
    <w:next w:val="af2"/>
    <w:semiHidden/>
    <w:qFormat/>
    <w:rsid w:val="009143A4"/>
    <w:pPr>
      <w:keepNext/>
      <w:suppressAutoHyphens/>
      <w:spacing w:before="240" w:after="120"/>
    </w:pPr>
    <w:rPr>
      <w:rFonts w:ascii="Arial" w:eastAsia="Lucida Sans Unicode" w:hAnsi="Arial" w:cs="Tahoma"/>
      <w:sz w:val="28"/>
      <w:szCs w:val="28"/>
      <w:lang w:eastAsia="ar-SA"/>
    </w:rPr>
  </w:style>
  <w:style w:type="paragraph" w:customStyle="1" w:styleId="210">
    <w:name w:val="Основной текст 21"/>
    <w:basedOn w:val="a"/>
    <w:semiHidden/>
    <w:qFormat/>
    <w:rsid w:val="009143A4"/>
    <w:pPr>
      <w:suppressAutoHyphens/>
    </w:pPr>
    <w:rPr>
      <w:sz w:val="28"/>
      <w:lang w:eastAsia="ar-SA"/>
    </w:rPr>
  </w:style>
  <w:style w:type="paragraph" w:customStyle="1" w:styleId="Heading">
    <w:name w:val="Heading"/>
    <w:semiHidden/>
    <w:qFormat/>
    <w:rsid w:val="009143A4"/>
    <w:pPr>
      <w:autoSpaceDE w:val="0"/>
      <w:autoSpaceDN w:val="0"/>
      <w:adjustRightInd w:val="0"/>
      <w:spacing w:after="0" w:line="240" w:lineRule="auto"/>
    </w:pPr>
    <w:rPr>
      <w:rFonts w:ascii="Arial" w:eastAsia="Times New Roman" w:hAnsi="Arial" w:cs="Arial"/>
      <w:b/>
      <w:bCs/>
      <w:lang w:eastAsia="ru-RU"/>
    </w:rPr>
  </w:style>
  <w:style w:type="paragraph" w:customStyle="1" w:styleId="aff8">
    <w:name w:val="Прижатый влево"/>
    <w:basedOn w:val="a"/>
    <w:next w:val="a"/>
    <w:semiHidden/>
    <w:qFormat/>
    <w:rsid w:val="009143A4"/>
    <w:pPr>
      <w:autoSpaceDE w:val="0"/>
      <w:autoSpaceDN w:val="0"/>
      <w:adjustRightInd w:val="0"/>
    </w:pPr>
    <w:rPr>
      <w:rFonts w:ascii="Arial" w:eastAsia="Calibri" w:hAnsi="Arial" w:cs="Arial"/>
      <w:sz w:val="20"/>
      <w:szCs w:val="20"/>
    </w:rPr>
  </w:style>
  <w:style w:type="paragraph" w:customStyle="1" w:styleId="aff9">
    <w:name w:val="Заголовок Приложения"/>
    <w:basedOn w:val="2"/>
    <w:semiHidden/>
    <w:qFormat/>
    <w:rsid w:val="009143A4"/>
    <w:pPr>
      <w:keepLines/>
      <w:suppressAutoHyphens/>
      <w:spacing w:before="120"/>
      <w:ind w:left="0" w:firstLine="0"/>
      <w:contextualSpacing/>
      <w:outlineLvl w:val="0"/>
    </w:pPr>
    <w:rPr>
      <w:rFonts w:cs="Arial"/>
      <w:bCs/>
      <w:iCs/>
      <w:color w:val="000000"/>
      <w:szCs w:val="28"/>
    </w:rPr>
  </w:style>
  <w:style w:type="paragraph" w:customStyle="1" w:styleId="Style3">
    <w:name w:val="Style3"/>
    <w:basedOn w:val="a"/>
    <w:semiHidden/>
    <w:qFormat/>
    <w:rsid w:val="009143A4"/>
    <w:pPr>
      <w:widowControl w:val="0"/>
      <w:autoSpaceDE w:val="0"/>
      <w:autoSpaceDN w:val="0"/>
      <w:adjustRightInd w:val="0"/>
      <w:spacing w:line="323" w:lineRule="exact"/>
    </w:pPr>
  </w:style>
  <w:style w:type="paragraph" w:customStyle="1" w:styleId="Style5">
    <w:name w:val="Style5"/>
    <w:basedOn w:val="a"/>
    <w:semiHidden/>
    <w:qFormat/>
    <w:rsid w:val="009143A4"/>
    <w:pPr>
      <w:widowControl w:val="0"/>
      <w:autoSpaceDE w:val="0"/>
      <w:autoSpaceDN w:val="0"/>
      <w:adjustRightInd w:val="0"/>
      <w:spacing w:line="323" w:lineRule="exact"/>
      <w:ind w:firstLine="715"/>
      <w:jc w:val="both"/>
    </w:pPr>
  </w:style>
  <w:style w:type="paragraph" w:customStyle="1" w:styleId="Style9">
    <w:name w:val="Style9"/>
    <w:basedOn w:val="a"/>
    <w:semiHidden/>
    <w:qFormat/>
    <w:rsid w:val="009143A4"/>
    <w:pPr>
      <w:widowControl w:val="0"/>
      <w:autoSpaceDE w:val="0"/>
      <w:autoSpaceDN w:val="0"/>
      <w:adjustRightInd w:val="0"/>
      <w:spacing w:line="322" w:lineRule="exact"/>
      <w:ind w:firstLine="710"/>
      <w:jc w:val="both"/>
    </w:pPr>
  </w:style>
  <w:style w:type="paragraph" w:customStyle="1" w:styleId="affa">
    <w:name w:val="Стандарт"/>
    <w:semiHidden/>
    <w:qFormat/>
    <w:rsid w:val="009143A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u">
    <w:name w:val="u"/>
    <w:basedOn w:val="a"/>
    <w:semiHidden/>
    <w:qFormat/>
    <w:rsid w:val="009143A4"/>
    <w:pPr>
      <w:spacing w:before="100" w:beforeAutospacing="1" w:after="100" w:afterAutospacing="1"/>
    </w:pPr>
  </w:style>
  <w:style w:type="paragraph" w:customStyle="1" w:styleId="materialtext1">
    <w:name w:val="material_text1"/>
    <w:basedOn w:val="a"/>
    <w:semiHidden/>
    <w:qFormat/>
    <w:rsid w:val="009143A4"/>
    <w:pPr>
      <w:spacing w:before="100" w:beforeAutospacing="1" w:after="100" w:afterAutospacing="1" w:line="312" w:lineRule="atLeast"/>
      <w:jc w:val="both"/>
    </w:pPr>
    <w:rPr>
      <w:sz w:val="20"/>
      <w:szCs w:val="20"/>
    </w:rPr>
  </w:style>
  <w:style w:type="paragraph" w:customStyle="1" w:styleId="39">
    <w:name w:val="Обычный (веб)3"/>
    <w:basedOn w:val="a"/>
    <w:semiHidden/>
    <w:qFormat/>
    <w:rsid w:val="009143A4"/>
    <w:pPr>
      <w:spacing w:before="280" w:after="280"/>
      <w:jc w:val="both"/>
    </w:pPr>
    <w:rPr>
      <w:lang w:eastAsia="ar-SA"/>
    </w:rPr>
  </w:style>
  <w:style w:type="paragraph" w:customStyle="1" w:styleId="16">
    <w:name w:val="Основной текст с отступом1"/>
    <w:basedOn w:val="a"/>
    <w:semiHidden/>
    <w:qFormat/>
    <w:rsid w:val="009143A4"/>
    <w:pPr>
      <w:autoSpaceDE w:val="0"/>
      <w:autoSpaceDN w:val="0"/>
      <w:spacing w:after="120"/>
      <w:ind w:left="283"/>
    </w:pPr>
    <w:rPr>
      <w:sz w:val="20"/>
      <w:szCs w:val="20"/>
    </w:rPr>
  </w:style>
  <w:style w:type="paragraph" w:customStyle="1" w:styleId="17">
    <w:name w:val="Знак Знак1 Знак Знак Знак Знак"/>
    <w:basedOn w:val="a"/>
    <w:semiHidden/>
    <w:qFormat/>
    <w:rsid w:val="009143A4"/>
    <w:pPr>
      <w:spacing w:after="160" w:line="240" w:lineRule="exact"/>
    </w:pPr>
    <w:rPr>
      <w:rFonts w:ascii="Verdana" w:hAnsi="Verdana"/>
      <w:sz w:val="20"/>
      <w:szCs w:val="20"/>
      <w:lang w:val="en-US" w:eastAsia="en-US"/>
    </w:rPr>
  </w:style>
  <w:style w:type="paragraph" w:customStyle="1" w:styleId="18">
    <w:name w:val="1"/>
    <w:basedOn w:val="a"/>
    <w:semiHidden/>
    <w:qFormat/>
    <w:rsid w:val="009143A4"/>
    <w:pPr>
      <w:widowControl w:val="0"/>
      <w:adjustRightInd w:val="0"/>
      <w:spacing w:after="160" w:line="240" w:lineRule="exact"/>
      <w:jc w:val="right"/>
    </w:pPr>
    <w:rPr>
      <w:sz w:val="20"/>
      <w:szCs w:val="20"/>
      <w:lang w:val="en-GB" w:eastAsia="en-US"/>
    </w:rPr>
  </w:style>
  <w:style w:type="paragraph" w:customStyle="1" w:styleId="ConsNonformat">
    <w:name w:val="ConsNonformat"/>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ffb">
    <w:name w:val="Обычный текст"/>
    <w:basedOn w:val="a"/>
    <w:semiHidden/>
    <w:qFormat/>
    <w:rsid w:val="009143A4"/>
    <w:pPr>
      <w:ind w:firstLine="567"/>
      <w:jc w:val="both"/>
    </w:pPr>
    <w:rPr>
      <w:sz w:val="28"/>
    </w:rPr>
  </w:style>
  <w:style w:type="paragraph" w:customStyle="1" w:styleId="Web">
    <w:name w:val="Обычный (Web)"/>
    <w:basedOn w:val="a"/>
    <w:semiHidden/>
    <w:qFormat/>
    <w:rsid w:val="009143A4"/>
    <w:pPr>
      <w:spacing w:before="100" w:after="100"/>
    </w:pPr>
    <w:rPr>
      <w:rFonts w:ascii="Arial Unicode MS" w:eastAsia="Arial Unicode MS" w:hAnsi="Arial Unicode MS"/>
      <w:lang w:eastAsia="en-US"/>
    </w:rPr>
  </w:style>
  <w:style w:type="paragraph" w:customStyle="1" w:styleId="affc">
    <w:name w:val="Заголовок_ТАБ"/>
    <w:basedOn w:val="a"/>
    <w:autoRedefine/>
    <w:semiHidden/>
    <w:qFormat/>
    <w:rsid w:val="009143A4"/>
    <w:pPr>
      <w:keepNext/>
      <w:spacing w:after="120"/>
      <w:jc w:val="center"/>
    </w:pPr>
    <w:rPr>
      <w:b/>
      <w:sz w:val="20"/>
      <w:szCs w:val="20"/>
    </w:rPr>
  </w:style>
  <w:style w:type="paragraph" w:customStyle="1" w:styleId="affd">
    <w:name w:val="Заголовок_РИС"/>
    <w:basedOn w:val="a"/>
    <w:autoRedefine/>
    <w:semiHidden/>
    <w:qFormat/>
    <w:rsid w:val="009143A4"/>
    <w:pPr>
      <w:spacing w:before="120" w:after="120"/>
      <w:jc w:val="center"/>
    </w:pPr>
    <w:rPr>
      <w:i/>
      <w:sz w:val="20"/>
      <w:szCs w:val="20"/>
    </w:rPr>
  </w:style>
  <w:style w:type="paragraph" w:customStyle="1" w:styleId="2b">
    <w:name w:val="Список2"/>
    <w:basedOn w:val="af"/>
    <w:semiHidden/>
    <w:qFormat/>
    <w:rsid w:val="009143A4"/>
    <w:pPr>
      <w:tabs>
        <w:tab w:val="clear" w:pos="720"/>
        <w:tab w:val="left" w:pos="851"/>
      </w:tabs>
      <w:ind w:left="850" w:hanging="493"/>
    </w:pPr>
  </w:style>
  <w:style w:type="paragraph" w:customStyle="1" w:styleId="affe">
    <w:name w:val="Спис_заголовок"/>
    <w:basedOn w:val="a"/>
    <w:next w:val="af"/>
    <w:semiHidden/>
    <w:qFormat/>
    <w:rsid w:val="009143A4"/>
    <w:pPr>
      <w:keepNext/>
      <w:keepLines/>
      <w:tabs>
        <w:tab w:val="left" w:pos="0"/>
      </w:tabs>
      <w:spacing w:before="60" w:after="60"/>
      <w:jc w:val="both"/>
    </w:pPr>
    <w:rPr>
      <w:szCs w:val="20"/>
    </w:rPr>
  </w:style>
  <w:style w:type="paragraph" w:customStyle="1" w:styleId="11pt012">
    <w:name w:val="Стиль Основной текст с отступом + 11 pt Слева:  0 см Выступ:  12..."/>
    <w:basedOn w:val="af4"/>
    <w:semiHidden/>
    <w:qFormat/>
    <w:rsid w:val="009143A4"/>
    <w:pPr>
      <w:spacing w:before="60" w:after="60" w:line="240" w:lineRule="auto"/>
      <w:ind w:firstLine="0"/>
      <w:jc w:val="both"/>
    </w:pPr>
    <w:rPr>
      <w:b w:val="0"/>
      <w:sz w:val="22"/>
      <w:lang w:val="ru-RU" w:eastAsia="ru-RU"/>
    </w:rPr>
  </w:style>
  <w:style w:type="paragraph" w:customStyle="1" w:styleId="afff">
    <w:name w:val="Список_без_б"/>
    <w:basedOn w:val="a"/>
    <w:semiHidden/>
    <w:qFormat/>
    <w:rsid w:val="009143A4"/>
    <w:pPr>
      <w:spacing w:before="40" w:after="40"/>
      <w:ind w:left="357"/>
      <w:jc w:val="both"/>
    </w:pPr>
    <w:rPr>
      <w:sz w:val="22"/>
      <w:szCs w:val="20"/>
    </w:rPr>
  </w:style>
  <w:style w:type="paragraph" w:customStyle="1" w:styleId="afff0">
    <w:name w:val="Таблица"/>
    <w:basedOn w:val="a"/>
    <w:semiHidden/>
    <w:qFormat/>
    <w:rsid w:val="009143A4"/>
    <w:pPr>
      <w:spacing w:before="20" w:after="20"/>
    </w:pPr>
    <w:rPr>
      <w:sz w:val="20"/>
      <w:szCs w:val="20"/>
    </w:rPr>
  </w:style>
  <w:style w:type="paragraph" w:customStyle="1" w:styleId="afff1">
    <w:name w:val="Текст письма"/>
    <w:basedOn w:val="a"/>
    <w:semiHidden/>
    <w:qFormat/>
    <w:rsid w:val="009143A4"/>
    <w:pPr>
      <w:spacing w:before="60" w:after="60"/>
      <w:jc w:val="both"/>
    </w:pPr>
    <w:rPr>
      <w:sz w:val="22"/>
      <w:szCs w:val="20"/>
    </w:rPr>
  </w:style>
  <w:style w:type="paragraph" w:customStyle="1" w:styleId="3a">
    <w:name w:val="Список3"/>
    <w:basedOn w:val="a"/>
    <w:semiHidden/>
    <w:qFormat/>
    <w:rsid w:val="009143A4"/>
    <w:pPr>
      <w:tabs>
        <w:tab w:val="left" w:pos="1208"/>
        <w:tab w:val="num" w:pos="2055"/>
      </w:tabs>
      <w:spacing w:before="20" w:after="20"/>
      <w:ind w:left="2055" w:hanging="1155"/>
      <w:jc w:val="both"/>
    </w:pPr>
    <w:rPr>
      <w:sz w:val="22"/>
      <w:szCs w:val="20"/>
    </w:rPr>
  </w:style>
  <w:style w:type="paragraph" w:customStyle="1" w:styleId="19">
    <w:name w:val="Номер1"/>
    <w:basedOn w:val="af"/>
    <w:semiHidden/>
    <w:qFormat/>
    <w:rsid w:val="009143A4"/>
    <w:pPr>
      <w:tabs>
        <w:tab w:val="clear" w:pos="720"/>
        <w:tab w:val="num" w:pos="1620"/>
      </w:tabs>
      <w:ind w:left="1620" w:hanging="180"/>
    </w:pPr>
    <w:rPr>
      <w:sz w:val="22"/>
    </w:rPr>
  </w:style>
  <w:style w:type="paragraph" w:customStyle="1" w:styleId="2c">
    <w:name w:val="Номер2"/>
    <w:basedOn w:val="2b"/>
    <w:semiHidden/>
    <w:qFormat/>
    <w:rsid w:val="009143A4"/>
    <w:pPr>
      <w:tabs>
        <w:tab w:val="left" w:pos="964"/>
        <w:tab w:val="num" w:pos="2340"/>
      </w:tabs>
      <w:ind w:left="2340" w:hanging="180"/>
    </w:pPr>
    <w:rPr>
      <w:sz w:val="22"/>
    </w:rPr>
  </w:style>
  <w:style w:type="paragraph" w:customStyle="1" w:styleId="ConsCell">
    <w:name w:val="ConsCell"/>
    <w:semiHidden/>
    <w:qFormat/>
    <w:rsid w:val="009143A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semiHidden/>
    <w:qFormat/>
    <w:rsid w:val="009143A4"/>
    <w:pPr>
      <w:ind w:firstLine="851"/>
      <w:jc w:val="both"/>
    </w:pPr>
    <w:rPr>
      <w:sz w:val="28"/>
      <w:szCs w:val="20"/>
    </w:rPr>
  </w:style>
  <w:style w:type="paragraph" w:customStyle="1" w:styleId="afff2">
    <w:name w:val="Знак Знак"/>
    <w:basedOn w:val="a"/>
    <w:semiHidden/>
    <w:qFormat/>
    <w:rsid w:val="009143A4"/>
    <w:pPr>
      <w:widowControl w:val="0"/>
      <w:adjustRightInd w:val="0"/>
      <w:spacing w:after="160" w:line="240" w:lineRule="exact"/>
      <w:jc w:val="right"/>
    </w:pPr>
    <w:rPr>
      <w:sz w:val="20"/>
      <w:szCs w:val="20"/>
      <w:lang w:val="en-GB" w:eastAsia="en-US"/>
    </w:rPr>
  </w:style>
  <w:style w:type="paragraph" w:customStyle="1" w:styleId="3b">
    <w:name w:val="Знак3"/>
    <w:basedOn w:val="a"/>
    <w:semiHidden/>
    <w:qFormat/>
    <w:rsid w:val="009143A4"/>
    <w:pPr>
      <w:widowControl w:val="0"/>
      <w:adjustRightInd w:val="0"/>
      <w:spacing w:after="160" w:line="240" w:lineRule="exact"/>
      <w:jc w:val="right"/>
    </w:pPr>
    <w:rPr>
      <w:sz w:val="20"/>
      <w:szCs w:val="20"/>
      <w:lang w:val="en-GB" w:eastAsia="en-US"/>
    </w:rPr>
  </w:style>
  <w:style w:type="character" w:customStyle="1" w:styleId="ConsNonformat0">
    <w:name w:val="ConsNonformat Знак Знак Знак Знак Знак"/>
    <w:link w:val="ConsNonformat1"/>
    <w:semiHidden/>
    <w:locked/>
    <w:rsid w:val="009143A4"/>
    <w:rPr>
      <w:rFonts w:ascii="Courier New" w:hAnsi="Courier New" w:cs="Courier New"/>
      <w:sz w:val="24"/>
      <w:szCs w:val="24"/>
    </w:rPr>
  </w:style>
  <w:style w:type="paragraph" w:customStyle="1" w:styleId="ConsNonformat1">
    <w:name w:val="ConsNonformat Знак Знак Знак Знак"/>
    <w:link w:val="ConsNonformat0"/>
    <w:semiHidden/>
    <w:qFormat/>
    <w:rsid w:val="009143A4"/>
    <w:pPr>
      <w:widowControl w:val="0"/>
      <w:autoSpaceDE w:val="0"/>
      <w:autoSpaceDN w:val="0"/>
      <w:adjustRightInd w:val="0"/>
      <w:spacing w:after="0" w:line="240" w:lineRule="auto"/>
      <w:ind w:right="19772"/>
    </w:pPr>
    <w:rPr>
      <w:rFonts w:ascii="Courier New" w:hAnsi="Courier New" w:cs="Courier New"/>
      <w:sz w:val="24"/>
      <w:szCs w:val="24"/>
    </w:rPr>
  </w:style>
  <w:style w:type="paragraph" w:customStyle="1" w:styleId="ConsNonformat2">
    <w:name w:val="ConsNonformat Знак Знак"/>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Nonformat3">
    <w:name w:val="ConsNonformat Знак Знак Знак"/>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c">
    <w:name w:val="Текст3"/>
    <w:basedOn w:val="a"/>
    <w:semiHidden/>
    <w:qFormat/>
    <w:rsid w:val="009143A4"/>
    <w:rPr>
      <w:rFonts w:ascii="Courier New" w:hAnsi="Courier New" w:cs="Courier New"/>
      <w:sz w:val="20"/>
      <w:szCs w:val="20"/>
      <w:lang w:eastAsia="ar-SA"/>
    </w:rPr>
  </w:style>
  <w:style w:type="paragraph" w:customStyle="1" w:styleId="afff3">
    <w:name w:val="Таблицы (моноширинный)"/>
    <w:basedOn w:val="a"/>
    <w:next w:val="a"/>
    <w:semiHidden/>
    <w:qFormat/>
    <w:rsid w:val="009143A4"/>
    <w:pPr>
      <w:widowControl w:val="0"/>
      <w:jc w:val="both"/>
    </w:pPr>
    <w:rPr>
      <w:rFonts w:ascii="Courier New" w:hAnsi="Courier New"/>
      <w:sz w:val="20"/>
      <w:szCs w:val="20"/>
    </w:rPr>
  </w:style>
  <w:style w:type="character" w:customStyle="1" w:styleId="afff4">
    <w:name w:val="Основной текст_"/>
    <w:link w:val="1a"/>
    <w:semiHidden/>
    <w:locked/>
    <w:rsid w:val="009143A4"/>
    <w:rPr>
      <w:sz w:val="26"/>
      <w:szCs w:val="26"/>
      <w:shd w:val="clear" w:color="auto" w:fill="FFFFFF"/>
    </w:rPr>
  </w:style>
  <w:style w:type="paragraph" w:customStyle="1" w:styleId="1a">
    <w:name w:val="Основной текст1"/>
    <w:basedOn w:val="a"/>
    <w:link w:val="afff4"/>
    <w:semiHidden/>
    <w:qFormat/>
    <w:rsid w:val="009143A4"/>
    <w:pPr>
      <w:shd w:val="clear" w:color="auto" w:fill="FFFFFF"/>
      <w:spacing w:after="840" w:line="0" w:lineRule="atLeast"/>
    </w:pPr>
    <w:rPr>
      <w:rFonts w:asciiTheme="minorHAnsi" w:eastAsiaTheme="minorHAnsi" w:hAnsiTheme="minorHAnsi" w:cstheme="minorBidi"/>
      <w:sz w:val="26"/>
      <w:szCs w:val="26"/>
      <w:lang w:eastAsia="en-US"/>
    </w:rPr>
  </w:style>
  <w:style w:type="paragraph" w:customStyle="1" w:styleId="constitle0">
    <w:name w:val="constitle"/>
    <w:basedOn w:val="a"/>
    <w:semiHidden/>
    <w:qFormat/>
    <w:rsid w:val="009143A4"/>
    <w:pPr>
      <w:spacing w:before="100" w:beforeAutospacing="1" w:after="100" w:afterAutospacing="1"/>
    </w:pPr>
  </w:style>
  <w:style w:type="paragraph" w:customStyle="1" w:styleId="Style11">
    <w:name w:val="Style11"/>
    <w:basedOn w:val="a"/>
    <w:semiHidden/>
    <w:qFormat/>
    <w:rsid w:val="009143A4"/>
    <w:pPr>
      <w:widowControl w:val="0"/>
      <w:autoSpaceDE w:val="0"/>
      <w:autoSpaceDN w:val="0"/>
      <w:adjustRightInd w:val="0"/>
      <w:spacing w:line="235" w:lineRule="exact"/>
      <w:jc w:val="both"/>
    </w:pPr>
    <w:rPr>
      <w:rFonts w:ascii="Arial" w:hAnsi="Arial"/>
    </w:rPr>
  </w:style>
  <w:style w:type="paragraph" w:customStyle="1" w:styleId="1b">
    <w:name w:val="Абзац списка1"/>
    <w:basedOn w:val="a"/>
    <w:semiHidden/>
    <w:qFormat/>
    <w:rsid w:val="009143A4"/>
    <w:pPr>
      <w:suppressAutoHyphens/>
      <w:spacing w:line="100" w:lineRule="atLeast"/>
      <w:ind w:left="720"/>
    </w:pPr>
    <w:rPr>
      <w:rFonts w:ascii="Calibri" w:hAnsi="Calibri"/>
      <w:kern w:val="2"/>
      <w:lang w:eastAsia="ar-SA"/>
    </w:rPr>
  </w:style>
  <w:style w:type="character" w:customStyle="1" w:styleId="2d">
    <w:name w:val="Основной текст (2)_"/>
    <w:link w:val="211"/>
    <w:semiHidden/>
    <w:locked/>
    <w:rsid w:val="009143A4"/>
    <w:rPr>
      <w:sz w:val="28"/>
      <w:szCs w:val="28"/>
      <w:shd w:val="clear" w:color="auto" w:fill="FFFFFF"/>
    </w:rPr>
  </w:style>
  <w:style w:type="paragraph" w:customStyle="1" w:styleId="211">
    <w:name w:val="Основной текст (2)1"/>
    <w:basedOn w:val="a"/>
    <w:link w:val="2d"/>
    <w:semiHidden/>
    <w:qFormat/>
    <w:rsid w:val="009143A4"/>
    <w:pPr>
      <w:widowControl w:val="0"/>
      <w:shd w:val="clear" w:color="auto" w:fill="FFFFFF"/>
      <w:spacing w:before="600" w:after="420" w:line="240" w:lineRule="atLeast"/>
      <w:jc w:val="both"/>
    </w:pPr>
    <w:rPr>
      <w:rFonts w:asciiTheme="minorHAnsi" w:eastAsiaTheme="minorHAnsi" w:hAnsiTheme="minorHAnsi" w:cstheme="minorBidi"/>
      <w:sz w:val="28"/>
      <w:szCs w:val="28"/>
      <w:lang w:eastAsia="en-US"/>
    </w:rPr>
  </w:style>
  <w:style w:type="paragraph" w:customStyle="1" w:styleId="justifyfull">
    <w:name w:val="justifyfull"/>
    <w:basedOn w:val="a"/>
    <w:semiHidden/>
    <w:qFormat/>
    <w:rsid w:val="009143A4"/>
    <w:pPr>
      <w:spacing w:before="100" w:beforeAutospacing="1" w:after="100" w:afterAutospacing="1"/>
    </w:pPr>
  </w:style>
  <w:style w:type="paragraph" w:customStyle="1" w:styleId="consplusnormaljustifyfull">
    <w:name w:val="consplusnormal justifyfull"/>
    <w:basedOn w:val="a"/>
    <w:semiHidden/>
    <w:qFormat/>
    <w:rsid w:val="009143A4"/>
    <w:pPr>
      <w:spacing w:before="100" w:beforeAutospacing="1" w:after="100" w:afterAutospacing="1"/>
    </w:pPr>
  </w:style>
  <w:style w:type="character" w:customStyle="1" w:styleId="ListParagraphChar">
    <w:name w:val="List Paragraph Char"/>
    <w:link w:val="2e"/>
    <w:semiHidden/>
    <w:locked/>
    <w:rsid w:val="009143A4"/>
    <w:rPr>
      <w:sz w:val="28"/>
      <w:lang w:val="x-none" w:eastAsia="x-none"/>
    </w:rPr>
  </w:style>
  <w:style w:type="paragraph" w:customStyle="1" w:styleId="2e">
    <w:name w:val="Абзац списка2"/>
    <w:basedOn w:val="a"/>
    <w:link w:val="ListParagraphChar"/>
    <w:semiHidden/>
    <w:qFormat/>
    <w:rsid w:val="009143A4"/>
    <w:pPr>
      <w:spacing w:line="360" w:lineRule="auto"/>
      <w:ind w:left="720"/>
      <w:contextualSpacing/>
    </w:pPr>
    <w:rPr>
      <w:rFonts w:asciiTheme="minorHAnsi" w:eastAsiaTheme="minorHAnsi" w:hAnsiTheme="minorHAnsi" w:cstheme="minorBidi"/>
      <w:sz w:val="28"/>
      <w:szCs w:val="22"/>
      <w:lang w:val="x-none" w:eastAsia="x-none"/>
    </w:rPr>
  </w:style>
  <w:style w:type="character" w:customStyle="1" w:styleId="NoSpacingChar">
    <w:name w:val="No Spacing Char"/>
    <w:link w:val="NoSpacing1"/>
    <w:uiPriority w:val="99"/>
    <w:semiHidden/>
    <w:locked/>
    <w:rsid w:val="009143A4"/>
    <w:rPr>
      <w:sz w:val="24"/>
      <w:szCs w:val="24"/>
    </w:rPr>
  </w:style>
  <w:style w:type="paragraph" w:customStyle="1" w:styleId="NoSpacing1">
    <w:name w:val="No Spacing1"/>
    <w:link w:val="NoSpacingChar"/>
    <w:uiPriority w:val="99"/>
    <w:semiHidden/>
    <w:qFormat/>
    <w:rsid w:val="009143A4"/>
    <w:pPr>
      <w:spacing w:after="0" w:line="240" w:lineRule="auto"/>
    </w:pPr>
    <w:rPr>
      <w:sz w:val="24"/>
      <w:szCs w:val="24"/>
    </w:rPr>
  </w:style>
  <w:style w:type="paragraph" w:customStyle="1" w:styleId="western">
    <w:name w:val="western"/>
    <w:basedOn w:val="a"/>
    <w:semiHidden/>
    <w:qFormat/>
    <w:rsid w:val="009143A4"/>
    <w:pPr>
      <w:spacing w:before="100" w:beforeAutospacing="1" w:after="100" w:afterAutospacing="1"/>
    </w:pPr>
  </w:style>
  <w:style w:type="paragraph" w:customStyle="1" w:styleId="Standard">
    <w:name w:val="Standard"/>
    <w:semiHidden/>
    <w:qFormat/>
    <w:rsid w:val="009143A4"/>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Textbody">
    <w:name w:val="Text body"/>
    <w:basedOn w:val="Standard"/>
    <w:semiHidden/>
    <w:qFormat/>
    <w:rsid w:val="009143A4"/>
    <w:pPr>
      <w:spacing w:after="120"/>
    </w:pPr>
  </w:style>
  <w:style w:type="character" w:customStyle="1" w:styleId="120">
    <w:name w:val="Заголовок №1 (2)_"/>
    <w:link w:val="121"/>
    <w:semiHidden/>
    <w:locked/>
    <w:rsid w:val="009143A4"/>
    <w:rPr>
      <w:rFonts w:ascii="Corbel" w:eastAsia="Corbel" w:hAnsi="Corbel" w:cs="Corbel"/>
      <w:sz w:val="17"/>
      <w:szCs w:val="17"/>
      <w:shd w:val="clear" w:color="auto" w:fill="FFFFFF"/>
    </w:rPr>
  </w:style>
  <w:style w:type="paragraph" w:customStyle="1" w:styleId="121">
    <w:name w:val="Заголовок №1 (2)"/>
    <w:basedOn w:val="a"/>
    <w:link w:val="120"/>
    <w:semiHidden/>
    <w:qFormat/>
    <w:rsid w:val="009143A4"/>
    <w:pPr>
      <w:shd w:val="clear" w:color="auto" w:fill="FFFFFF"/>
      <w:spacing w:before="360" w:line="217" w:lineRule="exact"/>
      <w:jc w:val="center"/>
      <w:outlineLvl w:val="0"/>
    </w:pPr>
    <w:rPr>
      <w:rFonts w:ascii="Corbel" w:eastAsia="Corbel" w:hAnsi="Corbel" w:cs="Corbel"/>
      <w:sz w:val="17"/>
      <w:szCs w:val="17"/>
      <w:lang w:eastAsia="en-US"/>
    </w:rPr>
  </w:style>
  <w:style w:type="character" w:customStyle="1" w:styleId="1c">
    <w:name w:val="Заголовок №1_"/>
    <w:link w:val="1d"/>
    <w:semiHidden/>
    <w:locked/>
    <w:rsid w:val="009143A4"/>
    <w:rPr>
      <w:sz w:val="18"/>
      <w:szCs w:val="18"/>
      <w:shd w:val="clear" w:color="auto" w:fill="FFFFFF"/>
    </w:rPr>
  </w:style>
  <w:style w:type="paragraph" w:customStyle="1" w:styleId="1d">
    <w:name w:val="Заголовок №1"/>
    <w:basedOn w:val="a"/>
    <w:link w:val="1c"/>
    <w:semiHidden/>
    <w:qFormat/>
    <w:rsid w:val="009143A4"/>
    <w:pPr>
      <w:shd w:val="clear" w:color="auto" w:fill="FFFFFF"/>
      <w:spacing w:after="180" w:line="217" w:lineRule="exact"/>
      <w:jc w:val="center"/>
      <w:outlineLvl w:val="0"/>
    </w:pPr>
    <w:rPr>
      <w:rFonts w:asciiTheme="minorHAnsi" w:eastAsiaTheme="minorHAnsi" w:hAnsiTheme="minorHAnsi" w:cstheme="minorBidi"/>
      <w:sz w:val="18"/>
      <w:szCs w:val="18"/>
      <w:lang w:eastAsia="en-US"/>
    </w:rPr>
  </w:style>
  <w:style w:type="character" w:customStyle="1" w:styleId="130">
    <w:name w:val="Заголовок №1 (3)_"/>
    <w:link w:val="131"/>
    <w:semiHidden/>
    <w:locked/>
    <w:rsid w:val="009143A4"/>
    <w:rPr>
      <w:sz w:val="18"/>
      <w:szCs w:val="18"/>
      <w:shd w:val="clear" w:color="auto" w:fill="FFFFFF"/>
    </w:rPr>
  </w:style>
  <w:style w:type="paragraph" w:customStyle="1" w:styleId="131">
    <w:name w:val="Заголовок №1 (3)"/>
    <w:basedOn w:val="a"/>
    <w:link w:val="130"/>
    <w:semiHidden/>
    <w:qFormat/>
    <w:rsid w:val="009143A4"/>
    <w:pPr>
      <w:shd w:val="clear" w:color="auto" w:fill="FFFFFF"/>
      <w:spacing w:line="217" w:lineRule="exact"/>
      <w:jc w:val="both"/>
      <w:outlineLvl w:val="0"/>
    </w:pPr>
    <w:rPr>
      <w:rFonts w:asciiTheme="minorHAnsi" w:eastAsiaTheme="minorHAnsi" w:hAnsiTheme="minorHAnsi" w:cstheme="minorBidi"/>
      <w:sz w:val="18"/>
      <w:szCs w:val="18"/>
      <w:lang w:eastAsia="en-US"/>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semiHidden/>
    <w:qFormat/>
    <w:rsid w:val="009143A4"/>
    <w:pPr>
      <w:spacing w:after="160" w:line="240" w:lineRule="exact"/>
    </w:pPr>
    <w:rPr>
      <w:rFonts w:ascii="Arial" w:hAnsi="Arial" w:cs="Arial"/>
      <w:sz w:val="20"/>
      <w:szCs w:val="20"/>
      <w:lang w:val="en-US" w:eastAsia="en-US"/>
    </w:rPr>
  </w:style>
  <w:style w:type="paragraph" w:customStyle="1" w:styleId="consplusnonformat0">
    <w:name w:val="consplusnonformat"/>
    <w:basedOn w:val="a"/>
    <w:semiHidden/>
    <w:qFormat/>
    <w:rsid w:val="009143A4"/>
    <w:pPr>
      <w:spacing w:before="100" w:beforeAutospacing="1" w:after="100" w:afterAutospacing="1"/>
    </w:pPr>
  </w:style>
  <w:style w:type="paragraph" w:customStyle="1" w:styleId="Char">
    <w:name w:val="Char Знак Знак Знак"/>
    <w:basedOn w:val="a"/>
    <w:semiHidden/>
    <w:qFormat/>
    <w:rsid w:val="009143A4"/>
    <w:pPr>
      <w:widowControl w:val="0"/>
      <w:adjustRightInd w:val="0"/>
      <w:spacing w:before="100" w:beforeAutospacing="1" w:after="100" w:afterAutospacing="1" w:line="360" w:lineRule="atLeast"/>
      <w:jc w:val="both"/>
    </w:pPr>
    <w:rPr>
      <w:rFonts w:ascii="Tahoma" w:hAnsi="Tahoma"/>
      <w:sz w:val="20"/>
      <w:szCs w:val="20"/>
      <w:lang w:val="en-US" w:eastAsia="en-US"/>
    </w:rPr>
  </w:style>
  <w:style w:type="paragraph" w:customStyle="1" w:styleId="afff5">
    <w:name w:val="Знак Знак Знак"/>
    <w:basedOn w:val="a"/>
    <w:uiPriority w:val="99"/>
    <w:semiHidden/>
    <w:qFormat/>
    <w:rsid w:val="009143A4"/>
    <w:pPr>
      <w:spacing w:before="100" w:beforeAutospacing="1" w:after="100" w:afterAutospacing="1"/>
    </w:pPr>
    <w:rPr>
      <w:rFonts w:ascii="Tahoma" w:hAnsi="Tahoma" w:cs="Tahoma"/>
      <w:sz w:val="20"/>
      <w:szCs w:val="20"/>
      <w:lang w:val="en-US" w:eastAsia="en-US"/>
    </w:rPr>
  </w:style>
  <w:style w:type="paragraph" w:customStyle="1" w:styleId="1e">
    <w:name w:val="1 Знак"/>
    <w:basedOn w:val="a"/>
    <w:semiHidden/>
    <w:qFormat/>
    <w:rsid w:val="009143A4"/>
    <w:pPr>
      <w:spacing w:after="160" w:line="240" w:lineRule="exact"/>
    </w:pPr>
    <w:rPr>
      <w:rFonts w:ascii="Verdana" w:hAnsi="Verdana"/>
      <w:sz w:val="20"/>
      <w:szCs w:val="20"/>
      <w:lang w:val="en-US" w:eastAsia="en-US"/>
    </w:rPr>
  </w:style>
  <w:style w:type="paragraph" w:customStyle="1" w:styleId="tekstob">
    <w:name w:val="tekstob"/>
    <w:basedOn w:val="a"/>
    <w:semiHidden/>
    <w:qFormat/>
    <w:rsid w:val="009143A4"/>
    <w:pPr>
      <w:spacing w:before="100" w:beforeAutospacing="1" w:after="100" w:afterAutospacing="1"/>
    </w:pPr>
  </w:style>
  <w:style w:type="paragraph" w:customStyle="1" w:styleId="afff6">
    <w:name w:val="Обычный.Название подразделения"/>
    <w:semiHidden/>
    <w:qFormat/>
    <w:rsid w:val="009143A4"/>
    <w:pPr>
      <w:spacing w:after="0" w:line="240" w:lineRule="auto"/>
    </w:pPr>
    <w:rPr>
      <w:rFonts w:ascii="SchoolBook" w:eastAsia="Times New Roman" w:hAnsi="SchoolBook" w:cs="Times New Roman"/>
      <w:sz w:val="28"/>
      <w:szCs w:val="20"/>
      <w:lang w:eastAsia="ru-RU"/>
    </w:rPr>
  </w:style>
  <w:style w:type="character" w:customStyle="1" w:styleId="afff7">
    <w:name w:val="Оглавление_"/>
    <w:link w:val="afff8"/>
    <w:semiHidden/>
    <w:locked/>
    <w:rsid w:val="009143A4"/>
    <w:rPr>
      <w:shd w:val="clear" w:color="auto" w:fill="FFFFFF"/>
    </w:rPr>
  </w:style>
  <w:style w:type="paragraph" w:customStyle="1" w:styleId="afff8">
    <w:name w:val="Оглавление"/>
    <w:basedOn w:val="a"/>
    <w:link w:val="afff7"/>
    <w:semiHidden/>
    <w:qFormat/>
    <w:rsid w:val="009143A4"/>
    <w:pPr>
      <w:widowControl w:val="0"/>
      <w:shd w:val="clear" w:color="auto" w:fill="FFFFFF"/>
      <w:spacing w:line="307" w:lineRule="exact"/>
      <w:jc w:val="both"/>
    </w:pPr>
    <w:rPr>
      <w:rFonts w:asciiTheme="minorHAnsi" w:eastAsiaTheme="minorHAnsi" w:hAnsiTheme="minorHAnsi" w:cstheme="minorBidi"/>
      <w:sz w:val="22"/>
      <w:szCs w:val="22"/>
      <w:lang w:eastAsia="en-US"/>
    </w:rPr>
  </w:style>
  <w:style w:type="paragraph" w:customStyle="1" w:styleId="2f">
    <w:name w:val="Основной текст2"/>
    <w:basedOn w:val="a"/>
    <w:semiHidden/>
    <w:qFormat/>
    <w:rsid w:val="009143A4"/>
    <w:pPr>
      <w:widowControl w:val="0"/>
      <w:shd w:val="clear" w:color="auto" w:fill="FFFFFF"/>
      <w:spacing w:line="311" w:lineRule="exact"/>
    </w:pPr>
    <w:rPr>
      <w:lang w:bidi="ru-RU"/>
    </w:rPr>
  </w:style>
  <w:style w:type="paragraph" w:customStyle="1" w:styleId="consplustitle0">
    <w:name w:val="consplustitle"/>
    <w:basedOn w:val="a"/>
    <w:semiHidden/>
    <w:qFormat/>
    <w:rsid w:val="009143A4"/>
    <w:pPr>
      <w:spacing w:before="280" w:after="280"/>
    </w:pPr>
    <w:rPr>
      <w:sz w:val="20"/>
      <w:szCs w:val="20"/>
      <w:lang w:eastAsia="ar-SA"/>
    </w:rPr>
  </w:style>
  <w:style w:type="paragraph" w:customStyle="1" w:styleId="conspluscell0">
    <w:name w:val="conspluscell"/>
    <w:basedOn w:val="a"/>
    <w:semiHidden/>
    <w:qFormat/>
    <w:rsid w:val="009143A4"/>
    <w:pPr>
      <w:spacing w:before="280" w:after="280"/>
    </w:pPr>
    <w:rPr>
      <w:sz w:val="20"/>
      <w:szCs w:val="20"/>
      <w:lang w:eastAsia="ar-SA"/>
    </w:rPr>
  </w:style>
  <w:style w:type="paragraph" w:customStyle="1" w:styleId="1f">
    <w:name w:val="Обычный (веб)1"/>
    <w:basedOn w:val="a"/>
    <w:semiHidden/>
    <w:qFormat/>
    <w:rsid w:val="009143A4"/>
    <w:pPr>
      <w:suppressAutoHyphens/>
      <w:spacing w:before="28" w:after="28" w:line="100" w:lineRule="atLeast"/>
    </w:pPr>
    <w:rPr>
      <w:kern w:val="2"/>
      <w:lang w:eastAsia="ar-SA"/>
    </w:rPr>
  </w:style>
  <w:style w:type="character" w:customStyle="1" w:styleId="3d">
    <w:name w:val="Стиль3 Знак"/>
    <w:link w:val="3e"/>
    <w:semiHidden/>
    <w:locked/>
    <w:rsid w:val="009143A4"/>
    <w:rPr>
      <w:rFonts w:ascii="Calibri" w:hAnsi="Calibri" w:cs="Calibri"/>
      <w:b/>
      <w:bCs/>
      <w:sz w:val="26"/>
      <w:szCs w:val="26"/>
      <w:lang w:val="en-US"/>
    </w:rPr>
  </w:style>
  <w:style w:type="paragraph" w:customStyle="1" w:styleId="3e">
    <w:name w:val="Стиль3"/>
    <w:basedOn w:val="a"/>
    <w:link w:val="3d"/>
    <w:semiHidden/>
    <w:qFormat/>
    <w:rsid w:val="009143A4"/>
    <w:pPr>
      <w:spacing w:before="200" w:line="276" w:lineRule="auto"/>
      <w:ind w:firstLine="709"/>
      <w:jc w:val="center"/>
      <w:outlineLvl w:val="1"/>
    </w:pPr>
    <w:rPr>
      <w:rFonts w:ascii="Calibri" w:eastAsiaTheme="minorHAnsi" w:hAnsi="Calibri" w:cs="Calibri"/>
      <w:b/>
      <w:bCs/>
      <w:sz w:val="26"/>
      <w:szCs w:val="26"/>
      <w:lang w:val="en-US" w:eastAsia="en-US"/>
    </w:rPr>
  </w:style>
  <w:style w:type="paragraph" w:customStyle="1" w:styleId="Default">
    <w:name w:val="Default"/>
    <w:uiPriority w:val="99"/>
    <w:semiHidden/>
    <w:qFormat/>
    <w:rsid w:val="009143A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Базовый"/>
    <w:semiHidden/>
    <w:qFormat/>
    <w:rsid w:val="009143A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ListParagraph1">
    <w:name w:val="List Paragraph1"/>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6">
    <w:name w:val="p6"/>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5">
    <w:name w:val="p5"/>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7">
    <w:name w:val="p7"/>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13">
    <w:name w:val="p13"/>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17">
    <w:name w:val="p17"/>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3">
    <w:name w:val="p3"/>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4">
    <w:name w:val="p4"/>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9">
    <w:name w:val="p9"/>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0">
    <w:name w:val="p10"/>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1">
    <w:name w:val="p11"/>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2">
    <w:name w:val="p12"/>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4">
    <w:name w:val="p14"/>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5">
    <w:name w:val="p15"/>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6">
    <w:name w:val="p16"/>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8">
    <w:name w:val="p18"/>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9">
    <w:name w:val="p19"/>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20">
    <w:name w:val="p20"/>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22">
    <w:name w:val="p22"/>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character" w:customStyle="1" w:styleId="3f">
    <w:name w:val="Заголовок №3_"/>
    <w:link w:val="3f0"/>
    <w:semiHidden/>
    <w:locked/>
    <w:rsid w:val="009143A4"/>
    <w:rPr>
      <w:b/>
      <w:bCs/>
      <w:sz w:val="26"/>
      <w:szCs w:val="26"/>
      <w:shd w:val="clear" w:color="auto" w:fill="FFFFFF"/>
    </w:rPr>
  </w:style>
  <w:style w:type="paragraph" w:customStyle="1" w:styleId="3f0">
    <w:name w:val="Заголовок №3"/>
    <w:basedOn w:val="a"/>
    <w:link w:val="3f"/>
    <w:semiHidden/>
    <w:qFormat/>
    <w:rsid w:val="009143A4"/>
    <w:pPr>
      <w:widowControl w:val="0"/>
      <w:shd w:val="clear" w:color="auto" w:fill="FFFFFF"/>
      <w:spacing w:before="300" w:after="420" w:line="0" w:lineRule="atLeast"/>
      <w:jc w:val="both"/>
      <w:outlineLvl w:val="2"/>
    </w:pPr>
    <w:rPr>
      <w:rFonts w:asciiTheme="minorHAnsi" w:eastAsiaTheme="minorHAnsi" w:hAnsiTheme="minorHAnsi" w:cstheme="minorBidi"/>
      <w:b/>
      <w:bCs/>
      <w:sz w:val="26"/>
      <w:szCs w:val="26"/>
      <w:lang w:eastAsia="en-US"/>
    </w:rPr>
  </w:style>
  <w:style w:type="paragraph" w:customStyle="1" w:styleId="Style7">
    <w:name w:val="Style7"/>
    <w:basedOn w:val="a"/>
    <w:semiHidden/>
    <w:qFormat/>
    <w:rsid w:val="009143A4"/>
    <w:pPr>
      <w:widowControl w:val="0"/>
      <w:autoSpaceDE w:val="0"/>
      <w:autoSpaceDN w:val="0"/>
      <w:adjustRightInd w:val="0"/>
      <w:spacing w:line="552" w:lineRule="exact"/>
      <w:jc w:val="center"/>
    </w:pPr>
  </w:style>
  <w:style w:type="paragraph" w:customStyle="1" w:styleId="Style6">
    <w:name w:val="Style6"/>
    <w:basedOn w:val="a"/>
    <w:semiHidden/>
    <w:qFormat/>
    <w:rsid w:val="009143A4"/>
    <w:pPr>
      <w:widowControl w:val="0"/>
      <w:autoSpaceDE w:val="0"/>
      <w:autoSpaceDN w:val="0"/>
      <w:adjustRightInd w:val="0"/>
      <w:jc w:val="both"/>
    </w:pPr>
  </w:style>
  <w:style w:type="paragraph" w:customStyle="1" w:styleId="msolistparagraph0">
    <w:name w:val="msolistparagraph"/>
    <w:basedOn w:val="a"/>
    <w:uiPriority w:val="99"/>
    <w:semiHidden/>
    <w:qFormat/>
    <w:rsid w:val="009143A4"/>
    <w:pPr>
      <w:suppressAutoHyphens/>
      <w:spacing w:before="280" w:after="280"/>
    </w:pPr>
    <w:rPr>
      <w:rFonts w:ascii="Calibri" w:hAnsi="Calibri" w:cs="Calibri"/>
      <w:lang w:eastAsia="ar-SA"/>
    </w:rPr>
  </w:style>
  <w:style w:type="paragraph" w:customStyle="1" w:styleId="ConsPlusDocList">
    <w:name w:val="ConsPlusDocList"/>
    <w:semiHidden/>
    <w:qFormat/>
    <w:rsid w:val="009143A4"/>
    <w:pPr>
      <w:widowControl w:val="0"/>
      <w:tabs>
        <w:tab w:val="left" w:pos="709"/>
      </w:tabs>
      <w:suppressAutoHyphens/>
    </w:pPr>
    <w:rPr>
      <w:rFonts w:ascii="Arial" w:eastAsia="SimSun" w:hAnsi="Arial" w:cs="Arial"/>
      <w:sz w:val="20"/>
      <w:szCs w:val="20"/>
      <w:lang w:eastAsia="zh-CN"/>
    </w:rPr>
  </w:style>
  <w:style w:type="paragraph" w:customStyle="1" w:styleId="1f0">
    <w:name w:val="Без интервала1"/>
    <w:semiHidden/>
    <w:qFormat/>
    <w:rsid w:val="009143A4"/>
    <w:pPr>
      <w:spacing w:after="0" w:line="240" w:lineRule="auto"/>
    </w:pPr>
    <w:rPr>
      <w:rFonts w:ascii="Calibri" w:eastAsia="Times New Roman" w:hAnsi="Calibri" w:cs="Calibri"/>
      <w:lang w:eastAsia="ru-RU"/>
    </w:rPr>
  </w:style>
  <w:style w:type="paragraph" w:customStyle="1" w:styleId="1f1">
    <w:name w:val="Название1"/>
    <w:basedOn w:val="a"/>
    <w:semiHidden/>
    <w:qFormat/>
    <w:rsid w:val="009143A4"/>
    <w:pPr>
      <w:suppressLineNumbers/>
      <w:suppressAutoHyphens/>
      <w:spacing w:before="120" w:after="120"/>
    </w:pPr>
    <w:rPr>
      <w:rFonts w:cs="Mangal"/>
      <w:i/>
      <w:iCs/>
      <w:lang w:eastAsia="ar-SA"/>
    </w:rPr>
  </w:style>
  <w:style w:type="paragraph" w:customStyle="1" w:styleId="1f2">
    <w:name w:val="Указатель1"/>
    <w:basedOn w:val="a"/>
    <w:semiHidden/>
    <w:qFormat/>
    <w:rsid w:val="009143A4"/>
    <w:pPr>
      <w:suppressLineNumbers/>
      <w:suppressAutoHyphens/>
    </w:pPr>
    <w:rPr>
      <w:rFonts w:cs="Mangal"/>
      <w:lang w:eastAsia="ar-SA"/>
    </w:rPr>
  </w:style>
  <w:style w:type="paragraph" w:customStyle="1" w:styleId="afffa">
    <w:name w:val="Знак Знак Знак Знак"/>
    <w:basedOn w:val="a"/>
    <w:semiHidden/>
    <w:qFormat/>
    <w:rsid w:val="009143A4"/>
    <w:pPr>
      <w:suppressAutoHyphens/>
      <w:spacing w:after="160" w:line="240" w:lineRule="exact"/>
    </w:pPr>
    <w:rPr>
      <w:rFonts w:ascii="Arial" w:hAnsi="Arial" w:cs="Arial"/>
      <w:sz w:val="20"/>
      <w:szCs w:val="20"/>
      <w:lang w:val="en-US" w:eastAsia="ar-SA"/>
    </w:rPr>
  </w:style>
  <w:style w:type="paragraph" w:customStyle="1" w:styleId="310">
    <w:name w:val="Основной текст с отступом 31"/>
    <w:basedOn w:val="a"/>
    <w:semiHidden/>
    <w:qFormat/>
    <w:rsid w:val="009143A4"/>
    <w:pPr>
      <w:suppressAutoHyphens/>
      <w:spacing w:after="120"/>
      <w:ind w:left="283"/>
    </w:pPr>
    <w:rPr>
      <w:sz w:val="16"/>
      <w:szCs w:val="16"/>
      <w:lang w:eastAsia="ar-SA"/>
    </w:rPr>
  </w:style>
  <w:style w:type="paragraph" w:customStyle="1" w:styleId="afffb">
    <w:name w:val="Знак Знак Знак Знак Знак Знак Знак Знак Знак"/>
    <w:basedOn w:val="a"/>
    <w:semiHidden/>
    <w:qFormat/>
    <w:rsid w:val="009143A4"/>
    <w:pPr>
      <w:suppressAutoHyphens/>
      <w:spacing w:before="280" w:after="280"/>
      <w:jc w:val="both"/>
    </w:pPr>
    <w:rPr>
      <w:rFonts w:ascii="Tahoma" w:hAnsi="Tahoma" w:cs="Tahoma"/>
      <w:sz w:val="20"/>
      <w:szCs w:val="20"/>
      <w:lang w:val="en-US" w:eastAsia="ar-SA"/>
    </w:rPr>
  </w:style>
  <w:style w:type="paragraph" w:customStyle="1" w:styleId="afffc">
    <w:name w:val="Заголовок таблицы"/>
    <w:basedOn w:val="aff6"/>
    <w:semiHidden/>
    <w:qFormat/>
    <w:rsid w:val="009143A4"/>
    <w:pPr>
      <w:widowControl/>
      <w:jc w:val="center"/>
    </w:pPr>
    <w:rPr>
      <w:rFonts w:ascii="Times New Roman" w:eastAsia="Times New Roman" w:hAnsi="Times New Roman" w:cs="Times New Roman"/>
      <w:b/>
      <w:bCs/>
      <w:kern w:val="0"/>
      <w:sz w:val="24"/>
      <w:szCs w:val="24"/>
      <w:lang w:eastAsia="ar-SA" w:bidi="ar-SA"/>
    </w:rPr>
  </w:style>
  <w:style w:type="paragraph" w:customStyle="1" w:styleId="afffd">
    <w:name w:val="Содержимое врезки"/>
    <w:basedOn w:val="af2"/>
    <w:semiHidden/>
    <w:qFormat/>
    <w:rsid w:val="009143A4"/>
    <w:pPr>
      <w:widowControl w:val="0"/>
      <w:suppressAutoHyphens/>
    </w:pPr>
    <w:rPr>
      <w:rFonts w:eastAsia="Lucida Sans Unicode"/>
      <w:kern w:val="2"/>
      <w:sz w:val="24"/>
      <w:lang w:val="ru-RU" w:eastAsia="ar-SA"/>
    </w:rPr>
  </w:style>
  <w:style w:type="character" w:customStyle="1" w:styleId="ListParagraph">
    <w:name w:val="List Paragraph Знак Знак"/>
    <w:link w:val="ListParagraph0"/>
    <w:semiHidden/>
    <w:locked/>
    <w:rsid w:val="009143A4"/>
    <w:rPr>
      <w:rFonts w:ascii="Calibri" w:hAnsi="Calibri"/>
      <w:kern w:val="2"/>
      <w:sz w:val="24"/>
      <w:szCs w:val="24"/>
      <w:lang w:val="x-none" w:eastAsia="ar-SA"/>
    </w:rPr>
  </w:style>
  <w:style w:type="paragraph" w:customStyle="1" w:styleId="ListParagraph0">
    <w:name w:val="List Paragraph Знак"/>
    <w:basedOn w:val="a"/>
    <w:link w:val="ListParagraph"/>
    <w:semiHidden/>
    <w:qFormat/>
    <w:rsid w:val="009143A4"/>
    <w:pPr>
      <w:suppressAutoHyphens/>
      <w:spacing w:line="100" w:lineRule="atLeast"/>
      <w:ind w:left="720"/>
    </w:pPr>
    <w:rPr>
      <w:rFonts w:ascii="Calibri" w:eastAsiaTheme="minorHAnsi" w:hAnsi="Calibri" w:cstheme="minorBidi"/>
      <w:kern w:val="2"/>
      <w:lang w:val="x-none" w:eastAsia="ar-SA"/>
    </w:rPr>
  </w:style>
  <w:style w:type="paragraph" w:customStyle="1" w:styleId="formattext">
    <w:name w:val="formattext"/>
    <w:basedOn w:val="a"/>
    <w:semiHidden/>
    <w:qFormat/>
    <w:rsid w:val="009143A4"/>
    <w:pPr>
      <w:spacing w:before="100" w:beforeAutospacing="1" w:after="100" w:afterAutospacing="1"/>
    </w:pPr>
  </w:style>
  <w:style w:type="paragraph" w:customStyle="1" w:styleId="headertext">
    <w:name w:val="headertext"/>
    <w:basedOn w:val="a"/>
    <w:semiHidden/>
    <w:qFormat/>
    <w:rsid w:val="009143A4"/>
    <w:pPr>
      <w:spacing w:before="100" w:beforeAutospacing="1" w:after="100" w:afterAutospacing="1"/>
    </w:pPr>
  </w:style>
  <w:style w:type="character" w:customStyle="1" w:styleId="afffe">
    <w:name w:val="уплотненный Знак"/>
    <w:link w:val="13pt"/>
    <w:semiHidden/>
    <w:locked/>
    <w:rsid w:val="009143A4"/>
    <w:rPr>
      <w:color w:val="000000"/>
      <w:spacing w:val="-8"/>
      <w:w w:val="68"/>
      <w:sz w:val="26"/>
      <w:szCs w:val="26"/>
      <w:shd w:val="clear" w:color="auto" w:fill="FFFFFF"/>
    </w:rPr>
  </w:style>
  <w:style w:type="paragraph" w:customStyle="1" w:styleId="13pt">
    <w:name w:val="Обычный + 13 pt"/>
    <w:aliases w:val="Черный,Масштаб знаков: 68%,уплотненный"/>
    <w:basedOn w:val="a"/>
    <w:link w:val="afffe"/>
    <w:semiHidden/>
    <w:qFormat/>
    <w:rsid w:val="009143A4"/>
    <w:pPr>
      <w:shd w:val="clear" w:color="auto" w:fill="FFFFFF"/>
      <w:tabs>
        <w:tab w:val="left" w:pos="900"/>
      </w:tabs>
      <w:spacing w:line="274" w:lineRule="exact"/>
      <w:ind w:firstLine="900"/>
    </w:pPr>
    <w:rPr>
      <w:rFonts w:asciiTheme="minorHAnsi" w:eastAsiaTheme="minorHAnsi" w:hAnsiTheme="minorHAnsi" w:cstheme="minorBidi"/>
      <w:color w:val="000000"/>
      <w:spacing w:val="-8"/>
      <w:w w:val="68"/>
      <w:sz w:val="26"/>
      <w:szCs w:val="26"/>
      <w:lang w:eastAsia="en-US"/>
    </w:rPr>
  </w:style>
  <w:style w:type="paragraph" w:customStyle="1" w:styleId="TableContents">
    <w:name w:val="Table Contents"/>
    <w:basedOn w:val="a"/>
    <w:semiHidden/>
    <w:qFormat/>
    <w:rsid w:val="009143A4"/>
    <w:pPr>
      <w:widowControl w:val="0"/>
      <w:suppressLineNumbers/>
      <w:suppressAutoHyphens/>
    </w:pPr>
    <w:rPr>
      <w:rFonts w:eastAsia="Andale Sans UI" w:cs="Tahoma"/>
      <w:kern w:val="2"/>
      <w:lang w:val="de-DE" w:eastAsia="fa-IR" w:bidi="fa-IR"/>
    </w:rPr>
  </w:style>
  <w:style w:type="paragraph" w:customStyle="1" w:styleId="WW-">
    <w:name w:val="WW-Базовый"/>
    <w:semiHidden/>
    <w:qFormat/>
    <w:rsid w:val="009143A4"/>
    <w:pPr>
      <w:tabs>
        <w:tab w:val="left" w:pos="709"/>
      </w:tabs>
      <w:suppressAutoHyphens/>
      <w:spacing w:line="276" w:lineRule="atLeast"/>
    </w:pPr>
    <w:rPr>
      <w:rFonts w:ascii="Calibri" w:eastAsia="Arial" w:hAnsi="Calibri" w:cs="Calibri"/>
      <w:color w:val="00000A"/>
      <w:lang w:eastAsia="ar-SA"/>
    </w:rPr>
  </w:style>
  <w:style w:type="paragraph" w:customStyle="1" w:styleId="3f1">
    <w:name w:val="Основной текст3"/>
    <w:basedOn w:val="a"/>
    <w:semiHidden/>
    <w:qFormat/>
    <w:rsid w:val="009143A4"/>
    <w:pPr>
      <w:widowControl w:val="0"/>
      <w:shd w:val="clear" w:color="auto" w:fill="FFFFFF"/>
      <w:suppressAutoHyphens/>
      <w:spacing w:before="600" w:line="317" w:lineRule="exact"/>
      <w:ind w:hanging="700"/>
      <w:jc w:val="both"/>
    </w:pPr>
    <w:rPr>
      <w:spacing w:val="-4"/>
      <w:sz w:val="20"/>
      <w:szCs w:val="20"/>
      <w:lang w:eastAsia="ar-SA"/>
    </w:rPr>
  </w:style>
  <w:style w:type="paragraph" w:customStyle="1" w:styleId="311">
    <w:name w:val="Основной текст 31"/>
    <w:basedOn w:val="a"/>
    <w:semiHidden/>
    <w:qFormat/>
    <w:rsid w:val="009143A4"/>
    <w:pPr>
      <w:suppressAutoHyphens/>
      <w:spacing w:after="120"/>
    </w:pPr>
    <w:rPr>
      <w:sz w:val="16"/>
      <w:szCs w:val="16"/>
      <w:lang w:eastAsia="ar-SA"/>
    </w:rPr>
  </w:style>
  <w:style w:type="paragraph" w:customStyle="1" w:styleId="Style1">
    <w:name w:val="Style1"/>
    <w:basedOn w:val="a"/>
    <w:semiHidden/>
    <w:qFormat/>
    <w:rsid w:val="009143A4"/>
    <w:pPr>
      <w:widowControl w:val="0"/>
      <w:suppressAutoHyphens/>
      <w:autoSpaceDE w:val="0"/>
      <w:spacing w:line="278" w:lineRule="exact"/>
      <w:ind w:firstLine="701"/>
      <w:jc w:val="both"/>
    </w:pPr>
    <w:rPr>
      <w:lang w:eastAsia="ar-SA"/>
    </w:rPr>
  </w:style>
  <w:style w:type="paragraph" w:customStyle="1" w:styleId="Style2">
    <w:name w:val="Style2"/>
    <w:basedOn w:val="a"/>
    <w:semiHidden/>
    <w:qFormat/>
    <w:rsid w:val="009143A4"/>
    <w:pPr>
      <w:widowControl w:val="0"/>
      <w:suppressAutoHyphens/>
      <w:autoSpaceDE w:val="0"/>
      <w:spacing w:line="275" w:lineRule="exact"/>
      <w:jc w:val="both"/>
    </w:pPr>
    <w:rPr>
      <w:lang w:eastAsia="ar-SA"/>
    </w:rPr>
  </w:style>
  <w:style w:type="paragraph" w:customStyle="1" w:styleId="Style10">
    <w:name w:val="Style10"/>
    <w:basedOn w:val="a"/>
    <w:semiHidden/>
    <w:qFormat/>
    <w:rsid w:val="009143A4"/>
    <w:pPr>
      <w:widowControl w:val="0"/>
      <w:suppressAutoHyphens/>
      <w:autoSpaceDE w:val="0"/>
      <w:spacing w:line="278" w:lineRule="exact"/>
    </w:pPr>
    <w:rPr>
      <w:lang w:eastAsia="ar-SA"/>
    </w:rPr>
  </w:style>
  <w:style w:type="paragraph" w:customStyle="1" w:styleId="Style4">
    <w:name w:val="Style4"/>
    <w:basedOn w:val="a"/>
    <w:semiHidden/>
    <w:qFormat/>
    <w:rsid w:val="009143A4"/>
    <w:pPr>
      <w:widowControl w:val="0"/>
      <w:suppressAutoHyphens/>
      <w:autoSpaceDE w:val="0"/>
    </w:pPr>
    <w:rPr>
      <w:lang w:eastAsia="ar-SA"/>
    </w:rPr>
  </w:style>
  <w:style w:type="paragraph" w:customStyle="1" w:styleId="Style12">
    <w:name w:val="Style12"/>
    <w:basedOn w:val="a"/>
    <w:semiHidden/>
    <w:qFormat/>
    <w:rsid w:val="009143A4"/>
    <w:pPr>
      <w:widowControl w:val="0"/>
      <w:suppressAutoHyphens/>
      <w:autoSpaceDE w:val="0"/>
      <w:spacing w:line="252" w:lineRule="exact"/>
      <w:ind w:hanging="274"/>
    </w:pPr>
    <w:rPr>
      <w:lang w:eastAsia="ar-SA"/>
    </w:rPr>
  </w:style>
  <w:style w:type="paragraph" w:customStyle="1" w:styleId="Style22">
    <w:name w:val="Style22"/>
    <w:basedOn w:val="a"/>
    <w:semiHidden/>
    <w:qFormat/>
    <w:rsid w:val="009143A4"/>
    <w:pPr>
      <w:widowControl w:val="0"/>
      <w:suppressAutoHyphens/>
      <w:autoSpaceDE w:val="0"/>
    </w:pPr>
    <w:rPr>
      <w:lang w:eastAsia="ar-SA"/>
    </w:rPr>
  </w:style>
  <w:style w:type="paragraph" w:customStyle="1" w:styleId="2f0">
    <w:name w:val="Знак2"/>
    <w:basedOn w:val="a"/>
    <w:semiHidden/>
    <w:qFormat/>
    <w:rsid w:val="009143A4"/>
    <w:pPr>
      <w:suppressAutoHyphens/>
      <w:spacing w:after="160" w:line="240" w:lineRule="exact"/>
    </w:pPr>
    <w:rPr>
      <w:rFonts w:ascii="Verdana" w:hAnsi="Verdana"/>
      <w:sz w:val="20"/>
      <w:szCs w:val="20"/>
      <w:lang w:val="en-US" w:eastAsia="ar-SA"/>
    </w:rPr>
  </w:style>
  <w:style w:type="paragraph" w:customStyle="1" w:styleId="62">
    <w:name w:val="Основной текст6"/>
    <w:basedOn w:val="a"/>
    <w:semiHidden/>
    <w:qFormat/>
    <w:rsid w:val="009143A4"/>
    <w:pPr>
      <w:shd w:val="clear" w:color="auto" w:fill="FFFFFF"/>
      <w:suppressAutoHyphens/>
      <w:spacing w:after="60" w:line="240" w:lineRule="atLeast"/>
      <w:ind w:hanging="480"/>
    </w:pPr>
    <w:rPr>
      <w:sz w:val="23"/>
      <w:szCs w:val="23"/>
      <w:lang w:val="x-none" w:eastAsia="ar-SA"/>
    </w:rPr>
  </w:style>
  <w:style w:type="paragraph" w:customStyle="1" w:styleId="212">
    <w:name w:val="Основной текст с отступом 21"/>
    <w:basedOn w:val="a"/>
    <w:semiHidden/>
    <w:qFormat/>
    <w:rsid w:val="009143A4"/>
    <w:pPr>
      <w:suppressAutoHyphens/>
      <w:ind w:left="709" w:firstLine="425"/>
      <w:jc w:val="both"/>
    </w:pPr>
    <w:rPr>
      <w:sz w:val="28"/>
      <w:szCs w:val="20"/>
      <w:lang w:eastAsia="ar-SA"/>
    </w:rPr>
  </w:style>
  <w:style w:type="paragraph" w:customStyle="1" w:styleId="Style13">
    <w:name w:val="Style13"/>
    <w:basedOn w:val="a"/>
    <w:semiHidden/>
    <w:qFormat/>
    <w:rsid w:val="009143A4"/>
    <w:pPr>
      <w:widowControl w:val="0"/>
      <w:suppressAutoHyphens/>
      <w:autoSpaceDE w:val="0"/>
    </w:pPr>
    <w:rPr>
      <w:rFonts w:eastAsia="SimSun"/>
      <w:lang w:eastAsia="ar-SA"/>
    </w:rPr>
  </w:style>
  <w:style w:type="paragraph" w:customStyle="1" w:styleId="Style18">
    <w:name w:val="Style18"/>
    <w:basedOn w:val="a"/>
    <w:semiHidden/>
    <w:qFormat/>
    <w:rsid w:val="009143A4"/>
    <w:pPr>
      <w:widowControl w:val="0"/>
      <w:suppressAutoHyphens/>
      <w:autoSpaceDE w:val="0"/>
    </w:pPr>
    <w:rPr>
      <w:rFonts w:eastAsia="SimSun"/>
      <w:lang w:eastAsia="ar-SA"/>
    </w:rPr>
  </w:style>
  <w:style w:type="paragraph" w:customStyle="1" w:styleId="Style19">
    <w:name w:val="Style19"/>
    <w:basedOn w:val="a"/>
    <w:semiHidden/>
    <w:qFormat/>
    <w:rsid w:val="009143A4"/>
    <w:pPr>
      <w:widowControl w:val="0"/>
      <w:suppressAutoHyphens/>
      <w:autoSpaceDE w:val="0"/>
    </w:pPr>
    <w:rPr>
      <w:rFonts w:eastAsia="SimSun"/>
      <w:lang w:eastAsia="ar-SA"/>
    </w:rPr>
  </w:style>
  <w:style w:type="paragraph" w:customStyle="1" w:styleId="Style14">
    <w:name w:val="Style14"/>
    <w:basedOn w:val="a"/>
    <w:semiHidden/>
    <w:qFormat/>
    <w:rsid w:val="009143A4"/>
    <w:pPr>
      <w:widowControl w:val="0"/>
      <w:suppressAutoHyphens/>
      <w:autoSpaceDE w:val="0"/>
    </w:pPr>
    <w:rPr>
      <w:rFonts w:eastAsia="SimSun"/>
      <w:lang w:eastAsia="ar-SA"/>
    </w:rPr>
  </w:style>
  <w:style w:type="paragraph" w:customStyle="1" w:styleId="Style16">
    <w:name w:val="Style16"/>
    <w:basedOn w:val="a"/>
    <w:semiHidden/>
    <w:qFormat/>
    <w:rsid w:val="009143A4"/>
    <w:pPr>
      <w:widowControl w:val="0"/>
      <w:suppressAutoHyphens/>
      <w:autoSpaceDE w:val="0"/>
    </w:pPr>
    <w:rPr>
      <w:rFonts w:eastAsia="SimSun"/>
      <w:lang w:eastAsia="ar-SA"/>
    </w:rPr>
  </w:style>
  <w:style w:type="paragraph" w:customStyle="1" w:styleId="Style15">
    <w:name w:val="Style15"/>
    <w:basedOn w:val="a"/>
    <w:semiHidden/>
    <w:qFormat/>
    <w:rsid w:val="009143A4"/>
    <w:pPr>
      <w:widowControl w:val="0"/>
      <w:suppressAutoHyphens/>
      <w:autoSpaceDE w:val="0"/>
    </w:pPr>
    <w:rPr>
      <w:rFonts w:eastAsia="SimSun"/>
      <w:lang w:eastAsia="ar-SA"/>
    </w:rPr>
  </w:style>
  <w:style w:type="paragraph" w:customStyle="1" w:styleId="Style17">
    <w:name w:val="Style17"/>
    <w:basedOn w:val="a"/>
    <w:semiHidden/>
    <w:qFormat/>
    <w:rsid w:val="009143A4"/>
    <w:pPr>
      <w:widowControl w:val="0"/>
      <w:suppressAutoHyphens/>
      <w:autoSpaceDE w:val="0"/>
    </w:pPr>
    <w:rPr>
      <w:rFonts w:eastAsia="SimSun"/>
      <w:lang w:eastAsia="ar-SA"/>
    </w:rPr>
  </w:style>
  <w:style w:type="paragraph" w:customStyle="1" w:styleId="Style24">
    <w:name w:val="Style24"/>
    <w:basedOn w:val="a"/>
    <w:semiHidden/>
    <w:qFormat/>
    <w:rsid w:val="009143A4"/>
    <w:pPr>
      <w:widowControl w:val="0"/>
      <w:suppressAutoHyphens/>
      <w:autoSpaceDE w:val="0"/>
    </w:pPr>
    <w:rPr>
      <w:rFonts w:eastAsia="SimSun"/>
      <w:lang w:eastAsia="ar-SA"/>
    </w:rPr>
  </w:style>
  <w:style w:type="paragraph" w:customStyle="1" w:styleId="Style25">
    <w:name w:val="Style25"/>
    <w:basedOn w:val="a"/>
    <w:semiHidden/>
    <w:qFormat/>
    <w:rsid w:val="009143A4"/>
    <w:pPr>
      <w:widowControl w:val="0"/>
      <w:suppressAutoHyphens/>
      <w:autoSpaceDE w:val="0"/>
    </w:pPr>
    <w:rPr>
      <w:rFonts w:eastAsia="SimSun"/>
      <w:lang w:eastAsia="ar-SA"/>
    </w:rPr>
  </w:style>
  <w:style w:type="paragraph" w:customStyle="1" w:styleId="Style27">
    <w:name w:val="Style27"/>
    <w:basedOn w:val="a"/>
    <w:semiHidden/>
    <w:qFormat/>
    <w:rsid w:val="009143A4"/>
    <w:pPr>
      <w:widowControl w:val="0"/>
      <w:suppressAutoHyphens/>
      <w:autoSpaceDE w:val="0"/>
    </w:pPr>
    <w:rPr>
      <w:rFonts w:eastAsia="SimSun"/>
      <w:lang w:eastAsia="ar-SA"/>
    </w:rPr>
  </w:style>
  <w:style w:type="paragraph" w:customStyle="1" w:styleId="220">
    <w:name w:val="Основной текст с отступом 22"/>
    <w:basedOn w:val="a"/>
    <w:semiHidden/>
    <w:qFormat/>
    <w:rsid w:val="009143A4"/>
    <w:pPr>
      <w:suppressAutoHyphens/>
      <w:ind w:firstLine="708"/>
    </w:pPr>
    <w:rPr>
      <w:lang w:val="x-none" w:eastAsia="ar-SA"/>
    </w:rPr>
  </w:style>
  <w:style w:type="paragraph" w:customStyle="1" w:styleId="xl30">
    <w:name w:val="xl30"/>
    <w:basedOn w:val="a"/>
    <w:semiHidden/>
    <w:qFormat/>
    <w:rsid w:val="009143A4"/>
    <w:pPr>
      <w:pBdr>
        <w:top w:val="single" w:sz="4" w:space="0" w:color="000000"/>
        <w:left w:val="single" w:sz="4" w:space="0" w:color="000000"/>
        <w:bottom w:val="single" w:sz="4" w:space="0" w:color="000000"/>
        <w:right w:val="single" w:sz="4" w:space="0" w:color="000000"/>
      </w:pBdr>
      <w:suppressAutoHyphens/>
      <w:spacing w:before="280" w:after="280"/>
    </w:pPr>
    <w:rPr>
      <w:lang w:eastAsia="ar-SA"/>
    </w:rPr>
  </w:style>
  <w:style w:type="paragraph" w:customStyle="1" w:styleId="affff">
    <w:name w:val="Нормальный (таблица)"/>
    <w:basedOn w:val="a"/>
    <w:next w:val="a"/>
    <w:semiHidden/>
    <w:qFormat/>
    <w:rsid w:val="009143A4"/>
    <w:pPr>
      <w:widowControl w:val="0"/>
      <w:suppressAutoHyphens/>
      <w:autoSpaceDE w:val="0"/>
      <w:jc w:val="both"/>
    </w:pPr>
    <w:rPr>
      <w:rFonts w:ascii="Arial" w:hAnsi="Arial" w:cs="Arial"/>
      <w:lang w:eastAsia="ar-SA"/>
    </w:rPr>
  </w:style>
  <w:style w:type="paragraph" w:customStyle="1" w:styleId="42">
    <w:name w:val="Основной текст (4)"/>
    <w:basedOn w:val="a"/>
    <w:semiHidden/>
    <w:qFormat/>
    <w:rsid w:val="009143A4"/>
    <w:pPr>
      <w:widowControl w:val="0"/>
      <w:shd w:val="clear" w:color="auto" w:fill="FFFFFF"/>
      <w:suppressAutoHyphens/>
      <w:spacing w:before="1740" w:after="600" w:line="317" w:lineRule="exact"/>
      <w:ind w:hanging="580"/>
    </w:pPr>
    <w:rPr>
      <w:b/>
      <w:bCs/>
      <w:spacing w:val="-4"/>
      <w:sz w:val="25"/>
      <w:szCs w:val="25"/>
      <w:lang w:eastAsia="ar-SA"/>
    </w:rPr>
  </w:style>
  <w:style w:type="paragraph" w:customStyle="1" w:styleId="affff0">
    <w:name w:val="Нормальный"/>
    <w:semiHidden/>
    <w:qFormat/>
    <w:rsid w:val="009143A4"/>
    <w:pPr>
      <w:widowControl w:val="0"/>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221">
    <w:name w:val="Основной текст22"/>
    <w:basedOn w:val="a"/>
    <w:semiHidden/>
    <w:qFormat/>
    <w:rsid w:val="009143A4"/>
    <w:pPr>
      <w:shd w:val="clear" w:color="auto" w:fill="FFFFFF"/>
      <w:suppressAutoHyphens/>
      <w:spacing w:before="300" w:line="360" w:lineRule="exact"/>
      <w:ind w:hanging="4320"/>
      <w:jc w:val="both"/>
    </w:pPr>
    <w:rPr>
      <w:sz w:val="28"/>
      <w:szCs w:val="28"/>
      <w:lang w:val="x-none" w:eastAsia="ar-SA"/>
    </w:rPr>
  </w:style>
  <w:style w:type="character" w:styleId="affff1">
    <w:name w:val="footnote reference"/>
    <w:semiHidden/>
    <w:unhideWhenUsed/>
    <w:rsid w:val="009143A4"/>
    <w:rPr>
      <w:rFonts w:ascii="Times New Roman" w:hAnsi="Times New Roman" w:cs="Times New Roman" w:hint="default"/>
      <w:vertAlign w:val="superscript"/>
    </w:rPr>
  </w:style>
  <w:style w:type="character" w:styleId="affff2">
    <w:name w:val="annotation reference"/>
    <w:semiHidden/>
    <w:unhideWhenUsed/>
    <w:rsid w:val="009143A4"/>
    <w:rPr>
      <w:sz w:val="16"/>
      <w:szCs w:val="16"/>
    </w:rPr>
  </w:style>
  <w:style w:type="character" w:styleId="affff3">
    <w:name w:val="Subtle Emphasis"/>
    <w:uiPriority w:val="19"/>
    <w:qFormat/>
    <w:rsid w:val="009143A4"/>
    <w:rPr>
      <w:i/>
      <w:iCs/>
      <w:color w:val="808080"/>
    </w:rPr>
  </w:style>
  <w:style w:type="character" w:styleId="affff4">
    <w:name w:val="Intense Emphasis"/>
    <w:uiPriority w:val="21"/>
    <w:qFormat/>
    <w:rsid w:val="009143A4"/>
    <w:rPr>
      <w:b/>
      <w:bCs/>
      <w:i/>
      <w:iCs/>
      <w:color w:val="4F81BD"/>
    </w:rPr>
  </w:style>
  <w:style w:type="character" w:styleId="affff5">
    <w:name w:val="Subtle Reference"/>
    <w:uiPriority w:val="31"/>
    <w:qFormat/>
    <w:rsid w:val="009143A4"/>
    <w:rPr>
      <w:smallCaps/>
      <w:color w:val="C0504D"/>
      <w:u w:val="single"/>
    </w:rPr>
  </w:style>
  <w:style w:type="character" w:styleId="affff6">
    <w:name w:val="Intense Reference"/>
    <w:uiPriority w:val="32"/>
    <w:qFormat/>
    <w:rsid w:val="009143A4"/>
    <w:rPr>
      <w:b/>
      <w:bCs/>
      <w:smallCaps/>
      <w:color w:val="C0504D"/>
      <w:spacing w:val="5"/>
      <w:u w:val="single"/>
    </w:rPr>
  </w:style>
  <w:style w:type="character" w:styleId="affff7">
    <w:name w:val="Book Title"/>
    <w:qFormat/>
    <w:rsid w:val="009143A4"/>
    <w:rPr>
      <w:b/>
      <w:bCs/>
      <w:smallCaps/>
      <w:spacing w:val="5"/>
      <w:sz w:val="28"/>
      <w:lang w:val="en-US" w:eastAsia="en-US" w:bidi="ar-SA"/>
    </w:rPr>
  </w:style>
  <w:style w:type="character" w:customStyle="1" w:styleId="affff8">
    <w:name w:val="Текст Знак"/>
    <w:aliases w:val="Знак1 Знак,Знак1 Знак Знак,Знак1 Знак1"/>
    <w:uiPriority w:val="99"/>
    <w:rsid w:val="009143A4"/>
    <w:rPr>
      <w:rFonts w:ascii="Courier New" w:hAnsi="Courier New" w:cs="Courier New" w:hint="default"/>
    </w:rPr>
  </w:style>
  <w:style w:type="character" w:customStyle="1" w:styleId="1f3">
    <w:name w:val="Название Знак1"/>
    <w:basedOn w:val="a0"/>
    <w:rsid w:val="009143A4"/>
    <w:rPr>
      <w:rFonts w:asciiTheme="majorHAnsi" w:eastAsiaTheme="majorEastAsia" w:hAnsiTheme="majorHAnsi" w:cstheme="majorBidi" w:hint="default"/>
      <w:color w:val="17365D" w:themeColor="text2" w:themeShade="BF"/>
      <w:spacing w:val="5"/>
      <w:kern w:val="28"/>
      <w:sz w:val="52"/>
      <w:szCs w:val="52"/>
    </w:rPr>
  </w:style>
  <w:style w:type="character" w:customStyle="1" w:styleId="1f4">
    <w:name w:val="Схема документа Знак1"/>
    <w:basedOn w:val="a0"/>
    <w:semiHidden/>
    <w:rsid w:val="009143A4"/>
    <w:rPr>
      <w:rFonts w:ascii="Tahoma" w:hAnsi="Tahoma" w:cs="Tahoma" w:hint="default"/>
      <w:sz w:val="16"/>
      <w:szCs w:val="16"/>
    </w:rPr>
  </w:style>
  <w:style w:type="character" w:customStyle="1" w:styleId="apple-converted-space">
    <w:name w:val="apple-converted-space"/>
    <w:basedOn w:val="a0"/>
    <w:rsid w:val="009143A4"/>
  </w:style>
  <w:style w:type="character" w:customStyle="1" w:styleId="FontStyle12">
    <w:name w:val="Font Style12"/>
    <w:rsid w:val="009143A4"/>
    <w:rPr>
      <w:rFonts w:ascii="Times New Roman" w:hAnsi="Times New Roman" w:cs="Times New Roman" w:hint="default"/>
      <w:sz w:val="22"/>
      <w:szCs w:val="22"/>
    </w:rPr>
  </w:style>
  <w:style w:type="character" w:customStyle="1" w:styleId="dash041e0431044b0447043d044b0439char">
    <w:name w:val="dash041e_0431_044b_0447_043d_044b_0439__char"/>
    <w:basedOn w:val="a0"/>
    <w:rsid w:val="009143A4"/>
  </w:style>
  <w:style w:type="character" w:customStyle="1" w:styleId="1f5">
    <w:name w:val="Подзаголовок Знак1"/>
    <w:basedOn w:val="a0"/>
    <w:rsid w:val="009143A4"/>
    <w:rPr>
      <w:rFonts w:asciiTheme="majorHAnsi" w:eastAsiaTheme="majorEastAsia" w:hAnsiTheme="majorHAnsi" w:cstheme="majorBidi" w:hint="default"/>
      <w:i/>
      <w:iCs/>
      <w:color w:val="4F81BD" w:themeColor="accent1"/>
      <w:spacing w:val="15"/>
      <w:sz w:val="24"/>
      <w:szCs w:val="24"/>
    </w:rPr>
  </w:style>
  <w:style w:type="character" w:customStyle="1" w:styleId="213">
    <w:name w:val="Цитата 2 Знак1"/>
    <w:basedOn w:val="a0"/>
    <w:uiPriority w:val="29"/>
    <w:rsid w:val="009143A4"/>
    <w:rPr>
      <w:i/>
      <w:iCs/>
      <w:color w:val="000000" w:themeColor="text1"/>
      <w:sz w:val="24"/>
      <w:szCs w:val="24"/>
    </w:rPr>
  </w:style>
  <w:style w:type="character" w:customStyle="1" w:styleId="1f6">
    <w:name w:val="Выделенная цитата Знак1"/>
    <w:basedOn w:val="a0"/>
    <w:uiPriority w:val="30"/>
    <w:rsid w:val="009143A4"/>
    <w:rPr>
      <w:b/>
      <w:bCs/>
      <w:i/>
      <w:iCs/>
      <w:color w:val="4F81BD" w:themeColor="accent1"/>
      <w:sz w:val="24"/>
      <w:szCs w:val="24"/>
    </w:rPr>
  </w:style>
  <w:style w:type="character" w:customStyle="1" w:styleId="HTML1">
    <w:name w:val="Стандартный HTML Знак1"/>
    <w:basedOn w:val="a0"/>
    <w:rsid w:val="009143A4"/>
    <w:rPr>
      <w:rFonts w:ascii="Consolas" w:hAnsi="Consolas" w:cs="Consolas" w:hint="default"/>
    </w:rPr>
  </w:style>
  <w:style w:type="character" w:customStyle="1" w:styleId="FontStyle15">
    <w:name w:val="Font Style15"/>
    <w:rsid w:val="009143A4"/>
    <w:rPr>
      <w:rFonts w:ascii="Times New Roman" w:hAnsi="Times New Roman" w:cs="Times New Roman" w:hint="default"/>
      <w:sz w:val="26"/>
      <w:szCs w:val="26"/>
    </w:rPr>
  </w:style>
  <w:style w:type="character" w:customStyle="1" w:styleId="num">
    <w:name w:val="num"/>
    <w:basedOn w:val="a0"/>
    <w:rsid w:val="009143A4"/>
  </w:style>
  <w:style w:type="character" w:customStyle="1" w:styleId="affff9">
    <w:name w:val="Основной шрифт"/>
    <w:rsid w:val="009143A4"/>
  </w:style>
  <w:style w:type="character" w:customStyle="1" w:styleId="hl41">
    <w:name w:val="hl41"/>
    <w:rsid w:val="009143A4"/>
    <w:rPr>
      <w:b/>
      <w:bCs/>
      <w:sz w:val="20"/>
      <w:szCs w:val="20"/>
    </w:rPr>
  </w:style>
  <w:style w:type="character" w:customStyle="1" w:styleId="ConsNonformat4">
    <w:name w:val="ConsNonformat Знак"/>
    <w:rsid w:val="009143A4"/>
    <w:rPr>
      <w:rFonts w:ascii="Courier New" w:hAnsi="Courier New" w:cs="Courier New" w:hint="default"/>
      <w:noProof w:val="0"/>
      <w:lang w:val="ru-RU" w:eastAsia="en-US" w:bidi="ar-SA"/>
    </w:rPr>
  </w:style>
  <w:style w:type="character" w:customStyle="1" w:styleId="110">
    <w:name w:val="Знак1 Знак Знак1"/>
    <w:rsid w:val="009143A4"/>
    <w:rPr>
      <w:rFonts w:ascii="Courier New" w:hAnsi="Courier New" w:cs="Courier New" w:hint="default"/>
      <w:lang w:val="ru-RU" w:eastAsia="ru-RU" w:bidi="ar-SA"/>
    </w:rPr>
  </w:style>
  <w:style w:type="character" w:customStyle="1" w:styleId="1f7">
    <w:name w:val="Нижний колонтитул Знак1"/>
    <w:rsid w:val="009143A4"/>
    <w:rPr>
      <w:sz w:val="22"/>
      <w:szCs w:val="24"/>
    </w:rPr>
  </w:style>
  <w:style w:type="character" w:customStyle="1" w:styleId="1f8">
    <w:name w:val="Текст примечания Знак1"/>
    <w:basedOn w:val="a0"/>
    <w:semiHidden/>
    <w:rsid w:val="009143A4"/>
  </w:style>
  <w:style w:type="character" w:customStyle="1" w:styleId="1f9">
    <w:name w:val="Тема примечания Знак1"/>
    <w:basedOn w:val="1f8"/>
    <w:semiHidden/>
    <w:rsid w:val="009143A4"/>
    <w:rPr>
      <w:b/>
      <w:bCs/>
    </w:rPr>
  </w:style>
  <w:style w:type="character" w:customStyle="1" w:styleId="affffa">
    <w:name w:val="Цветовое выделение"/>
    <w:rsid w:val="009143A4"/>
    <w:rPr>
      <w:b/>
      <w:bCs/>
      <w:color w:val="26282F"/>
    </w:rPr>
  </w:style>
  <w:style w:type="character" w:customStyle="1" w:styleId="affffb">
    <w:name w:val="Гипертекстовая ссылка"/>
    <w:rsid w:val="009143A4"/>
    <w:rPr>
      <w:b/>
      <w:bCs/>
      <w:color w:val="106BBE"/>
    </w:rPr>
  </w:style>
  <w:style w:type="character" w:customStyle="1" w:styleId="FontStyle20">
    <w:name w:val="Font Style20"/>
    <w:rsid w:val="009143A4"/>
    <w:rPr>
      <w:rFonts w:ascii="Times New Roman" w:hAnsi="Times New Roman" w:cs="Times New Roman" w:hint="default"/>
      <w:b/>
      <w:bCs/>
      <w:sz w:val="18"/>
      <w:szCs w:val="18"/>
    </w:rPr>
  </w:style>
  <w:style w:type="character" w:customStyle="1" w:styleId="2f1">
    <w:name w:val="Основной текст (2)"/>
    <w:rsid w:val="009143A4"/>
  </w:style>
  <w:style w:type="character" w:customStyle="1" w:styleId="Calibri">
    <w:name w:val="Колонтитул + Calibri"/>
    <w:aliases w:val="10,5 pt,Основной текст (2) + 10,Основной текст (2) + Candara,9,Основной текст + 12"/>
    <w:rsid w:val="009143A4"/>
    <w:rPr>
      <w:rFonts w:ascii="Consolas" w:eastAsia="Consolas" w:hAnsi="Consolas" w:cs="Consolas" w:hint="default"/>
      <w:b w:val="0"/>
      <w:bCs w:val="0"/>
      <w:i w:val="0"/>
      <w:iCs w:val="0"/>
      <w:smallCaps w:val="0"/>
      <w:strike w:val="0"/>
      <w:dstrike w:val="0"/>
      <w:spacing w:val="-20"/>
      <w:sz w:val="15"/>
      <w:szCs w:val="15"/>
      <w:u w:val="none"/>
      <w:effect w:val="none"/>
    </w:rPr>
  </w:style>
  <w:style w:type="character" w:customStyle="1" w:styleId="216pt">
    <w:name w:val="Основной текст (2) + 16 pt"/>
    <w:aliases w:val="Масштаб 80%"/>
    <w:rsid w:val="009143A4"/>
    <w:rPr>
      <w:rFonts w:ascii="Times New Roman" w:hAnsi="Times New Roman" w:cs="Times New Roman" w:hint="default"/>
      <w:strike w:val="0"/>
      <w:dstrike w:val="0"/>
      <w:w w:val="80"/>
      <w:sz w:val="32"/>
      <w:szCs w:val="32"/>
      <w:u w:val="none"/>
      <w:effect w:val="none"/>
      <w:shd w:val="clear" w:color="auto" w:fill="FFFFFF"/>
      <w:lang w:bidi="ar-SA"/>
    </w:rPr>
  </w:style>
  <w:style w:type="character" w:customStyle="1" w:styleId="blk">
    <w:name w:val="blk"/>
    <w:rsid w:val="009143A4"/>
  </w:style>
  <w:style w:type="character" w:customStyle="1" w:styleId="2f2">
    <w:name w:val="Основной шрифт абзаца2"/>
    <w:rsid w:val="009143A4"/>
  </w:style>
  <w:style w:type="character" w:customStyle="1" w:styleId="2f3">
    <w:name w:val="Основной текст (2) + Не полужирный"/>
    <w:aliases w:val="Интервал 3 pt"/>
    <w:rsid w:val="009143A4"/>
    <w:rPr>
      <w:rFonts w:ascii="Times New Roman" w:eastAsia="Times New Roman" w:hAnsi="Times New Roman" w:cs="Times New Roman" w:hint="default"/>
      <w:b/>
      <w:bCs/>
      <w:i w:val="0"/>
      <w:iCs w:val="0"/>
      <w:smallCaps w:val="0"/>
      <w:strike w:val="0"/>
      <w:dstrike w:val="0"/>
      <w:spacing w:val="60"/>
      <w:sz w:val="18"/>
      <w:szCs w:val="18"/>
      <w:u w:val="none"/>
      <w:effect w:val="none"/>
    </w:rPr>
  </w:style>
  <w:style w:type="character" w:customStyle="1" w:styleId="26pt">
    <w:name w:val="Основной текст (2) + Интервал 6 pt"/>
    <w:rsid w:val="009143A4"/>
    <w:rPr>
      <w:rFonts w:ascii="Times New Roman" w:eastAsia="Times New Roman" w:hAnsi="Times New Roman" w:cs="Times New Roman" w:hint="default"/>
      <w:b w:val="0"/>
      <w:bCs w:val="0"/>
      <w:i w:val="0"/>
      <w:iCs w:val="0"/>
      <w:smallCaps w:val="0"/>
      <w:strike w:val="0"/>
      <w:dstrike w:val="0"/>
      <w:spacing w:val="130"/>
      <w:sz w:val="18"/>
      <w:szCs w:val="18"/>
      <w:u w:val="none"/>
      <w:effect w:val="none"/>
    </w:rPr>
  </w:style>
  <w:style w:type="character" w:customStyle="1" w:styleId="2-1pt">
    <w:name w:val="Основной текст (2) + Интервал -1 pt"/>
    <w:rsid w:val="009143A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affffc">
    <w:name w:val="Основной текст + Полужирный"/>
    <w:rsid w:val="009143A4"/>
    <w:rPr>
      <w:rFonts w:ascii="Times New Roman" w:eastAsia="Times New Roman" w:hAnsi="Times New Roman" w:cs="Times New Roman" w:hint="default"/>
      <w:b/>
      <w:bCs/>
      <w:i w:val="0"/>
      <w:iCs w:val="0"/>
      <w:smallCaps w:val="0"/>
      <w:strike w:val="0"/>
      <w:dstrike w:val="0"/>
      <w:spacing w:val="0"/>
      <w:sz w:val="18"/>
      <w:szCs w:val="18"/>
      <w:u w:val="none"/>
      <w:effect w:val="none"/>
    </w:rPr>
  </w:style>
  <w:style w:type="character" w:customStyle="1" w:styleId="-1pt">
    <w:name w:val="Основной текст + Интервал -1 pt"/>
    <w:rsid w:val="009143A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fa">
    <w:name w:val="Стиль1 Знак"/>
    <w:rsid w:val="009143A4"/>
    <w:rPr>
      <w:rFonts w:ascii="Times New Roman" w:eastAsia="Times New Roman" w:hAnsi="Times New Roman" w:cs="Times New Roman" w:hint="default"/>
      <w:sz w:val="28"/>
      <w:szCs w:val="28"/>
    </w:rPr>
  </w:style>
  <w:style w:type="character" w:customStyle="1" w:styleId="1fb">
    <w:name w:val="Название книги1"/>
    <w:rsid w:val="009143A4"/>
    <w:rPr>
      <w:b/>
      <w:bCs/>
      <w:smallCaps/>
      <w:spacing w:val="5"/>
    </w:rPr>
  </w:style>
  <w:style w:type="character" w:customStyle="1" w:styleId="s1">
    <w:name w:val="s1"/>
    <w:basedOn w:val="a0"/>
    <w:rsid w:val="009143A4"/>
  </w:style>
  <w:style w:type="character" w:customStyle="1" w:styleId="s8">
    <w:name w:val="s8"/>
    <w:basedOn w:val="a0"/>
    <w:rsid w:val="009143A4"/>
  </w:style>
  <w:style w:type="character" w:customStyle="1" w:styleId="s12">
    <w:name w:val="s12"/>
    <w:basedOn w:val="a0"/>
    <w:rsid w:val="009143A4"/>
  </w:style>
  <w:style w:type="character" w:customStyle="1" w:styleId="s2">
    <w:name w:val="s2"/>
    <w:basedOn w:val="a0"/>
    <w:rsid w:val="009143A4"/>
  </w:style>
  <w:style w:type="character" w:customStyle="1" w:styleId="s3">
    <w:name w:val="s3"/>
    <w:basedOn w:val="a0"/>
    <w:rsid w:val="009143A4"/>
  </w:style>
  <w:style w:type="character" w:customStyle="1" w:styleId="s4">
    <w:name w:val="s4"/>
    <w:basedOn w:val="a0"/>
    <w:rsid w:val="009143A4"/>
  </w:style>
  <w:style w:type="character" w:customStyle="1" w:styleId="s7">
    <w:name w:val="s7"/>
    <w:basedOn w:val="a0"/>
    <w:rsid w:val="009143A4"/>
  </w:style>
  <w:style w:type="character" w:customStyle="1" w:styleId="s10">
    <w:name w:val="s10"/>
    <w:basedOn w:val="a0"/>
    <w:rsid w:val="009143A4"/>
  </w:style>
  <w:style w:type="character" w:customStyle="1" w:styleId="s11">
    <w:name w:val="s11"/>
    <w:basedOn w:val="a0"/>
    <w:rsid w:val="009143A4"/>
  </w:style>
  <w:style w:type="character" w:customStyle="1" w:styleId="12pt">
    <w:name w:val="Основной текст + 12 pt"/>
    <w:rsid w:val="009143A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ntStyle37">
    <w:name w:val="Font Style37"/>
    <w:rsid w:val="009143A4"/>
    <w:rPr>
      <w:rFonts w:ascii="Times New Roman" w:hAnsi="Times New Roman" w:cs="Times New Roman" w:hint="default"/>
      <w:b/>
      <w:bCs/>
      <w:sz w:val="22"/>
      <w:szCs w:val="22"/>
    </w:rPr>
  </w:style>
  <w:style w:type="character" w:customStyle="1" w:styleId="FontStyle40">
    <w:name w:val="Font Style40"/>
    <w:rsid w:val="009143A4"/>
    <w:rPr>
      <w:rFonts w:ascii="Times New Roman" w:hAnsi="Times New Roman" w:cs="Times New Roman" w:hint="default"/>
      <w:sz w:val="22"/>
      <w:szCs w:val="22"/>
    </w:rPr>
  </w:style>
  <w:style w:type="character" w:customStyle="1" w:styleId="affffd">
    <w:name w:val="Символ сноски"/>
    <w:rsid w:val="009143A4"/>
    <w:rPr>
      <w:vertAlign w:val="superscript"/>
    </w:rPr>
  </w:style>
  <w:style w:type="character" w:customStyle="1" w:styleId="-">
    <w:name w:val="Интернет-ссылка"/>
    <w:uiPriority w:val="99"/>
    <w:rsid w:val="009143A4"/>
    <w:rPr>
      <w:color w:val="0000FF"/>
      <w:u w:val="single"/>
      <w:lang w:val="ru-RU" w:eastAsia="ru-RU"/>
    </w:rPr>
  </w:style>
  <w:style w:type="character" w:customStyle="1" w:styleId="header-user-name">
    <w:name w:val="header-user-name"/>
    <w:basedOn w:val="a0"/>
    <w:rsid w:val="009143A4"/>
  </w:style>
  <w:style w:type="character" w:customStyle="1" w:styleId="1fc">
    <w:name w:val="Верхний колонтитул Знак1"/>
    <w:semiHidden/>
    <w:locked/>
    <w:rsid w:val="009143A4"/>
    <w:rPr>
      <w:rFonts w:ascii="Calibri" w:hAnsi="Calibri" w:hint="default"/>
      <w:color w:val="00000A"/>
      <w:kern w:val="2"/>
      <w:sz w:val="24"/>
      <w:szCs w:val="24"/>
      <w:lang w:eastAsia="zh-CN"/>
    </w:rPr>
  </w:style>
  <w:style w:type="character" w:customStyle="1" w:styleId="Absatz-Standardschriftart">
    <w:name w:val="Absatz-Standardschriftart"/>
    <w:rsid w:val="009143A4"/>
  </w:style>
  <w:style w:type="character" w:customStyle="1" w:styleId="1fd">
    <w:name w:val="Основной шрифт абзаца1"/>
    <w:rsid w:val="009143A4"/>
  </w:style>
  <w:style w:type="character" w:customStyle="1" w:styleId="WW8Num3z0">
    <w:name w:val="WW8Num3z0"/>
    <w:rsid w:val="009143A4"/>
    <w:rPr>
      <w:b/>
      <w:bCs w:val="0"/>
    </w:rPr>
  </w:style>
  <w:style w:type="character" w:customStyle="1" w:styleId="WW8Num3z2">
    <w:name w:val="WW8Num3z2"/>
    <w:rsid w:val="009143A4"/>
    <w:rPr>
      <w:b w:val="0"/>
      <w:bCs w:val="0"/>
    </w:rPr>
  </w:style>
  <w:style w:type="character" w:customStyle="1" w:styleId="affffe">
    <w:name w:val="Символ нумерации"/>
    <w:rsid w:val="009143A4"/>
  </w:style>
  <w:style w:type="character" w:customStyle="1" w:styleId="FontStyle16">
    <w:name w:val="Font Style16"/>
    <w:rsid w:val="009143A4"/>
    <w:rPr>
      <w:rFonts w:ascii="Times New Roman" w:hAnsi="Times New Roman" w:cs="Times New Roman" w:hint="default"/>
      <w:sz w:val="26"/>
      <w:szCs w:val="26"/>
    </w:rPr>
  </w:style>
  <w:style w:type="character" w:customStyle="1" w:styleId="51">
    <w:name w:val="Основной текст (5)"/>
    <w:rsid w:val="009143A4"/>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lang w:val="ru-RU" w:eastAsia="ru-RU" w:bidi="ru-RU"/>
    </w:rPr>
  </w:style>
  <w:style w:type="character" w:customStyle="1" w:styleId="3f2">
    <w:name w:val="Основной шрифт абзаца3"/>
    <w:rsid w:val="009143A4"/>
  </w:style>
  <w:style w:type="character" w:customStyle="1" w:styleId="1fe">
    <w:name w:val="Текст сноски Знак1"/>
    <w:semiHidden/>
    <w:locked/>
    <w:rsid w:val="009143A4"/>
    <w:rPr>
      <w:lang w:val="x-none" w:eastAsia="ar-SA"/>
    </w:rPr>
  </w:style>
  <w:style w:type="character" w:customStyle="1" w:styleId="1ff">
    <w:name w:val="Текст выноски Знак1"/>
    <w:semiHidden/>
    <w:locked/>
    <w:rsid w:val="009143A4"/>
    <w:rPr>
      <w:rFonts w:ascii="Tahoma" w:hAnsi="Tahoma" w:cs="Tahoma" w:hint="default"/>
      <w:sz w:val="16"/>
      <w:szCs w:val="16"/>
      <w:lang w:val="x-none" w:eastAsia="ar-SA"/>
    </w:rPr>
  </w:style>
  <w:style w:type="character" w:customStyle="1" w:styleId="WW-Absatz-Standardschriftart">
    <w:name w:val="WW-Absatz-Standardschriftart"/>
    <w:rsid w:val="009143A4"/>
  </w:style>
  <w:style w:type="character" w:customStyle="1" w:styleId="WW-Absatz-Standardschriftart1">
    <w:name w:val="WW-Absatz-Standardschriftart1"/>
    <w:rsid w:val="009143A4"/>
  </w:style>
  <w:style w:type="character" w:customStyle="1" w:styleId="WW-Absatz-Standardschriftart11">
    <w:name w:val="WW-Absatz-Standardschriftart11"/>
    <w:rsid w:val="009143A4"/>
  </w:style>
  <w:style w:type="character" w:customStyle="1" w:styleId="WW-Absatz-Standardschriftart111">
    <w:name w:val="WW-Absatz-Standardschriftart111"/>
    <w:rsid w:val="009143A4"/>
  </w:style>
  <w:style w:type="character" w:customStyle="1" w:styleId="WW-Absatz-Standardschriftart1111">
    <w:name w:val="WW-Absatz-Standardschriftart1111"/>
    <w:rsid w:val="009143A4"/>
  </w:style>
  <w:style w:type="character" w:customStyle="1" w:styleId="WW8Num1z0">
    <w:name w:val="WW8Num1z0"/>
    <w:rsid w:val="009143A4"/>
    <w:rPr>
      <w:b w:val="0"/>
      <w:bCs w:val="0"/>
      <w:i w:val="0"/>
      <w:iCs w:val="0"/>
      <w:caps w:val="0"/>
      <w:smallCaps w:val="0"/>
      <w:strike w:val="0"/>
      <w:dstrike w:val="0"/>
      <w:color w:val="000000"/>
      <w:spacing w:val="0"/>
      <w:w w:val="100"/>
      <w:position w:val="0"/>
      <w:sz w:val="24"/>
      <w:szCs w:val="24"/>
      <w:u w:val="none"/>
      <w:effect w:val="none"/>
      <w:vertAlign w:val="baseline"/>
    </w:rPr>
  </w:style>
  <w:style w:type="character" w:customStyle="1" w:styleId="WW8Num2z0">
    <w:name w:val="WW8Num2z0"/>
    <w:rsid w:val="009143A4"/>
    <w:rPr>
      <w:b w:val="0"/>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2z1">
    <w:name w:val="WW8Num2z1"/>
    <w:rsid w:val="009143A4"/>
    <w:rPr>
      <w:b/>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7z0">
    <w:name w:val="WW8Num7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9z0">
    <w:name w:val="WW8Num9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0z0">
    <w:name w:val="WW8Num10z0"/>
    <w:rsid w:val="009143A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14z1">
    <w:name w:val="WW8Num14z1"/>
    <w:rsid w:val="009143A4"/>
    <w:rPr>
      <w:rFonts w:ascii="Symbol" w:hAnsi="Symbol" w:hint="default"/>
    </w:rPr>
  </w:style>
  <w:style w:type="character" w:customStyle="1" w:styleId="WW8Num15z0">
    <w:name w:val="WW8Num15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7z0">
    <w:name w:val="WW8Num17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21z0">
    <w:name w:val="WW8Num21z0"/>
    <w:rsid w:val="009143A4"/>
    <w:rPr>
      <w:color w:val="000000"/>
    </w:rPr>
  </w:style>
  <w:style w:type="character" w:customStyle="1" w:styleId="WW8Num25z0">
    <w:name w:val="WW8Num25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31z0">
    <w:name w:val="WW8Num31z0"/>
    <w:rsid w:val="009143A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34z0">
    <w:name w:val="WW8Num34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FontStyle25">
    <w:name w:val="Font Style25"/>
    <w:rsid w:val="009143A4"/>
    <w:rPr>
      <w:rFonts w:ascii="Times New Roman" w:hAnsi="Times New Roman" w:cs="Times New Roman" w:hint="default"/>
      <w:sz w:val="20"/>
      <w:szCs w:val="20"/>
    </w:rPr>
  </w:style>
  <w:style w:type="character" w:customStyle="1" w:styleId="FontStyle26">
    <w:name w:val="Font Style26"/>
    <w:rsid w:val="009143A4"/>
    <w:rPr>
      <w:rFonts w:ascii="Georgia" w:hAnsi="Georgia" w:cs="Georgia" w:hint="default"/>
      <w:b/>
      <w:bCs/>
      <w:sz w:val="18"/>
      <w:szCs w:val="18"/>
    </w:rPr>
  </w:style>
  <w:style w:type="character" w:customStyle="1" w:styleId="FontStyle28">
    <w:name w:val="Font Style28"/>
    <w:rsid w:val="009143A4"/>
    <w:rPr>
      <w:rFonts w:ascii="Times New Roman" w:hAnsi="Times New Roman" w:cs="Times New Roman" w:hint="default"/>
      <w:sz w:val="14"/>
      <w:szCs w:val="14"/>
    </w:rPr>
  </w:style>
  <w:style w:type="character" w:customStyle="1" w:styleId="FontStyle34">
    <w:name w:val="Font Style34"/>
    <w:rsid w:val="009143A4"/>
    <w:rPr>
      <w:rFonts w:ascii="Times New Roman" w:hAnsi="Times New Roman" w:cs="Times New Roman" w:hint="default"/>
      <w:b/>
      <w:bCs/>
      <w:sz w:val="18"/>
      <w:szCs w:val="18"/>
    </w:rPr>
  </w:style>
  <w:style w:type="character" w:customStyle="1" w:styleId="FontStyle35">
    <w:name w:val="Font Style35"/>
    <w:rsid w:val="009143A4"/>
    <w:rPr>
      <w:rFonts w:ascii="Times New Roman" w:hAnsi="Times New Roman" w:cs="Times New Roman" w:hint="default"/>
      <w:sz w:val="20"/>
      <w:szCs w:val="20"/>
    </w:rPr>
  </w:style>
  <w:style w:type="character" w:customStyle="1" w:styleId="val">
    <w:name w:val="val"/>
    <w:basedOn w:val="1fd"/>
    <w:rsid w:val="009143A4"/>
  </w:style>
  <w:style w:type="character" w:customStyle="1" w:styleId="afffff">
    <w:name w:val="Сравнение редакций. Добавленный фрагмент"/>
    <w:rsid w:val="009143A4"/>
    <w:rPr>
      <w:b/>
      <w:bCs w:val="0"/>
      <w:color w:val="0000FF"/>
    </w:rPr>
  </w:style>
  <w:style w:type="character" w:customStyle="1" w:styleId="7pt">
    <w:name w:val="Основной текст + 7 pt"/>
    <w:rsid w:val="009143A4"/>
    <w:rPr>
      <w:rFonts w:ascii="Times New Roman" w:hAnsi="Times New Roman" w:cs="Times New Roman" w:hint="default"/>
      <w:strike w:val="0"/>
      <w:dstrike w:val="0"/>
      <w:sz w:val="14"/>
      <w:szCs w:val="14"/>
      <w:u w:val="none"/>
      <w:effect w:val="none"/>
    </w:rPr>
  </w:style>
  <w:style w:type="character" w:customStyle="1" w:styleId="7pt1">
    <w:name w:val="Основной текст + 7 pt1"/>
    <w:rsid w:val="009143A4"/>
    <w:rPr>
      <w:rFonts w:ascii="Times New Roman" w:hAnsi="Times New Roman" w:cs="Times New Roman" w:hint="default"/>
      <w:strike w:val="0"/>
      <w:dstrike w:val="0"/>
      <w:sz w:val="14"/>
      <w:szCs w:val="14"/>
      <w:u w:val="none"/>
      <w:effect w:val="none"/>
    </w:rPr>
  </w:style>
  <w:style w:type="character" w:customStyle="1" w:styleId="ArialUnicodeMS">
    <w:name w:val="Основной текст + Arial Unicode MS"/>
    <w:rsid w:val="009143A4"/>
    <w:rPr>
      <w:rFonts w:ascii="Arial Unicode MS" w:eastAsia="Arial Unicode MS" w:hAnsi="Arial Unicode MS" w:cs="Arial Unicode MS" w:hint="eastAsia"/>
      <w:i/>
      <w:iCs/>
      <w:strike w:val="0"/>
      <w:dstrike w:val="0"/>
      <w:sz w:val="45"/>
      <w:szCs w:val="45"/>
      <w:u w:val="none"/>
      <w:effect w:val="none"/>
    </w:rPr>
  </w:style>
  <w:style w:type="character" w:customStyle="1" w:styleId="FontStyle30">
    <w:name w:val="Font Style30"/>
    <w:rsid w:val="009143A4"/>
    <w:rPr>
      <w:rFonts w:ascii="Times New Roman" w:hAnsi="Times New Roman" w:cs="Times New Roman" w:hint="default"/>
      <w:b/>
      <w:bCs/>
      <w:sz w:val="20"/>
      <w:szCs w:val="20"/>
    </w:rPr>
  </w:style>
  <w:style w:type="character" w:customStyle="1" w:styleId="highlighthighlightactive">
    <w:name w:val="highlight highlight_active"/>
    <w:basedOn w:val="1fd"/>
    <w:rsid w:val="009143A4"/>
  </w:style>
  <w:style w:type="character" w:customStyle="1" w:styleId="FontStyle31">
    <w:name w:val="Font Style31"/>
    <w:rsid w:val="009143A4"/>
    <w:rPr>
      <w:rFonts w:ascii="Times New Roman" w:hAnsi="Times New Roman" w:cs="Times New Roman" w:hint="default"/>
      <w:sz w:val="22"/>
      <w:szCs w:val="22"/>
    </w:rPr>
  </w:style>
  <w:style w:type="character" w:customStyle="1" w:styleId="FontStyle29">
    <w:name w:val="Font Style29"/>
    <w:rsid w:val="009143A4"/>
    <w:rPr>
      <w:rFonts w:ascii="Times New Roman" w:hAnsi="Times New Roman" w:cs="Times New Roman" w:hint="default"/>
      <w:sz w:val="22"/>
      <w:szCs w:val="22"/>
    </w:rPr>
  </w:style>
  <w:style w:type="character" w:customStyle="1" w:styleId="FontStyle22">
    <w:name w:val="Font Style22"/>
    <w:rsid w:val="009143A4"/>
    <w:rPr>
      <w:rFonts w:ascii="Times New Roman" w:hAnsi="Times New Roman" w:cs="Times New Roman" w:hint="default"/>
      <w:sz w:val="22"/>
      <w:szCs w:val="22"/>
    </w:rPr>
  </w:style>
  <w:style w:type="character" w:customStyle="1" w:styleId="FontStyle19">
    <w:name w:val="Font Style19"/>
    <w:rsid w:val="009143A4"/>
    <w:rPr>
      <w:rFonts w:ascii="Times New Roman" w:hAnsi="Times New Roman" w:cs="Times New Roman" w:hint="default"/>
      <w:sz w:val="22"/>
      <w:szCs w:val="22"/>
    </w:rPr>
  </w:style>
  <w:style w:type="character" w:customStyle="1" w:styleId="FontStyle21">
    <w:name w:val="Font Style21"/>
    <w:rsid w:val="009143A4"/>
    <w:rPr>
      <w:rFonts w:ascii="Times New Roman" w:hAnsi="Times New Roman" w:cs="Times New Roman" w:hint="default"/>
      <w:sz w:val="22"/>
      <w:szCs w:val="22"/>
    </w:rPr>
  </w:style>
  <w:style w:type="character" w:customStyle="1" w:styleId="FontStyle27">
    <w:name w:val="Font Style27"/>
    <w:rsid w:val="009143A4"/>
    <w:rPr>
      <w:rFonts w:ascii="Times New Roman" w:hAnsi="Times New Roman" w:cs="Times New Roman" w:hint="default"/>
      <w:sz w:val="22"/>
      <w:szCs w:val="22"/>
    </w:rPr>
  </w:style>
  <w:style w:type="character" w:customStyle="1" w:styleId="FontStyle38">
    <w:name w:val="Font Style38"/>
    <w:rsid w:val="009143A4"/>
    <w:rPr>
      <w:rFonts w:ascii="Times New Roman" w:hAnsi="Times New Roman" w:cs="Times New Roman" w:hint="default"/>
      <w:sz w:val="22"/>
      <w:szCs w:val="22"/>
    </w:rPr>
  </w:style>
  <w:style w:type="character" w:customStyle="1" w:styleId="8pt">
    <w:name w:val="Основной текст + 8 pt"/>
    <w:rsid w:val="009143A4"/>
    <w:rPr>
      <w:rFonts w:ascii="Times New Roman" w:hAnsi="Times New Roman" w:cs="Times New Roman" w:hint="default"/>
      <w:smallCaps/>
      <w:strike w:val="0"/>
      <w:dstrike w:val="0"/>
      <w:spacing w:val="10"/>
      <w:sz w:val="16"/>
      <w:szCs w:val="16"/>
      <w:u w:val="none"/>
      <w:effect w:val="none"/>
    </w:rPr>
  </w:style>
  <w:style w:type="character" w:customStyle="1" w:styleId="FontStyle17">
    <w:name w:val="Font Style17"/>
    <w:rsid w:val="009143A4"/>
    <w:rPr>
      <w:rFonts w:ascii="Times New Roman" w:hAnsi="Times New Roman" w:cs="Times New Roman" w:hint="default"/>
      <w:sz w:val="22"/>
      <w:szCs w:val="22"/>
    </w:rPr>
  </w:style>
  <w:style w:type="character" w:customStyle="1" w:styleId="9pt">
    <w:name w:val="Основной текст + 9 pt"/>
    <w:rsid w:val="009143A4"/>
    <w:rPr>
      <w:rFonts w:ascii="Times New Roman" w:hAnsi="Times New Roman" w:cs="Times New Roman" w:hint="default"/>
      <w:b/>
      <w:bCs/>
      <w:strike w:val="0"/>
      <w:dstrike w:val="0"/>
      <w:spacing w:val="1"/>
      <w:sz w:val="18"/>
      <w:szCs w:val="18"/>
      <w:u w:val="none"/>
      <w:effect w:val="none"/>
      <w:lang w:val="en-US"/>
    </w:rPr>
  </w:style>
  <w:style w:type="character" w:customStyle="1" w:styleId="FontStyle32">
    <w:name w:val="Font Style32"/>
    <w:rsid w:val="009143A4"/>
    <w:rPr>
      <w:rFonts w:ascii="Times New Roman" w:hAnsi="Times New Roman" w:cs="Times New Roman" w:hint="default"/>
      <w:sz w:val="22"/>
      <w:szCs w:val="22"/>
    </w:rPr>
  </w:style>
  <w:style w:type="character" w:customStyle="1" w:styleId="FontStyle18">
    <w:name w:val="Font Style18"/>
    <w:rsid w:val="009143A4"/>
    <w:rPr>
      <w:rFonts w:ascii="Times New Roman" w:hAnsi="Times New Roman" w:cs="Times New Roman" w:hint="default"/>
      <w:b/>
      <w:bCs/>
      <w:sz w:val="22"/>
      <w:szCs w:val="22"/>
    </w:rPr>
  </w:style>
  <w:style w:type="character" w:customStyle="1" w:styleId="FontStyle23">
    <w:name w:val="Font Style23"/>
    <w:rsid w:val="009143A4"/>
    <w:rPr>
      <w:rFonts w:ascii="Bookman Old Style" w:hAnsi="Bookman Old Style" w:cs="Bookman Old Style" w:hint="default"/>
      <w:b/>
      <w:bCs/>
      <w:i/>
      <w:iCs/>
      <w:sz w:val="16"/>
      <w:szCs w:val="16"/>
    </w:rPr>
  </w:style>
  <w:style w:type="character" w:customStyle="1" w:styleId="FontStyle33">
    <w:name w:val="Font Style33"/>
    <w:rsid w:val="009143A4"/>
    <w:rPr>
      <w:rFonts w:ascii="Times New Roman" w:hAnsi="Times New Roman" w:cs="Times New Roman" w:hint="default"/>
      <w:i/>
      <w:iCs/>
      <w:spacing w:val="-30"/>
      <w:sz w:val="28"/>
      <w:szCs w:val="28"/>
    </w:rPr>
  </w:style>
  <w:style w:type="character" w:customStyle="1" w:styleId="FontStyle41">
    <w:name w:val="Font Style41"/>
    <w:rsid w:val="009143A4"/>
    <w:rPr>
      <w:rFonts w:ascii="Times New Roman" w:hAnsi="Times New Roman" w:cs="Times New Roman" w:hint="default"/>
      <w:spacing w:val="-10"/>
      <w:sz w:val="20"/>
      <w:szCs w:val="20"/>
    </w:rPr>
  </w:style>
  <w:style w:type="character" w:customStyle="1" w:styleId="FontStyle43">
    <w:name w:val="Font Style43"/>
    <w:rsid w:val="009143A4"/>
    <w:rPr>
      <w:rFonts w:ascii="Times New Roman" w:hAnsi="Times New Roman" w:cs="Times New Roman" w:hint="default"/>
      <w:b/>
      <w:bCs/>
      <w:i/>
      <w:iCs/>
      <w:spacing w:val="10"/>
      <w:sz w:val="22"/>
      <w:szCs w:val="22"/>
    </w:rPr>
  </w:style>
  <w:style w:type="character" w:customStyle="1" w:styleId="FontStyle47">
    <w:name w:val="Font Style47"/>
    <w:rsid w:val="009143A4"/>
    <w:rPr>
      <w:rFonts w:ascii="Times New Roman" w:hAnsi="Times New Roman" w:cs="Times New Roman" w:hint="default"/>
      <w:sz w:val="22"/>
      <w:szCs w:val="22"/>
    </w:rPr>
  </w:style>
  <w:style w:type="character" w:customStyle="1" w:styleId="FontStyle45">
    <w:name w:val="Font Style45"/>
    <w:rsid w:val="009143A4"/>
    <w:rPr>
      <w:rFonts w:ascii="Times New Roman" w:hAnsi="Times New Roman" w:cs="Times New Roman" w:hint="default"/>
      <w:spacing w:val="10"/>
      <w:sz w:val="22"/>
      <w:szCs w:val="22"/>
    </w:rPr>
  </w:style>
  <w:style w:type="character" w:customStyle="1" w:styleId="FontStyle11">
    <w:name w:val="Font Style11"/>
    <w:rsid w:val="009143A4"/>
    <w:rPr>
      <w:rFonts w:ascii="Times New Roman" w:hAnsi="Times New Roman" w:cs="Times New Roman" w:hint="default"/>
      <w:sz w:val="24"/>
      <w:szCs w:val="24"/>
    </w:rPr>
  </w:style>
  <w:style w:type="character" w:customStyle="1" w:styleId="FontStyle13">
    <w:name w:val="Font Style13"/>
    <w:rsid w:val="009143A4"/>
    <w:rPr>
      <w:rFonts w:ascii="Times New Roman" w:hAnsi="Times New Roman" w:cs="Times New Roman" w:hint="default"/>
      <w:sz w:val="24"/>
      <w:szCs w:val="24"/>
    </w:rPr>
  </w:style>
  <w:style w:type="character" w:customStyle="1" w:styleId="FontStyle14">
    <w:name w:val="Font Style14"/>
    <w:rsid w:val="009143A4"/>
    <w:rPr>
      <w:rFonts w:ascii="Times New Roman" w:hAnsi="Times New Roman" w:cs="Times New Roman" w:hint="default"/>
      <w:b/>
      <w:bCs/>
      <w:i/>
      <w:iCs/>
      <w:sz w:val="24"/>
      <w:szCs w:val="24"/>
    </w:rPr>
  </w:style>
  <w:style w:type="character" w:customStyle="1" w:styleId="170">
    <w:name w:val="Знак Знак17"/>
    <w:rsid w:val="009143A4"/>
    <w:rPr>
      <w:b/>
      <w:bCs w:val="0"/>
      <w:sz w:val="28"/>
      <w:lang w:val="ru-RU" w:eastAsia="ar-SA" w:bidi="ar-SA"/>
    </w:rPr>
  </w:style>
  <w:style w:type="character" w:customStyle="1" w:styleId="FontStyle24">
    <w:name w:val="Font Style24"/>
    <w:rsid w:val="009143A4"/>
    <w:rPr>
      <w:rFonts w:ascii="Times New Roman" w:hAnsi="Times New Roman" w:cs="Times New Roman" w:hint="default"/>
      <w:sz w:val="20"/>
      <w:szCs w:val="20"/>
    </w:rPr>
  </w:style>
  <w:style w:type="character" w:customStyle="1" w:styleId="FontStyle39">
    <w:name w:val="Font Style39"/>
    <w:rsid w:val="009143A4"/>
    <w:rPr>
      <w:rFonts w:ascii="Times New Roman" w:hAnsi="Times New Roman" w:cs="Times New Roman" w:hint="default"/>
      <w:sz w:val="22"/>
      <w:szCs w:val="22"/>
    </w:rPr>
  </w:style>
  <w:style w:type="character" w:customStyle="1" w:styleId="214pt">
    <w:name w:val="Основной текст (2) + 14 pt"/>
    <w:aliases w:val="Полужирный"/>
    <w:rsid w:val="009143A4"/>
    <w:rPr>
      <w:rFonts w:ascii="Times New Roman" w:eastAsia="Times New Roman" w:hAnsi="Times New Roman" w:cs="Times New Roman" w:hint="default"/>
      <w:b/>
      <w:bCs/>
      <w:i w:val="0"/>
      <w:iCs w:val="0"/>
      <w:caps w:val="0"/>
      <w:smallCaps w:val="0"/>
      <w:strike w:val="0"/>
      <w:dstrike w:val="0"/>
      <w:color w:val="000000"/>
      <w:spacing w:val="0"/>
      <w:w w:val="100"/>
      <w:position w:val="0"/>
      <w:sz w:val="22"/>
      <w:szCs w:val="22"/>
      <w:u w:val="none"/>
      <w:effect w:val="none"/>
      <w:vertAlign w:val="baseline"/>
      <w:lang w:val="ru-RU" w:eastAsia="ru-RU" w:bidi="ru-RU"/>
    </w:rPr>
  </w:style>
  <w:style w:type="character" w:customStyle="1" w:styleId="43">
    <w:name w:val="Основной текст (4)_"/>
    <w:rsid w:val="009143A4"/>
    <w:rPr>
      <w:b/>
      <w:bCs/>
      <w:spacing w:val="-4"/>
      <w:sz w:val="25"/>
      <w:szCs w:val="25"/>
      <w:shd w:val="clear" w:color="auto" w:fill="FFFFFF"/>
    </w:rPr>
  </w:style>
  <w:style w:type="table" w:styleId="afffff0">
    <w:name w:val="Table Grid"/>
    <w:basedOn w:val="a1"/>
    <w:rsid w:val="009143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1"/>
    <w:uiPriority w:val="60"/>
    <w:rsid w:val="009143A4"/>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9143A4"/>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1"/>
    <w:uiPriority w:val="60"/>
    <w:rsid w:val="009143A4"/>
    <w:pPr>
      <w:spacing w:after="0" w:line="240" w:lineRule="auto"/>
    </w:pPr>
    <w:rPr>
      <w:rFonts w:ascii="Times New Roman" w:eastAsia="Times New Roman" w:hAnsi="Times New Roman"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9143A4"/>
    <w:pPr>
      <w:spacing w:after="0" w:line="240" w:lineRule="auto"/>
    </w:pPr>
    <w:rPr>
      <w:rFonts w:ascii="Times New Roman" w:eastAsia="Times New Roman" w:hAnsi="Times New Roman"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ff0">
    <w:name w:val="Светлая заливка1"/>
    <w:basedOn w:val="a1"/>
    <w:uiPriority w:val="60"/>
    <w:rsid w:val="009143A4"/>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9143A4"/>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footnote reference" w:uiPriority="0"/>
    <w:lsdException w:name="annotation reference" w:uiPriority="0"/>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Normal (Web)" w:uiPriority="0" w:qFormat="1"/>
    <w:lsdException w:name="HTML Preformatted" w:uiPriority="0"/>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9143A4"/>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9143A4"/>
    <w:pPr>
      <w:keepNext/>
      <w:spacing w:before="120" w:after="360" w:line="360" w:lineRule="auto"/>
      <w:ind w:left="2552" w:hanging="1276"/>
      <w:outlineLvl w:val="0"/>
    </w:pPr>
    <w:rPr>
      <w:rFonts w:ascii="Arial" w:hAnsi="Arial"/>
      <w:b/>
      <w:caps/>
      <w:kern w:val="28"/>
      <w:sz w:val="28"/>
      <w:szCs w:val="20"/>
      <w:lang w:val="x-none" w:eastAsia="x-none"/>
    </w:rPr>
  </w:style>
  <w:style w:type="paragraph" w:styleId="2">
    <w:name w:val="heading 2"/>
    <w:aliases w:val="H2,&quot;Изумруд&quot;"/>
    <w:basedOn w:val="a"/>
    <w:next w:val="a"/>
    <w:link w:val="20"/>
    <w:semiHidden/>
    <w:unhideWhenUsed/>
    <w:qFormat/>
    <w:rsid w:val="009143A4"/>
    <w:pPr>
      <w:keepNext/>
      <w:spacing w:after="240" w:line="360" w:lineRule="auto"/>
      <w:ind w:left="1276" w:hanging="567"/>
      <w:outlineLvl w:val="1"/>
    </w:pPr>
    <w:rPr>
      <w:rFonts w:ascii="Arial" w:hAnsi="Arial"/>
      <w:b/>
      <w:sz w:val="28"/>
      <w:szCs w:val="20"/>
      <w:lang w:val="x-none" w:eastAsia="x-none"/>
    </w:rPr>
  </w:style>
  <w:style w:type="paragraph" w:styleId="3">
    <w:name w:val="heading 3"/>
    <w:aliases w:val="H3,&quot;Сапфир&quot;"/>
    <w:basedOn w:val="a"/>
    <w:next w:val="a"/>
    <w:link w:val="30"/>
    <w:semiHidden/>
    <w:unhideWhenUsed/>
    <w:qFormat/>
    <w:rsid w:val="009143A4"/>
    <w:pPr>
      <w:keepNext/>
      <w:jc w:val="center"/>
      <w:outlineLvl w:val="2"/>
    </w:pPr>
    <w:rPr>
      <w:b/>
      <w:i/>
      <w:sz w:val="28"/>
      <w:szCs w:val="20"/>
      <w:lang w:val="x-none" w:eastAsia="x-none"/>
    </w:rPr>
  </w:style>
  <w:style w:type="paragraph" w:styleId="4">
    <w:name w:val="heading 4"/>
    <w:basedOn w:val="a"/>
    <w:next w:val="a"/>
    <w:link w:val="40"/>
    <w:semiHidden/>
    <w:unhideWhenUsed/>
    <w:qFormat/>
    <w:rsid w:val="009143A4"/>
    <w:pPr>
      <w:keepNext/>
      <w:outlineLvl w:val="3"/>
    </w:pPr>
    <w:rPr>
      <w:b/>
      <w:i/>
      <w:sz w:val="28"/>
      <w:szCs w:val="20"/>
      <w:lang w:val="x-none" w:eastAsia="x-none"/>
    </w:rPr>
  </w:style>
  <w:style w:type="paragraph" w:styleId="5">
    <w:name w:val="heading 5"/>
    <w:basedOn w:val="a"/>
    <w:next w:val="a"/>
    <w:link w:val="50"/>
    <w:semiHidden/>
    <w:unhideWhenUsed/>
    <w:qFormat/>
    <w:rsid w:val="009143A4"/>
    <w:pPr>
      <w:keepNext/>
      <w:outlineLvl w:val="4"/>
    </w:pPr>
    <w:rPr>
      <w:b/>
      <w:sz w:val="28"/>
      <w:szCs w:val="20"/>
      <w:lang w:val="x-none" w:eastAsia="x-none"/>
    </w:rPr>
  </w:style>
  <w:style w:type="paragraph" w:styleId="6">
    <w:name w:val="heading 6"/>
    <w:aliases w:val="H6"/>
    <w:basedOn w:val="a"/>
    <w:next w:val="a"/>
    <w:link w:val="60"/>
    <w:semiHidden/>
    <w:unhideWhenUsed/>
    <w:qFormat/>
    <w:rsid w:val="009143A4"/>
    <w:pPr>
      <w:spacing w:before="240" w:after="60"/>
      <w:outlineLvl w:val="5"/>
    </w:pPr>
    <w:rPr>
      <w:rFonts w:ascii="Calibri" w:hAnsi="Calibri"/>
      <w:b/>
      <w:bCs/>
      <w:sz w:val="22"/>
      <w:szCs w:val="22"/>
      <w:lang w:val="x-none" w:eastAsia="x-none"/>
    </w:rPr>
  </w:style>
  <w:style w:type="paragraph" w:styleId="7">
    <w:name w:val="heading 7"/>
    <w:basedOn w:val="a"/>
    <w:next w:val="a"/>
    <w:link w:val="70"/>
    <w:semiHidden/>
    <w:unhideWhenUsed/>
    <w:qFormat/>
    <w:rsid w:val="009143A4"/>
    <w:pPr>
      <w:spacing w:before="240" w:after="60"/>
      <w:outlineLvl w:val="6"/>
    </w:pPr>
    <w:rPr>
      <w:rFonts w:ascii="Calibri" w:hAnsi="Calibri"/>
      <w:lang w:val="x-none" w:eastAsia="x-none"/>
    </w:rPr>
  </w:style>
  <w:style w:type="paragraph" w:styleId="8">
    <w:name w:val="heading 8"/>
    <w:basedOn w:val="a"/>
    <w:next w:val="a"/>
    <w:link w:val="80"/>
    <w:semiHidden/>
    <w:unhideWhenUsed/>
    <w:qFormat/>
    <w:rsid w:val="009143A4"/>
    <w:pPr>
      <w:spacing w:before="240" w:after="60"/>
      <w:outlineLvl w:val="7"/>
    </w:pPr>
    <w:rPr>
      <w:i/>
      <w:iCs/>
      <w:lang w:val="x-none" w:eastAsia="x-none"/>
    </w:rPr>
  </w:style>
  <w:style w:type="paragraph" w:styleId="9">
    <w:name w:val="heading 9"/>
    <w:basedOn w:val="a"/>
    <w:next w:val="a"/>
    <w:link w:val="90"/>
    <w:semiHidden/>
    <w:unhideWhenUsed/>
    <w:qFormat/>
    <w:rsid w:val="009143A4"/>
    <w:pPr>
      <w:keepNext/>
      <w:keepLines/>
      <w:spacing w:before="200" w:line="276" w:lineRule="auto"/>
      <w:outlineLvl w:val="8"/>
    </w:pPr>
    <w:rPr>
      <w:rFonts w:ascii="Cambria" w:hAnsi="Cambria"/>
      <w:i/>
      <w:iCs/>
      <w:color w:val="40404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9143A4"/>
    <w:rPr>
      <w:rFonts w:ascii="Arial" w:eastAsia="Times New Roman" w:hAnsi="Arial" w:cs="Times New Roman"/>
      <w:b/>
      <w:caps/>
      <w:kern w:val="28"/>
      <w:sz w:val="28"/>
      <w:szCs w:val="20"/>
      <w:lang w:val="x-none" w:eastAsia="x-none"/>
    </w:rPr>
  </w:style>
  <w:style w:type="character" w:customStyle="1" w:styleId="20">
    <w:name w:val="Заголовок 2 Знак"/>
    <w:aliases w:val="H2 Знак,&quot;Изумруд&quot; Знак"/>
    <w:basedOn w:val="a0"/>
    <w:link w:val="2"/>
    <w:semiHidden/>
    <w:rsid w:val="009143A4"/>
    <w:rPr>
      <w:rFonts w:ascii="Arial" w:eastAsia="Times New Roman" w:hAnsi="Arial" w:cs="Times New Roman"/>
      <w:b/>
      <w:sz w:val="28"/>
      <w:szCs w:val="20"/>
      <w:lang w:val="x-none" w:eastAsia="x-none"/>
    </w:rPr>
  </w:style>
  <w:style w:type="character" w:customStyle="1" w:styleId="30">
    <w:name w:val="Заголовок 3 Знак"/>
    <w:aliases w:val="H3 Знак,&quot;Сапфир&quot; Знак"/>
    <w:basedOn w:val="a0"/>
    <w:link w:val="3"/>
    <w:semiHidden/>
    <w:rsid w:val="009143A4"/>
    <w:rPr>
      <w:rFonts w:ascii="Times New Roman" w:eastAsia="Times New Roman" w:hAnsi="Times New Roman" w:cs="Times New Roman"/>
      <w:b/>
      <w:i/>
      <w:sz w:val="28"/>
      <w:szCs w:val="20"/>
      <w:lang w:val="x-none" w:eastAsia="x-none"/>
    </w:rPr>
  </w:style>
  <w:style w:type="character" w:customStyle="1" w:styleId="40">
    <w:name w:val="Заголовок 4 Знак"/>
    <w:basedOn w:val="a0"/>
    <w:link w:val="4"/>
    <w:semiHidden/>
    <w:rsid w:val="009143A4"/>
    <w:rPr>
      <w:rFonts w:ascii="Times New Roman" w:eastAsia="Times New Roman" w:hAnsi="Times New Roman" w:cs="Times New Roman"/>
      <w:b/>
      <w:i/>
      <w:sz w:val="28"/>
      <w:szCs w:val="20"/>
      <w:lang w:val="x-none" w:eastAsia="x-none"/>
    </w:rPr>
  </w:style>
  <w:style w:type="character" w:customStyle="1" w:styleId="50">
    <w:name w:val="Заголовок 5 Знак"/>
    <w:basedOn w:val="a0"/>
    <w:link w:val="5"/>
    <w:semiHidden/>
    <w:rsid w:val="009143A4"/>
    <w:rPr>
      <w:rFonts w:ascii="Times New Roman" w:eastAsia="Times New Roman" w:hAnsi="Times New Roman" w:cs="Times New Roman"/>
      <w:b/>
      <w:sz w:val="28"/>
      <w:szCs w:val="20"/>
      <w:lang w:val="x-none" w:eastAsia="x-none"/>
    </w:rPr>
  </w:style>
  <w:style w:type="character" w:customStyle="1" w:styleId="60">
    <w:name w:val="Заголовок 6 Знак"/>
    <w:aliases w:val="H6 Знак"/>
    <w:basedOn w:val="a0"/>
    <w:link w:val="6"/>
    <w:semiHidden/>
    <w:rsid w:val="009143A4"/>
    <w:rPr>
      <w:rFonts w:ascii="Calibri" w:eastAsia="Times New Roman" w:hAnsi="Calibri" w:cs="Times New Roman"/>
      <w:b/>
      <w:bCs/>
      <w:lang w:val="x-none" w:eastAsia="x-none"/>
    </w:rPr>
  </w:style>
  <w:style w:type="character" w:customStyle="1" w:styleId="70">
    <w:name w:val="Заголовок 7 Знак"/>
    <w:basedOn w:val="a0"/>
    <w:link w:val="7"/>
    <w:semiHidden/>
    <w:rsid w:val="009143A4"/>
    <w:rPr>
      <w:rFonts w:ascii="Calibri" w:eastAsia="Times New Roman" w:hAnsi="Calibri" w:cs="Times New Roman"/>
      <w:sz w:val="24"/>
      <w:szCs w:val="24"/>
      <w:lang w:val="x-none" w:eastAsia="x-none"/>
    </w:rPr>
  </w:style>
  <w:style w:type="character" w:customStyle="1" w:styleId="80">
    <w:name w:val="Заголовок 8 Знак"/>
    <w:basedOn w:val="a0"/>
    <w:link w:val="8"/>
    <w:semiHidden/>
    <w:rsid w:val="009143A4"/>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semiHidden/>
    <w:rsid w:val="009143A4"/>
    <w:rPr>
      <w:rFonts w:ascii="Cambria" w:eastAsia="Times New Roman" w:hAnsi="Cambria" w:cs="Times New Roman"/>
      <w:i/>
      <w:iCs/>
      <w:color w:val="404040"/>
      <w:sz w:val="20"/>
      <w:szCs w:val="20"/>
      <w:lang w:val="en-US" w:bidi="en-US"/>
    </w:rPr>
  </w:style>
  <w:style w:type="character" w:styleId="a3">
    <w:name w:val="Hyperlink"/>
    <w:semiHidden/>
    <w:unhideWhenUsed/>
    <w:rsid w:val="009143A4"/>
    <w:rPr>
      <w:color w:val="0000FF"/>
      <w:u w:val="single"/>
    </w:rPr>
  </w:style>
  <w:style w:type="character" w:styleId="a4">
    <w:name w:val="FollowedHyperlink"/>
    <w:semiHidden/>
    <w:unhideWhenUsed/>
    <w:rsid w:val="009143A4"/>
    <w:rPr>
      <w:color w:val="800080"/>
      <w:u w:val="single"/>
    </w:rPr>
  </w:style>
  <w:style w:type="character" w:customStyle="1" w:styleId="11">
    <w:name w:val="Заголовок 1 Знак1"/>
    <w:aliases w:val="Раздел Договора Знак1,H1 Знак1,&quot;Алмаз&quot; Знак1"/>
    <w:basedOn w:val="a0"/>
    <w:rsid w:val="009143A4"/>
    <w:rPr>
      <w:rFonts w:asciiTheme="majorHAnsi" w:eastAsiaTheme="majorEastAsia" w:hAnsiTheme="majorHAnsi" w:cstheme="majorBidi" w:hint="default"/>
      <w:b/>
      <w:bCs/>
      <w:color w:val="365F91" w:themeColor="accent1" w:themeShade="BF"/>
      <w:sz w:val="28"/>
      <w:szCs w:val="28"/>
    </w:rPr>
  </w:style>
  <w:style w:type="character" w:customStyle="1" w:styleId="21">
    <w:name w:val="Заголовок 2 Знак1"/>
    <w:aliases w:val="H2 Знак1,&quot;Изумруд&quot; Знак1"/>
    <w:basedOn w:val="a0"/>
    <w:semiHidden/>
    <w:rsid w:val="009143A4"/>
    <w:rPr>
      <w:rFonts w:asciiTheme="majorHAnsi" w:eastAsiaTheme="majorEastAsia" w:hAnsiTheme="majorHAnsi" w:cstheme="majorBidi" w:hint="default"/>
      <w:b/>
      <w:bCs/>
      <w:color w:val="4F81BD" w:themeColor="accent1"/>
      <w:sz w:val="26"/>
      <w:szCs w:val="26"/>
    </w:rPr>
  </w:style>
  <w:style w:type="character" w:customStyle="1" w:styleId="31">
    <w:name w:val="Заголовок 3 Знак1"/>
    <w:aliases w:val="H3 Знак1,&quot;Сапфир&quot; Знак1"/>
    <w:basedOn w:val="a0"/>
    <w:semiHidden/>
    <w:rsid w:val="009143A4"/>
    <w:rPr>
      <w:rFonts w:asciiTheme="majorHAnsi" w:eastAsiaTheme="majorEastAsia" w:hAnsiTheme="majorHAnsi" w:cstheme="majorBidi" w:hint="default"/>
      <w:b/>
      <w:bCs/>
      <w:color w:val="4F81BD" w:themeColor="accent1"/>
      <w:sz w:val="24"/>
      <w:szCs w:val="24"/>
    </w:rPr>
  </w:style>
  <w:style w:type="character" w:customStyle="1" w:styleId="61">
    <w:name w:val="Заголовок 6 Знак1"/>
    <w:aliases w:val="H6 Знак1"/>
    <w:basedOn w:val="a0"/>
    <w:semiHidden/>
    <w:rsid w:val="009143A4"/>
    <w:rPr>
      <w:rFonts w:asciiTheme="majorHAnsi" w:eastAsiaTheme="majorEastAsia" w:hAnsiTheme="majorHAnsi" w:cstheme="majorBidi" w:hint="default"/>
      <w:i/>
      <w:iCs/>
      <w:color w:val="243F60" w:themeColor="accent1" w:themeShade="7F"/>
      <w:sz w:val="24"/>
      <w:szCs w:val="24"/>
    </w:rPr>
  </w:style>
  <w:style w:type="paragraph" w:styleId="HTML">
    <w:name w:val="HTML Preformatted"/>
    <w:basedOn w:val="a"/>
    <w:link w:val="HTML0"/>
    <w:semiHidden/>
    <w:unhideWhenUsed/>
    <w:rsid w:val="00914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0"/>
    <w:link w:val="HTML"/>
    <w:semiHidden/>
    <w:rsid w:val="009143A4"/>
    <w:rPr>
      <w:rFonts w:ascii="Courier New" w:eastAsia="Times New Roman" w:hAnsi="Courier New" w:cs="Courier New"/>
      <w:sz w:val="20"/>
      <w:szCs w:val="20"/>
      <w:lang w:eastAsia="ru-RU"/>
    </w:rPr>
  </w:style>
  <w:style w:type="paragraph" w:styleId="a5">
    <w:name w:val="Normal (Web)"/>
    <w:basedOn w:val="a"/>
    <w:semiHidden/>
    <w:unhideWhenUsed/>
    <w:qFormat/>
    <w:rsid w:val="009143A4"/>
    <w:pPr>
      <w:spacing w:after="360" w:line="324" w:lineRule="auto"/>
    </w:pPr>
  </w:style>
  <w:style w:type="paragraph" w:styleId="12">
    <w:name w:val="toc 1"/>
    <w:basedOn w:val="a"/>
    <w:next w:val="a"/>
    <w:autoRedefine/>
    <w:semiHidden/>
    <w:unhideWhenUsed/>
    <w:qFormat/>
    <w:rsid w:val="009143A4"/>
    <w:pPr>
      <w:spacing w:before="360" w:after="360"/>
    </w:pPr>
    <w:rPr>
      <w:b/>
      <w:caps/>
      <w:lang w:val="en-US" w:eastAsia="en-US"/>
    </w:rPr>
  </w:style>
  <w:style w:type="paragraph" w:styleId="a6">
    <w:name w:val="footnote text"/>
    <w:basedOn w:val="a"/>
    <w:link w:val="a7"/>
    <w:semiHidden/>
    <w:unhideWhenUsed/>
    <w:qFormat/>
    <w:rsid w:val="009143A4"/>
    <w:rPr>
      <w:sz w:val="20"/>
      <w:szCs w:val="20"/>
    </w:rPr>
  </w:style>
  <w:style w:type="character" w:customStyle="1" w:styleId="a7">
    <w:name w:val="Текст сноски Знак"/>
    <w:basedOn w:val="a0"/>
    <w:link w:val="a6"/>
    <w:semiHidden/>
    <w:rsid w:val="009143A4"/>
    <w:rPr>
      <w:rFonts w:ascii="Times New Roman" w:eastAsia="Times New Roman" w:hAnsi="Times New Roman" w:cs="Times New Roman"/>
      <w:sz w:val="20"/>
      <w:szCs w:val="20"/>
      <w:lang w:eastAsia="ru-RU"/>
    </w:rPr>
  </w:style>
  <w:style w:type="paragraph" w:styleId="a8">
    <w:name w:val="annotation text"/>
    <w:basedOn w:val="a"/>
    <w:link w:val="a9"/>
    <w:semiHidden/>
    <w:unhideWhenUsed/>
    <w:qFormat/>
    <w:rsid w:val="009143A4"/>
    <w:rPr>
      <w:sz w:val="20"/>
      <w:szCs w:val="20"/>
    </w:rPr>
  </w:style>
  <w:style w:type="character" w:customStyle="1" w:styleId="a9">
    <w:name w:val="Текст примечания Знак"/>
    <w:basedOn w:val="a0"/>
    <w:link w:val="a8"/>
    <w:semiHidden/>
    <w:rsid w:val="009143A4"/>
    <w:rPr>
      <w:rFonts w:ascii="Times New Roman" w:eastAsia="Times New Roman" w:hAnsi="Times New Roman" w:cs="Times New Roman"/>
      <w:sz w:val="20"/>
      <w:szCs w:val="20"/>
      <w:lang w:eastAsia="ru-RU"/>
    </w:rPr>
  </w:style>
  <w:style w:type="paragraph" w:styleId="aa">
    <w:name w:val="header"/>
    <w:basedOn w:val="a"/>
    <w:link w:val="ab"/>
    <w:semiHidden/>
    <w:unhideWhenUsed/>
    <w:qFormat/>
    <w:rsid w:val="009143A4"/>
    <w:pPr>
      <w:tabs>
        <w:tab w:val="center" w:pos="4677"/>
        <w:tab w:val="right" w:pos="9355"/>
      </w:tabs>
    </w:pPr>
    <w:rPr>
      <w:lang w:val="x-none" w:eastAsia="x-none"/>
    </w:rPr>
  </w:style>
  <w:style w:type="character" w:customStyle="1" w:styleId="ab">
    <w:name w:val="Верхний колонтитул Знак"/>
    <w:basedOn w:val="a0"/>
    <w:link w:val="aa"/>
    <w:semiHidden/>
    <w:rsid w:val="009143A4"/>
    <w:rPr>
      <w:rFonts w:ascii="Times New Roman" w:eastAsia="Times New Roman" w:hAnsi="Times New Roman" w:cs="Times New Roman"/>
      <w:sz w:val="24"/>
      <w:szCs w:val="24"/>
      <w:lang w:val="x-none" w:eastAsia="x-none"/>
    </w:rPr>
  </w:style>
  <w:style w:type="paragraph" w:styleId="ac">
    <w:name w:val="footer"/>
    <w:basedOn w:val="a"/>
    <w:link w:val="ad"/>
    <w:semiHidden/>
    <w:unhideWhenUsed/>
    <w:qFormat/>
    <w:rsid w:val="009143A4"/>
    <w:pPr>
      <w:tabs>
        <w:tab w:val="center" w:pos="4677"/>
        <w:tab w:val="right" w:pos="9355"/>
      </w:tabs>
    </w:pPr>
    <w:rPr>
      <w:lang w:val="x-none" w:eastAsia="x-none"/>
    </w:rPr>
  </w:style>
  <w:style w:type="character" w:customStyle="1" w:styleId="ad">
    <w:name w:val="Нижний колонтитул Знак"/>
    <w:basedOn w:val="a0"/>
    <w:link w:val="ac"/>
    <w:semiHidden/>
    <w:rsid w:val="009143A4"/>
    <w:rPr>
      <w:rFonts w:ascii="Times New Roman" w:eastAsia="Times New Roman" w:hAnsi="Times New Roman" w:cs="Times New Roman"/>
      <w:sz w:val="24"/>
      <w:szCs w:val="24"/>
      <w:lang w:val="x-none" w:eastAsia="x-none"/>
    </w:rPr>
  </w:style>
  <w:style w:type="paragraph" w:styleId="ae">
    <w:name w:val="caption"/>
    <w:basedOn w:val="a"/>
    <w:semiHidden/>
    <w:unhideWhenUsed/>
    <w:qFormat/>
    <w:rsid w:val="009143A4"/>
    <w:pPr>
      <w:jc w:val="center"/>
    </w:pPr>
    <w:rPr>
      <w:sz w:val="28"/>
      <w:szCs w:val="20"/>
    </w:rPr>
  </w:style>
  <w:style w:type="paragraph" w:styleId="af">
    <w:name w:val="List"/>
    <w:basedOn w:val="a"/>
    <w:semiHidden/>
    <w:unhideWhenUsed/>
    <w:qFormat/>
    <w:rsid w:val="009143A4"/>
    <w:pPr>
      <w:tabs>
        <w:tab w:val="num" w:pos="720"/>
      </w:tabs>
      <w:spacing w:before="40" w:after="40"/>
      <w:ind w:left="720" w:hanging="360"/>
      <w:jc w:val="both"/>
    </w:pPr>
    <w:rPr>
      <w:szCs w:val="20"/>
    </w:rPr>
  </w:style>
  <w:style w:type="paragraph" w:styleId="22">
    <w:name w:val="List 2"/>
    <w:basedOn w:val="a"/>
    <w:semiHidden/>
    <w:unhideWhenUsed/>
    <w:qFormat/>
    <w:rsid w:val="009143A4"/>
    <w:pPr>
      <w:ind w:left="566" w:hanging="283"/>
      <w:contextualSpacing/>
    </w:pPr>
  </w:style>
  <w:style w:type="paragraph" w:styleId="af0">
    <w:name w:val="Title"/>
    <w:basedOn w:val="a"/>
    <w:link w:val="af1"/>
    <w:qFormat/>
    <w:rsid w:val="009143A4"/>
    <w:pPr>
      <w:jc w:val="center"/>
    </w:pPr>
    <w:rPr>
      <w:b/>
      <w:sz w:val="28"/>
      <w:szCs w:val="20"/>
    </w:rPr>
  </w:style>
  <w:style w:type="character" w:customStyle="1" w:styleId="af1">
    <w:name w:val="Название Знак"/>
    <w:basedOn w:val="a0"/>
    <w:link w:val="af0"/>
    <w:rsid w:val="009143A4"/>
    <w:rPr>
      <w:rFonts w:ascii="Times New Roman" w:eastAsia="Times New Roman" w:hAnsi="Times New Roman" w:cs="Times New Roman"/>
      <w:b/>
      <w:sz w:val="28"/>
      <w:szCs w:val="20"/>
      <w:lang w:eastAsia="ru-RU"/>
    </w:rPr>
  </w:style>
  <w:style w:type="paragraph" w:styleId="af2">
    <w:name w:val="Body Text"/>
    <w:basedOn w:val="a"/>
    <w:link w:val="af3"/>
    <w:semiHidden/>
    <w:unhideWhenUsed/>
    <w:qFormat/>
    <w:rsid w:val="009143A4"/>
    <w:pPr>
      <w:spacing w:after="120"/>
    </w:pPr>
    <w:rPr>
      <w:sz w:val="22"/>
      <w:lang w:val="x-none" w:eastAsia="x-none"/>
    </w:rPr>
  </w:style>
  <w:style w:type="character" w:customStyle="1" w:styleId="af3">
    <w:name w:val="Основной текст Знак"/>
    <w:basedOn w:val="a0"/>
    <w:link w:val="af2"/>
    <w:semiHidden/>
    <w:rsid w:val="009143A4"/>
    <w:rPr>
      <w:rFonts w:ascii="Times New Roman" w:eastAsia="Times New Roman" w:hAnsi="Times New Roman" w:cs="Times New Roman"/>
      <w:szCs w:val="24"/>
      <w:lang w:val="x-none" w:eastAsia="x-none"/>
    </w:rPr>
  </w:style>
  <w:style w:type="character" w:customStyle="1" w:styleId="13">
    <w:name w:val="Основной текст с отступом Знак1"/>
    <w:aliases w:val="Знак11 Знак1"/>
    <w:link w:val="af4"/>
    <w:semiHidden/>
    <w:locked/>
    <w:rsid w:val="009143A4"/>
    <w:rPr>
      <w:b/>
      <w:sz w:val="32"/>
      <w:lang w:val="x-none" w:eastAsia="x-none"/>
    </w:rPr>
  </w:style>
  <w:style w:type="paragraph" w:styleId="af4">
    <w:name w:val="Body Text Indent"/>
    <w:aliases w:val="Знак11"/>
    <w:basedOn w:val="a"/>
    <w:link w:val="13"/>
    <w:semiHidden/>
    <w:unhideWhenUsed/>
    <w:qFormat/>
    <w:rsid w:val="009143A4"/>
    <w:pPr>
      <w:spacing w:line="256" w:lineRule="auto"/>
      <w:ind w:hanging="850"/>
      <w:jc w:val="center"/>
    </w:pPr>
    <w:rPr>
      <w:rFonts w:asciiTheme="minorHAnsi" w:eastAsiaTheme="minorHAnsi" w:hAnsiTheme="minorHAnsi" w:cstheme="minorBidi"/>
      <w:b/>
      <w:sz w:val="32"/>
      <w:szCs w:val="22"/>
      <w:lang w:val="x-none" w:eastAsia="x-none"/>
    </w:rPr>
  </w:style>
  <w:style w:type="character" w:customStyle="1" w:styleId="af5">
    <w:name w:val="Основной текст с отступом Знак"/>
    <w:aliases w:val="Знак11 Знак"/>
    <w:basedOn w:val="a0"/>
    <w:semiHidden/>
    <w:rsid w:val="009143A4"/>
    <w:rPr>
      <w:rFonts w:ascii="Times New Roman" w:eastAsia="Times New Roman" w:hAnsi="Times New Roman" w:cs="Times New Roman"/>
      <w:sz w:val="24"/>
      <w:szCs w:val="24"/>
      <w:lang w:eastAsia="ru-RU"/>
    </w:rPr>
  </w:style>
  <w:style w:type="paragraph" w:styleId="af6">
    <w:name w:val="Subtitle"/>
    <w:basedOn w:val="a"/>
    <w:next w:val="a"/>
    <w:link w:val="af7"/>
    <w:qFormat/>
    <w:rsid w:val="009143A4"/>
    <w:pPr>
      <w:spacing w:after="200" w:line="276" w:lineRule="auto"/>
    </w:pPr>
    <w:rPr>
      <w:rFonts w:ascii="Cambria" w:hAnsi="Cambria"/>
      <w:i/>
      <w:iCs/>
      <w:color w:val="4F81BD"/>
      <w:spacing w:val="15"/>
      <w:lang w:val="en-US" w:eastAsia="en-US" w:bidi="en-US"/>
    </w:rPr>
  </w:style>
  <w:style w:type="character" w:customStyle="1" w:styleId="af7">
    <w:name w:val="Подзаголовок Знак"/>
    <w:basedOn w:val="a0"/>
    <w:link w:val="af6"/>
    <w:rsid w:val="009143A4"/>
    <w:rPr>
      <w:rFonts w:ascii="Cambria" w:eastAsia="Times New Roman" w:hAnsi="Cambria" w:cs="Times New Roman"/>
      <w:i/>
      <w:iCs/>
      <w:color w:val="4F81BD"/>
      <w:spacing w:val="15"/>
      <w:sz w:val="24"/>
      <w:szCs w:val="24"/>
      <w:lang w:val="en-US" w:bidi="en-US"/>
    </w:rPr>
  </w:style>
  <w:style w:type="paragraph" w:styleId="23">
    <w:name w:val="Body Text 2"/>
    <w:basedOn w:val="a"/>
    <w:link w:val="24"/>
    <w:semiHidden/>
    <w:unhideWhenUsed/>
    <w:qFormat/>
    <w:rsid w:val="009143A4"/>
    <w:pPr>
      <w:spacing w:after="120" w:line="480" w:lineRule="auto"/>
    </w:pPr>
    <w:rPr>
      <w:sz w:val="22"/>
      <w:lang w:val="x-none" w:eastAsia="x-none"/>
    </w:rPr>
  </w:style>
  <w:style w:type="character" w:customStyle="1" w:styleId="24">
    <w:name w:val="Основной текст 2 Знак"/>
    <w:basedOn w:val="a0"/>
    <w:link w:val="23"/>
    <w:semiHidden/>
    <w:rsid w:val="009143A4"/>
    <w:rPr>
      <w:rFonts w:ascii="Times New Roman" w:eastAsia="Times New Roman" w:hAnsi="Times New Roman" w:cs="Times New Roman"/>
      <w:szCs w:val="24"/>
      <w:lang w:val="x-none" w:eastAsia="x-none"/>
    </w:rPr>
  </w:style>
  <w:style w:type="paragraph" w:styleId="32">
    <w:name w:val="Body Text 3"/>
    <w:basedOn w:val="a"/>
    <w:link w:val="33"/>
    <w:semiHidden/>
    <w:unhideWhenUsed/>
    <w:qFormat/>
    <w:rsid w:val="009143A4"/>
    <w:pPr>
      <w:spacing w:after="120"/>
    </w:pPr>
    <w:rPr>
      <w:sz w:val="16"/>
      <w:szCs w:val="16"/>
      <w:lang w:val="en-US" w:eastAsia="en-US"/>
    </w:rPr>
  </w:style>
  <w:style w:type="character" w:customStyle="1" w:styleId="33">
    <w:name w:val="Основной текст 3 Знак"/>
    <w:basedOn w:val="a0"/>
    <w:link w:val="32"/>
    <w:semiHidden/>
    <w:rsid w:val="009143A4"/>
    <w:rPr>
      <w:rFonts w:ascii="Times New Roman" w:eastAsia="Times New Roman" w:hAnsi="Times New Roman" w:cs="Times New Roman"/>
      <w:sz w:val="16"/>
      <w:szCs w:val="16"/>
      <w:lang w:val="en-US"/>
    </w:rPr>
  </w:style>
  <w:style w:type="paragraph" w:styleId="25">
    <w:name w:val="Body Text Indent 2"/>
    <w:basedOn w:val="a"/>
    <w:link w:val="26"/>
    <w:semiHidden/>
    <w:unhideWhenUsed/>
    <w:qFormat/>
    <w:rsid w:val="009143A4"/>
    <w:pPr>
      <w:spacing w:after="120" w:line="480" w:lineRule="auto"/>
      <w:ind w:left="283"/>
    </w:pPr>
    <w:rPr>
      <w:sz w:val="22"/>
      <w:lang w:val="x-none" w:eastAsia="x-none"/>
    </w:rPr>
  </w:style>
  <w:style w:type="character" w:customStyle="1" w:styleId="26">
    <w:name w:val="Основной текст с отступом 2 Знак"/>
    <w:basedOn w:val="a0"/>
    <w:link w:val="25"/>
    <w:semiHidden/>
    <w:rsid w:val="009143A4"/>
    <w:rPr>
      <w:rFonts w:ascii="Times New Roman" w:eastAsia="Times New Roman" w:hAnsi="Times New Roman" w:cs="Times New Roman"/>
      <w:szCs w:val="24"/>
      <w:lang w:val="x-none" w:eastAsia="x-none"/>
    </w:rPr>
  </w:style>
  <w:style w:type="paragraph" w:styleId="34">
    <w:name w:val="Body Text Indent 3"/>
    <w:basedOn w:val="a"/>
    <w:link w:val="35"/>
    <w:semiHidden/>
    <w:unhideWhenUsed/>
    <w:qFormat/>
    <w:rsid w:val="009143A4"/>
    <w:pPr>
      <w:spacing w:after="120"/>
      <w:ind w:left="283"/>
    </w:pPr>
    <w:rPr>
      <w:sz w:val="16"/>
      <w:szCs w:val="16"/>
      <w:lang w:val="x-none" w:eastAsia="x-none"/>
    </w:rPr>
  </w:style>
  <w:style w:type="character" w:customStyle="1" w:styleId="35">
    <w:name w:val="Основной текст с отступом 3 Знак"/>
    <w:basedOn w:val="a0"/>
    <w:link w:val="34"/>
    <w:semiHidden/>
    <w:rsid w:val="009143A4"/>
    <w:rPr>
      <w:rFonts w:ascii="Times New Roman" w:eastAsia="Times New Roman" w:hAnsi="Times New Roman" w:cs="Times New Roman"/>
      <w:sz w:val="16"/>
      <w:szCs w:val="16"/>
      <w:lang w:val="x-none" w:eastAsia="x-none"/>
    </w:rPr>
  </w:style>
  <w:style w:type="paragraph" w:styleId="af8">
    <w:name w:val="Block Text"/>
    <w:basedOn w:val="a"/>
    <w:semiHidden/>
    <w:unhideWhenUsed/>
    <w:qFormat/>
    <w:rsid w:val="009143A4"/>
    <w:pPr>
      <w:ind w:left="-426" w:right="-142" w:firstLine="426"/>
      <w:jc w:val="center"/>
    </w:pPr>
    <w:rPr>
      <w:b/>
      <w:caps/>
      <w:noProof/>
      <w:sz w:val="40"/>
      <w:szCs w:val="20"/>
    </w:rPr>
  </w:style>
  <w:style w:type="paragraph" w:styleId="af9">
    <w:name w:val="Document Map"/>
    <w:basedOn w:val="a"/>
    <w:link w:val="afa"/>
    <w:semiHidden/>
    <w:unhideWhenUsed/>
    <w:qFormat/>
    <w:rsid w:val="009143A4"/>
    <w:pPr>
      <w:shd w:val="clear" w:color="auto" w:fill="000080"/>
    </w:pPr>
    <w:rPr>
      <w:rFonts w:ascii="Tahoma" w:hAnsi="Tahoma" w:cs="Tahoma"/>
      <w:sz w:val="20"/>
      <w:szCs w:val="20"/>
    </w:rPr>
  </w:style>
  <w:style w:type="character" w:customStyle="1" w:styleId="afa">
    <w:name w:val="Схема документа Знак"/>
    <w:basedOn w:val="a0"/>
    <w:link w:val="af9"/>
    <w:semiHidden/>
    <w:rsid w:val="009143A4"/>
    <w:rPr>
      <w:rFonts w:ascii="Tahoma" w:eastAsia="Times New Roman" w:hAnsi="Tahoma" w:cs="Tahoma"/>
      <w:sz w:val="20"/>
      <w:szCs w:val="20"/>
      <w:shd w:val="clear" w:color="auto" w:fill="000080"/>
      <w:lang w:eastAsia="ru-RU"/>
    </w:rPr>
  </w:style>
  <w:style w:type="paragraph" w:styleId="afb">
    <w:name w:val="annotation subject"/>
    <w:basedOn w:val="a8"/>
    <w:next w:val="a8"/>
    <w:link w:val="afc"/>
    <w:semiHidden/>
    <w:unhideWhenUsed/>
    <w:qFormat/>
    <w:rsid w:val="009143A4"/>
    <w:rPr>
      <w:b/>
      <w:bCs/>
    </w:rPr>
  </w:style>
  <w:style w:type="character" w:customStyle="1" w:styleId="afc">
    <w:name w:val="Тема примечания Знак"/>
    <w:basedOn w:val="a9"/>
    <w:link w:val="afb"/>
    <w:semiHidden/>
    <w:rsid w:val="009143A4"/>
    <w:rPr>
      <w:rFonts w:ascii="Times New Roman" w:eastAsia="Times New Roman" w:hAnsi="Times New Roman" w:cs="Times New Roman"/>
      <w:b/>
      <w:bCs/>
      <w:sz w:val="20"/>
      <w:szCs w:val="20"/>
      <w:lang w:eastAsia="ru-RU"/>
    </w:rPr>
  </w:style>
  <w:style w:type="paragraph" w:styleId="afd">
    <w:name w:val="Balloon Text"/>
    <w:basedOn w:val="a"/>
    <w:link w:val="afe"/>
    <w:semiHidden/>
    <w:unhideWhenUsed/>
    <w:qFormat/>
    <w:rsid w:val="009143A4"/>
    <w:rPr>
      <w:rFonts w:ascii="Tahoma" w:hAnsi="Tahoma"/>
      <w:sz w:val="16"/>
      <w:szCs w:val="16"/>
      <w:lang w:val="x-none" w:eastAsia="x-none"/>
    </w:rPr>
  </w:style>
  <w:style w:type="character" w:customStyle="1" w:styleId="afe">
    <w:name w:val="Текст выноски Знак"/>
    <w:basedOn w:val="a0"/>
    <w:link w:val="afd"/>
    <w:semiHidden/>
    <w:rsid w:val="009143A4"/>
    <w:rPr>
      <w:rFonts w:ascii="Tahoma" w:eastAsia="Times New Roman" w:hAnsi="Tahoma" w:cs="Times New Roman"/>
      <w:sz w:val="16"/>
      <w:szCs w:val="16"/>
      <w:lang w:val="x-none" w:eastAsia="x-none"/>
    </w:rPr>
  </w:style>
  <w:style w:type="paragraph" w:styleId="aff">
    <w:name w:val="No Spacing"/>
    <w:qFormat/>
    <w:rsid w:val="009143A4"/>
    <w:pPr>
      <w:spacing w:after="0" w:line="240" w:lineRule="auto"/>
    </w:pPr>
    <w:rPr>
      <w:rFonts w:ascii="Calibri" w:eastAsia="Times New Roman" w:hAnsi="Calibri" w:cs="Times New Roman"/>
      <w:lang w:val="en-US" w:bidi="en-US"/>
    </w:rPr>
  </w:style>
  <w:style w:type="paragraph" w:styleId="aff0">
    <w:name w:val="List Paragraph"/>
    <w:basedOn w:val="a"/>
    <w:uiPriority w:val="34"/>
    <w:qFormat/>
    <w:rsid w:val="009143A4"/>
    <w:pPr>
      <w:ind w:left="708"/>
    </w:pPr>
    <w:rPr>
      <w:sz w:val="22"/>
    </w:rPr>
  </w:style>
  <w:style w:type="paragraph" w:styleId="27">
    <w:name w:val="Quote"/>
    <w:basedOn w:val="a"/>
    <w:next w:val="a"/>
    <w:link w:val="28"/>
    <w:uiPriority w:val="29"/>
    <w:qFormat/>
    <w:rsid w:val="009143A4"/>
    <w:pPr>
      <w:spacing w:after="200" w:line="276" w:lineRule="auto"/>
    </w:pPr>
    <w:rPr>
      <w:rFonts w:ascii="Calibri" w:hAnsi="Calibri"/>
      <w:i/>
      <w:iCs/>
      <w:color w:val="000000"/>
      <w:sz w:val="22"/>
      <w:szCs w:val="22"/>
      <w:lang w:val="en-US" w:eastAsia="en-US" w:bidi="en-US"/>
    </w:rPr>
  </w:style>
  <w:style w:type="character" w:customStyle="1" w:styleId="28">
    <w:name w:val="Цитата 2 Знак"/>
    <w:basedOn w:val="a0"/>
    <w:link w:val="27"/>
    <w:uiPriority w:val="29"/>
    <w:rsid w:val="009143A4"/>
    <w:rPr>
      <w:rFonts w:ascii="Calibri" w:eastAsia="Times New Roman" w:hAnsi="Calibri" w:cs="Times New Roman"/>
      <w:i/>
      <w:iCs/>
      <w:color w:val="000000"/>
      <w:lang w:val="en-US" w:bidi="en-US"/>
    </w:rPr>
  </w:style>
  <w:style w:type="paragraph" w:styleId="aff1">
    <w:name w:val="Intense Quote"/>
    <w:basedOn w:val="a"/>
    <w:next w:val="a"/>
    <w:link w:val="aff2"/>
    <w:uiPriority w:val="30"/>
    <w:qFormat/>
    <w:rsid w:val="009143A4"/>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aff2">
    <w:name w:val="Выделенная цитата Знак"/>
    <w:basedOn w:val="a0"/>
    <w:link w:val="aff1"/>
    <w:uiPriority w:val="30"/>
    <w:rsid w:val="009143A4"/>
    <w:rPr>
      <w:rFonts w:ascii="Calibri" w:eastAsia="Times New Roman" w:hAnsi="Calibri" w:cs="Times New Roman"/>
      <w:b/>
      <w:bCs/>
      <w:i/>
      <w:iCs/>
      <w:color w:val="4F81BD"/>
      <w:lang w:val="en-US" w:bidi="en-US"/>
    </w:rPr>
  </w:style>
  <w:style w:type="paragraph" w:customStyle="1" w:styleId="14">
    <w:name w:val="Текст1"/>
    <w:aliases w:val="Знак1"/>
    <w:basedOn w:val="a"/>
    <w:semiHidden/>
    <w:qFormat/>
    <w:rsid w:val="009143A4"/>
    <w:pPr>
      <w:autoSpaceDE w:val="0"/>
      <w:autoSpaceDN w:val="0"/>
    </w:pPr>
    <w:rPr>
      <w:rFonts w:ascii="Courier New" w:hAnsi="Courier New"/>
      <w:sz w:val="20"/>
      <w:szCs w:val="20"/>
      <w:lang w:val="x-none" w:eastAsia="x-none"/>
    </w:rPr>
  </w:style>
  <w:style w:type="paragraph" w:customStyle="1" w:styleId="aff3">
    <w:name w:val="Знак"/>
    <w:basedOn w:val="a"/>
    <w:semiHidden/>
    <w:qFormat/>
    <w:rsid w:val="009143A4"/>
    <w:pPr>
      <w:spacing w:after="160" w:line="240" w:lineRule="exact"/>
    </w:pPr>
    <w:rPr>
      <w:rFonts w:ascii="Verdana" w:hAnsi="Verdana"/>
      <w:sz w:val="20"/>
      <w:szCs w:val="20"/>
      <w:lang w:val="en-US" w:eastAsia="en-US"/>
    </w:rPr>
  </w:style>
  <w:style w:type="paragraph" w:customStyle="1" w:styleId="ConsPlusTitle">
    <w:name w:val="ConsPlusTitle"/>
    <w:semiHidden/>
    <w:qFormat/>
    <w:rsid w:val="009143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semiHidden/>
    <w:qFormat/>
    <w:rsid w:val="009143A4"/>
    <w:pPr>
      <w:widowControl w:val="0"/>
      <w:autoSpaceDE w:val="0"/>
      <w:autoSpaceDN w:val="0"/>
      <w:adjustRightInd w:val="0"/>
      <w:spacing w:after="0" w:line="240" w:lineRule="auto"/>
      <w:ind w:firstLine="720"/>
    </w:pPr>
    <w:rPr>
      <w:rFonts w:ascii="Arial" w:eastAsia="Calibri" w:hAnsi="Arial" w:cs="Arial"/>
      <w:sz w:val="26"/>
      <w:szCs w:val="24"/>
      <w:lang w:eastAsia="ru-RU"/>
    </w:rPr>
  </w:style>
  <w:style w:type="character" w:customStyle="1" w:styleId="ConsPlusNormal0">
    <w:name w:val="ConsPlusNormal Знак Знак"/>
    <w:link w:val="ConsPlusNormal1"/>
    <w:semiHidden/>
    <w:locked/>
    <w:rsid w:val="009143A4"/>
    <w:rPr>
      <w:rFonts w:ascii="Arial" w:hAnsi="Arial" w:cs="Arial"/>
      <w:sz w:val="24"/>
      <w:szCs w:val="24"/>
    </w:rPr>
  </w:style>
  <w:style w:type="paragraph" w:customStyle="1" w:styleId="ConsPlusNormal1">
    <w:name w:val="ConsPlusNormal Знак"/>
    <w:link w:val="ConsPlusNormal0"/>
    <w:semiHidden/>
    <w:qFormat/>
    <w:rsid w:val="009143A4"/>
    <w:pPr>
      <w:widowControl w:val="0"/>
      <w:autoSpaceDE w:val="0"/>
      <w:autoSpaceDN w:val="0"/>
      <w:adjustRightInd w:val="0"/>
      <w:spacing w:after="0" w:line="240" w:lineRule="auto"/>
      <w:ind w:firstLine="720"/>
    </w:pPr>
    <w:rPr>
      <w:rFonts w:ascii="Arial" w:hAnsi="Arial" w:cs="Arial"/>
      <w:sz w:val="24"/>
      <w:szCs w:val="24"/>
    </w:rPr>
  </w:style>
  <w:style w:type="paragraph" w:customStyle="1" w:styleId="36">
    <w:name w:val="Абзац Уровень 3"/>
    <w:basedOn w:val="a"/>
    <w:semiHidden/>
    <w:qFormat/>
    <w:rsid w:val="009143A4"/>
    <w:pPr>
      <w:tabs>
        <w:tab w:val="left" w:pos="3834"/>
      </w:tabs>
      <w:spacing w:line="360" w:lineRule="auto"/>
      <w:ind w:left="3834" w:hanging="720"/>
      <w:jc w:val="both"/>
    </w:pPr>
    <w:rPr>
      <w:sz w:val="28"/>
      <w:szCs w:val="28"/>
      <w:lang w:eastAsia="ar-SA"/>
    </w:rPr>
  </w:style>
  <w:style w:type="paragraph" w:customStyle="1" w:styleId="41">
    <w:name w:val="Абзац Уровень 4"/>
    <w:basedOn w:val="a"/>
    <w:semiHidden/>
    <w:qFormat/>
    <w:rsid w:val="009143A4"/>
    <w:pPr>
      <w:tabs>
        <w:tab w:val="num" w:pos="2880"/>
      </w:tabs>
      <w:spacing w:line="360" w:lineRule="auto"/>
      <w:ind w:left="2211"/>
      <w:jc w:val="both"/>
    </w:pPr>
    <w:rPr>
      <w:sz w:val="28"/>
      <w:szCs w:val="28"/>
    </w:rPr>
  </w:style>
  <w:style w:type="paragraph" w:customStyle="1" w:styleId="consplusnormal2">
    <w:name w:val="consplusnormal"/>
    <w:basedOn w:val="a"/>
    <w:uiPriority w:val="99"/>
    <w:semiHidden/>
    <w:qFormat/>
    <w:rsid w:val="009143A4"/>
    <w:pPr>
      <w:spacing w:before="100" w:beforeAutospacing="1" w:after="100" w:afterAutospacing="1"/>
    </w:pPr>
  </w:style>
  <w:style w:type="paragraph" w:customStyle="1" w:styleId="FR1">
    <w:name w:val="FR1"/>
    <w:semiHidden/>
    <w:qFormat/>
    <w:rsid w:val="009143A4"/>
    <w:pPr>
      <w:widowControl w:val="0"/>
      <w:snapToGrid w:val="0"/>
      <w:spacing w:before="120" w:after="0" w:line="240" w:lineRule="auto"/>
      <w:ind w:left="280"/>
      <w:jc w:val="center"/>
    </w:pPr>
    <w:rPr>
      <w:rFonts w:ascii="Times New Roman" w:eastAsia="Times New Roman" w:hAnsi="Times New Roman" w:cs="Times New Roman"/>
      <w:sz w:val="36"/>
      <w:szCs w:val="24"/>
      <w:lang w:eastAsia="ru-RU"/>
    </w:rPr>
  </w:style>
  <w:style w:type="paragraph" w:customStyle="1" w:styleId="FR2">
    <w:name w:val="FR2"/>
    <w:semiHidden/>
    <w:qFormat/>
    <w:rsid w:val="009143A4"/>
    <w:pPr>
      <w:widowControl w:val="0"/>
      <w:snapToGrid w:val="0"/>
      <w:spacing w:after="0" w:line="240" w:lineRule="auto"/>
      <w:ind w:left="120"/>
    </w:pPr>
    <w:rPr>
      <w:rFonts w:ascii="Times New Roman" w:eastAsia="Times New Roman" w:hAnsi="Times New Roman" w:cs="Times New Roman"/>
      <w:sz w:val="18"/>
      <w:szCs w:val="24"/>
      <w:lang w:eastAsia="ru-RU"/>
    </w:rPr>
  </w:style>
  <w:style w:type="paragraph" w:customStyle="1" w:styleId="FR3">
    <w:name w:val="FR3"/>
    <w:semiHidden/>
    <w:qFormat/>
    <w:rsid w:val="009143A4"/>
    <w:pPr>
      <w:widowControl w:val="0"/>
      <w:snapToGrid w:val="0"/>
      <w:spacing w:before="480" w:after="0" w:line="240" w:lineRule="auto"/>
    </w:pPr>
    <w:rPr>
      <w:rFonts w:ascii="Arial" w:eastAsia="Times New Roman" w:hAnsi="Arial" w:cs="Times New Roman"/>
      <w:sz w:val="16"/>
      <w:szCs w:val="24"/>
      <w:lang w:eastAsia="ru-RU"/>
    </w:rPr>
  </w:style>
  <w:style w:type="paragraph" w:customStyle="1" w:styleId="ConsTitle">
    <w:name w:val="ConsTitle"/>
    <w:semiHidden/>
    <w:qFormat/>
    <w:rsid w:val="009143A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4">
    <w:name w:val="Знак Знак Знак Знак Знак Знак Знак"/>
    <w:basedOn w:val="a"/>
    <w:semiHidden/>
    <w:qFormat/>
    <w:rsid w:val="009143A4"/>
    <w:pPr>
      <w:widowControl w:val="0"/>
      <w:adjustRightInd w:val="0"/>
      <w:spacing w:after="160" w:line="240" w:lineRule="exact"/>
      <w:jc w:val="right"/>
    </w:pPr>
    <w:rPr>
      <w:sz w:val="20"/>
      <w:szCs w:val="20"/>
      <w:lang w:val="en-GB" w:eastAsia="en-US"/>
    </w:rPr>
  </w:style>
  <w:style w:type="paragraph" w:customStyle="1" w:styleId="ConsPlusCell">
    <w:name w:val="ConsPlusCell"/>
    <w:semiHidden/>
    <w:qFormat/>
    <w:rsid w:val="009143A4"/>
    <w:pPr>
      <w:widowControl w:val="0"/>
      <w:autoSpaceDE w:val="0"/>
      <w:autoSpaceDN w:val="0"/>
      <w:adjustRightInd w:val="0"/>
      <w:spacing w:after="0" w:line="240" w:lineRule="auto"/>
    </w:pPr>
    <w:rPr>
      <w:rFonts w:ascii="Arial" w:eastAsia="Times New Roman" w:hAnsi="Arial" w:cs="Arial"/>
      <w:sz w:val="26"/>
      <w:szCs w:val="24"/>
      <w:lang w:eastAsia="ru-RU"/>
    </w:rPr>
  </w:style>
  <w:style w:type="paragraph" w:customStyle="1" w:styleId="Style8">
    <w:name w:val="Style8"/>
    <w:basedOn w:val="a"/>
    <w:semiHidden/>
    <w:qFormat/>
    <w:rsid w:val="009143A4"/>
    <w:pPr>
      <w:widowControl w:val="0"/>
      <w:autoSpaceDE w:val="0"/>
      <w:autoSpaceDN w:val="0"/>
      <w:adjustRightInd w:val="0"/>
      <w:spacing w:line="274" w:lineRule="exact"/>
      <w:jc w:val="right"/>
    </w:pPr>
    <w:rPr>
      <w:rFonts w:eastAsia="MS Mincho"/>
      <w:lang w:eastAsia="ja-JP"/>
    </w:rPr>
  </w:style>
  <w:style w:type="paragraph" w:customStyle="1" w:styleId="aff5">
    <w:name w:val="Сергей"/>
    <w:basedOn w:val="a"/>
    <w:semiHidden/>
    <w:qFormat/>
    <w:rsid w:val="009143A4"/>
    <w:pPr>
      <w:overflowPunct w:val="0"/>
      <w:autoSpaceDE w:val="0"/>
      <w:ind w:firstLine="709"/>
      <w:jc w:val="both"/>
    </w:pPr>
    <w:rPr>
      <w:sz w:val="28"/>
      <w:szCs w:val="20"/>
      <w:lang w:eastAsia="ar-SA"/>
    </w:rPr>
  </w:style>
  <w:style w:type="paragraph" w:customStyle="1" w:styleId="ConsPlusNonformat">
    <w:name w:val="ConsPlusNonformat"/>
    <w:semiHidden/>
    <w:qFormat/>
    <w:rsid w:val="009143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6">
    <w:name w:val="Содержимое таблицы"/>
    <w:basedOn w:val="a"/>
    <w:semiHidden/>
    <w:qFormat/>
    <w:rsid w:val="009143A4"/>
    <w:pPr>
      <w:widowControl w:val="0"/>
      <w:suppressLineNumbers/>
      <w:suppressAutoHyphens/>
    </w:pPr>
    <w:rPr>
      <w:rFonts w:ascii="Arial" w:eastAsia="SimSun" w:hAnsi="Arial" w:cs="Arial"/>
      <w:kern w:val="2"/>
      <w:sz w:val="20"/>
      <w:szCs w:val="20"/>
      <w:lang w:eastAsia="hi-IN" w:bidi="hi-IN"/>
    </w:rPr>
  </w:style>
  <w:style w:type="paragraph" w:customStyle="1" w:styleId="15">
    <w:name w:val="Обычный1"/>
    <w:semiHidden/>
    <w:qFormat/>
    <w:rsid w:val="009143A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b">
    <w:name w:val="Обычнхbй"/>
    <w:semiHidden/>
    <w:qFormat/>
    <w:rsid w:val="009143A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37">
    <w:name w:val="Основной текст (3)_"/>
    <w:link w:val="38"/>
    <w:semiHidden/>
    <w:locked/>
    <w:rsid w:val="009143A4"/>
    <w:rPr>
      <w:rFonts w:ascii="Sylfaen" w:hAnsi="Sylfaen" w:cs="Sylfaen"/>
      <w:b/>
      <w:bCs/>
      <w:spacing w:val="10"/>
      <w:sz w:val="26"/>
      <w:szCs w:val="26"/>
      <w:shd w:val="clear" w:color="auto" w:fill="FFFFFF"/>
    </w:rPr>
  </w:style>
  <w:style w:type="paragraph" w:customStyle="1" w:styleId="38">
    <w:name w:val="Основной текст (3)"/>
    <w:basedOn w:val="a"/>
    <w:link w:val="37"/>
    <w:semiHidden/>
    <w:qFormat/>
    <w:rsid w:val="009143A4"/>
    <w:pPr>
      <w:widowControl w:val="0"/>
      <w:shd w:val="clear" w:color="auto" w:fill="FFFFFF"/>
      <w:spacing w:before="600" w:line="317" w:lineRule="exact"/>
    </w:pPr>
    <w:rPr>
      <w:rFonts w:ascii="Sylfaen" w:eastAsiaTheme="minorHAnsi" w:hAnsi="Sylfaen" w:cs="Sylfaen"/>
      <w:b/>
      <w:bCs/>
      <w:spacing w:val="10"/>
      <w:sz w:val="26"/>
      <w:szCs w:val="26"/>
      <w:lang w:eastAsia="en-US"/>
    </w:rPr>
  </w:style>
  <w:style w:type="character" w:customStyle="1" w:styleId="29">
    <w:name w:val="Заголовок №2_"/>
    <w:link w:val="2a"/>
    <w:semiHidden/>
    <w:locked/>
    <w:rsid w:val="009143A4"/>
    <w:rPr>
      <w:rFonts w:ascii="Sylfaen" w:hAnsi="Sylfaen" w:cs="Sylfaen"/>
      <w:b/>
      <w:bCs/>
      <w:spacing w:val="10"/>
      <w:sz w:val="26"/>
      <w:szCs w:val="26"/>
      <w:shd w:val="clear" w:color="auto" w:fill="FFFFFF"/>
    </w:rPr>
  </w:style>
  <w:style w:type="paragraph" w:customStyle="1" w:styleId="2a">
    <w:name w:val="Заголовок №2"/>
    <w:basedOn w:val="a"/>
    <w:link w:val="29"/>
    <w:semiHidden/>
    <w:qFormat/>
    <w:rsid w:val="009143A4"/>
    <w:pPr>
      <w:widowControl w:val="0"/>
      <w:shd w:val="clear" w:color="auto" w:fill="FFFFFF"/>
      <w:spacing w:before="240" w:after="360" w:line="240" w:lineRule="atLeast"/>
      <w:jc w:val="center"/>
      <w:outlineLvl w:val="1"/>
    </w:pPr>
    <w:rPr>
      <w:rFonts w:ascii="Sylfaen" w:eastAsiaTheme="minorHAnsi" w:hAnsi="Sylfaen" w:cs="Sylfaen"/>
      <w:b/>
      <w:bCs/>
      <w:spacing w:val="10"/>
      <w:sz w:val="26"/>
      <w:szCs w:val="26"/>
      <w:lang w:eastAsia="en-US"/>
    </w:rPr>
  </w:style>
  <w:style w:type="character" w:customStyle="1" w:styleId="ConsNormal">
    <w:name w:val="ConsNormal Знак"/>
    <w:link w:val="ConsNormal0"/>
    <w:semiHidden/>
    <w:locked/>
    <w:rsid w:val="009143A4"/>
    <w:rPr>
      <w:rFonts w:ascii="Arial" w:hAnsi="Arial" w:cs="Arial"/>
    </w:rPr>
  </w:style>
  <w:style w:type="paragraph" w:customStyle="1" w:styleId="ConsNormal0">
    <w:name w:val="ConsNormal"/>
    <w:link w:val="ConsNormal"/>
    <w:semiHidden/>
    <w:qFormat/>
    <w:rsid w:val="009143A4"/>
    <w:pPr>
      <w:widowControl w:val="0"/>
      <w:autoSpaceDE w:val="0"/>
      <w:autoSpaceDN w:val="0"/>
      <w:adjustRightInd w:val="0"/>
      <w:spacing w:after="0" w:line="240" w:lineRule="auto"/>
      <w:ind w:right="19772" w:firstLine="720"/>
    </w:pPr>
    <w:rPr>
      <w:rFonts w:ascii="Arial" w:hAnsi="Arial" w:cs="Arial"/>
    </w:rPr>
  </w:style>
  <w:style w:type="paragraph" w:customStyle="1" w:styleId="aff7">
    <w:name w:val="Заголовок"/>
    <w:basedOn w:val="a"/>
    <w:next w:val="af2"/>
    <w:semiHidden/>
    <w:qFormat/>
    <w:rsid w:val="009143A4"/>
    <w:pPr>
      <w:keepNext/>
      <w:suppressAutoHyphens/>
      <w:spacing w:before="240" w:after="120"/>
    </w:pPr>
    <w:rPr>
      <w:rFonts w:ascii="Arial" w:eastAsia="Lucida Sans Unicode" w:hAnsi="Arial" w:cs="Tahoma"/>
      <w:sz w:val="28"/>
      <w:szCs w:val="28"/>
      <w:lang w:eastAsia="ar-SA"/>
    </w:rPr>
  </w:style>
  <w:style w:type="paragraph" w:customStyle="1" w:styleId="210">
    <w:name w:val="Основной текст 21"/>
    <w:basedOn w:val="a"/>
    <w:semiHidden/>
    <w:qFormat/>
    <w:rsid w:val="009143A4"/>
    <w:pPr>
      <w:suppressAutoHyphens/>
    </w:pPr>
    <w:rPr>
      <w:sz w:val="28"/>
      <w:lang w:eastAsia="ar-SA"/>
    </w:rPr>
  </w:style>
  <w:style w:type="paragraph" w:customStyle="1" w:styleId="Heading">
    <w:name w:val="Heading"/>
    <w:semiHidden/>
    <w:qFormat/>
    <w:rsid w:val="009143A4"/>
    <w:pPr>
      <w:autoSpaceDE w:val="0"/>
      <w:autoSpaceDN w:val="0"/>
      <w:adjustRightInd w:val="0"/>
      <w:spacing w:after="0" w:line="240" w:lineRule="auto"/>
    </w:pPr>
    <w:rPr>
      <w:rFonts w:ascii="Arial" w:eastAsia="Times New Roman" w:hAnsi="Arial" w:cs="Arial"/>
      <w:b/>
      <w:bCs/>
      <w:lang w:eastAsia="ru-RU"/>
    </w:rPr>
  </w:style>
  <w:style w:type="paragraph" w:customStyle="1" w:styleId="aff8">
    <w:name w:val="Прижатый влево"/>
    <w:basedOn w:val="a"/>
    <w:next w:val="a"/>
    <w:semiHidden/>
    <w:qFormat/>
    <w:rsid w:val="009143A4"/>
    <w:pPr>
      <w:autoSpaceDE w:val="0"/>
      <w:autoSpaceDN w:val="0"/>
      <w:adjustRightInd w:val="0"/>
    </w:pPr>
    <w:rPr>
      <w:rFonts w:ascii="Arial" w:eastAsia="Calibri" w:hAnsi="Arial" w:cs="Arial"/>
      <w:sz w:val="20"/>
      <w:szCs w:val="20"/>
    </w:rPr>
  </w:style>
  <w:style w:type="paragraph" w:customStyle="1" w:styleId="aff9">
    <w:name w:val="Заголовок Приложения"/>
    <w:basedOn w:val="2"/>
    <w:semiHidden/>
    <w:qFormat/>
    <w:rsid w:val="009143A4"/>
    <w:pPr>
      <w:keepLines/>
      <w:suppressAutoHyphens/>
      <w:spacing w:before="120"/>
      <w:ind w:left="0" w:firstLine="0"/>
      <w:contextualSpacing/>
      <w:outlineLvl w:val="0"/>
    </w:pPr>
    <w:rPr>
      <w:rFonts w:cs="Arial"/>
      <w:bCs/>
      <w:iCs/>
      <w:color w:val="000000"/>
      <w:szCs w:val="28"/>
    </w:rPr>
  </w:style>
  <w:style w:type="paragraph" w:customStyle="1" w:styleId="Style3">
    <w:name w:val="Style3"/>
    <w:basedOn w:val="a"/>
    <w:semiHidden/>
    <w:qFormat/>
    <w:rsid w:val="009143A4"/>
    <w:pPr>
      <w:widowControl w:val="0"/>
      <w:autoSpaceDE w:val="0"/>
      <w:autoSpaceDN w:val="0"/>
      <w:adjustRightInd w:val="0"/>
      <w:spacing w:line="323" w:lineRule="exact"/>
    </w:pPr>
  </w:style>
  <w:style w:type="paragraph" w:customStyle="1" w:styleId="Style5">
    <w:name w:val="Style5"/>
    <w:basedOn w:val="a"/>
    <w:semiHidden/>
    <w:qFormat/>
    <w:rsid w:val="009143A4"/>
    <w:pPr>
      <w:widowControl w:val="0"/>
      <w:autoSpaceDE w:val="0"/>
      <w:autoSpaceDN w:val="0"/>
      <w:adjustRightInd w:val="0"/>
      <w:spacing w:line="323" w:lineRule="exact"/>
      <w:ind w:firstLine="715"/>
      <w:jc w:val="both"/>
    </w:pPr>
  </w:style>
  <w:style w:type="paragraph" w:customStyle="1" w:styleId="Style9">
    <w:name w:val="Style9"/>
    <w:basedOn w:val="a"/>
    <w:semiHidden/>
    <w:qFormat/>
    <w:rsid w:val="009143A4"/>
    <w:pPr>
      <w:widowControl w:val="0"/>
      <w:autoSpaceDE w:val="0"/>
      <w:autoSpaceDN w:val="0"/>
      <w:adjustRightInd w:val="0"/>
      <w:spacing w:line="322" w:lineRule="exact"/>
      <w:ind w:firstLine="710"/>
      <w:jc w:val="both"/>
    </w:pPr>
  </w:style>
  <w:style w:type="paragraph" w:customStyle="1" w:styleId="affa">
    <w:name w:val="Стандарт"/>
    <w:semiHidden/>
    <w:qFormat/>
    <w:rsid w:val="009143A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u">
    <w:name w:val="u"/>
    <w:basedOn w:val="a"/>
    <w:semiHidden/>
    <w:qFormat/>
    <w:rsid w:val="009143A4"/>
    <w:pPr>
      <w:spacing w:before="100" w:beforeAutospacing="1" w:after="100" w:afterAutospacing="1"/>
    </w:pPr>
  </w:style>
  <w:style w:type="paragraph" w:customStyle="1" w:styleId="materialtext1">
    <w:name w:val="material_text1"/>
    <w:basedOn w:val="a"/>
    <w:semiHidden/>
    <w:qFormat/>
    <w:rsid w:val="009143A4"/>
    <w:pPr>
      <w:spacing w:before="100" w:beforeAutospacing="1" w:after="100" w:afterAutospacing="1" w:line="312" w:lineRule="atLeast"/>
      <w:jc w:val="both"/>
    </w:pPr>
    <w:rPr>
      <w:sz w:val="20"/>
      <w:szCs w:val="20"/>
    </w:rPr>
  </w:style>
  <w:style w:type="paragraph" w:customStyle="1" w:styleId="39">
    <w:name w:val="Обычный (веб)3"/>
    <w:basedOn w:val="a"/>
    <w:semiHidden/>
    <w:qFormat/>
    <w:rsid w:val="009143A4"/>
    <w:pPr>
      <w:spacing w:before="280" w:after="280"/>
      <w:jc w:val="both"/>
    </w:pPr>
    <w:rPr>
      <w:lang w:eastAsia="ar-SA"/>
    </w:rPr>
  </w:style>
  <w:style w:type="paragraph" w:customStyle="1" w:styleId="16">
    <w:name w:val="Основной текст с отступом1"/>
    <w:basedOn w:val="a"/>
    <w:semiHidden/>
    <w:qFormat/>
    <w:rsid w:val="009143A4"/>
    <w:pPr>
      <w:autoSpaceDE w:val="0"/>
      <w:autoSpaceDN w:val="0"/>
      <w:spacing w:after="120"/>
      <w:ind w:left="283"/>
    </w:pPr>
    <w:rPr>
      <w:sz w:val="20"/>
      <w:szCs w:val="20"/>
    </w:rPr>
  </w:style>
  <w:style w:type="paragraph" w:customStyle="1" w:styleId="17">
    <w:name w:val="Знак Знак1 Знак Знак Знак Знак"/>
    <w:basedOn w:val="a"/>
    <w:semiHidden/>
    <w:qFormat/>
    <w:rsid w:val="009143A4"/>
    <w:pPr>
      <w:spacing w:after="160" w:line="240" w:lineRule="exact"/>
    </w:pPr>
    <w:rPr>
      <w:rFonts w:ascii="Verdana" w:hAnsi="Verdana"/>
      <w:sz w:val="20"/>
      <w:szCs w:val="20"/>
      <w:lang w:val="en-US" w:eastAsia="en-US"/>
    </w:rPr>
  </w:style>
  <w:style w:type="paragraph" w:customStyle="1" w:styleId="18">
    <w:name w:val="1"/>
    <w:basedOn w:val="a"/>
    <w:semiHidden/>
    <w:qFormat/>
    <w:rsid w:val="009143A4"/>
    <w:pPr>
      <w:widowControl w:val="0"/>
      <w:adjustRightInd w:val="0"/>
      <w:spacing w:after="160" w:line="240" w:lineRule="exact"/>
      <w:jc w:val="right"/>
    </w:pPr>
    <w:rPr>
      <w:sz w:val="20"/>
      <w:szCs w:val="20"/>
      <w:lang w:val="en-GB" w:eastAsia="en-US"/>
    </w:rPr>
  </w:style>
  <w:style w:type="paragraph" w:customStyle="1" w:styleId="ConsNonformat">
    <w:name w:val="ConsNonformat"/>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ffb">
    <w:name w:val="Обычный текст"/>
    <w:basedOn w:val="a"/>
    <w:semiHidden/>
    <w:qFormat/>
    <w:rsid w:val="009143A4"/>
    <w:pPr>
      <w:ind w:firstLine="567"/>
      <w:jc w:val="both"/>
    </w:pPr>
    <w:rPr>
      <w:sz w:val="28"/>
    </w:rPr>
  </w:style>
  <w:style w:type="paragraph" w:customStyle="1" w:styleId="Web">
    <w:name w:val="Обычный (Web)"/>
    <w:basedOn w:val="a"/>
    <w:semiHidden/>
    <w:qFormat/>
    <w:rsid w:val="009143A4"/>
    <w:pPr>
      <w:spacing w:before="100" w:after="100"/>
    </w:pPr>
    <w:rPr>
      <w:rFonts w:ascii="Arial Unicode MS" w:eastAsia="Arial Unicode MS" w:hAnsi="Arial Unicode MS"/>
      <w:lang w:eastAsia="en-US"/>
    </w:rPr>
  </w:style>
  <w:style w:type="paragraph" w:customStyle="1" w:styleId="affc">
    <w:name w:val="Заголовок_ТАБ"/>
    <w:basedOn w:val="a"/>
    <w:autoRedefine/>
    <w:semiHidden/>
    <w:qFormat/>
    <w:rsid w:val="009143A4"/>
    <w:pPr>
      <w:keepNext/>
      <w:spacing w:after="120"/>
      <w:jc w:val="center"/>
    </w:pPr>
    <w:rPr>
      <w:b/>
      <w:sz w:val="20"/>
      <w:szCs w:val="20"/>
    </w:rPr>
  </w:style>
  <w:style w:type="paragraph" w:customStyle="1" w:styleId="affd">
    <w:name w:val="Заголовок_РИС"/>
    <w:basedOn w:val="a"/>
    <w:autoRedefine/>
    <w:semiHidden/>
    <w:qFormat/>
    <w:rsid w:val="009143A4"/>
    <w:pPr>
      <w:spacing w:before="120" w:after="120"/>
      <w:jc w:val="center"/>
    </w:pPr>
    <w:rPr>
      <w:i/>
      <w:sz w:val="20"/>
      <w:szCs w:val="20"/>
    </w:rPr>
  </w:style>
  <w:style w:type="paragraph" w:customStyle="1" w:styleId="2b">
    <w:name w:val="Список2"/>
    <w:basedOn w:val="af"/>
    <w:semiHidden/>
    <w:qFormat/>
    <w:rsid w:val="009143A4"/>
    <w:pPr>
      <w:tabs>
        <w:tab w:val="clear" w:pos="720"/>
        <w:tab w:val="left" w:pos="851"/>
      </w:tabs>
      <w:ind w:left="850" w:hanging="493"/>
    </w:pPr>
  </w:style>
  <w:style w:type="paragraph" w:customStyle="1" w:styleId="affe">
    <w:name w:val="Спис_заголовок"/>
    <w:basedOn w:val="a"/>
    <w:next w:val="af"/>
    <w:semiHidden/>
    <w:qFormat/>
    <w:rsid w:val="009143A4"/>
    <w:pPr>
      <w:keepNext/>
      <w:keepLines/>
      <w:tabs>
        <w:tab w:val="left" w:pos="0"/>
      </w:tabs>
      <w:spacing w:before="60" w:after="60"/>
      <w:jc w:val="both"/>
    </w:pPr>
    <w:rPr>
      <w:szCs w:val="20"/>
    </w:rPr>
  </w:style>
  <w:style w:type="paragraph" w:customStyle="1" w:styleId="11pt012">
    <w:name w:val="Стиль Основной текст с отступом + 11 pt Слева:  0 см Выступ:  12..."/>
    <w:basedOn w:val="af4"/>
    <w:semiHidden/>
    <w:qFormat/>
    <w:rsid w:val="009143A4"/>
    <w:pPr>
      <w:spacing w:before="60" w:after="60" w:line="240" w:lineRule="auto"/>
      <w:ind w:firstLine="0"/>
      <w:jc w:val="both"/>
    </w:pPr>
    <w:rPr>
      <w:b w:val="0"/>
      <w:sz w:val="22"/>
      <w:lang w:val="ru-RU" w:eastAsia="ru-RU"/>
    </w:rPr>
  </w:style>
  <w:style w:type="paragraph" w:customStyle="1" w:styleId="afff">
    <w:name w:val="Список_без_б"/>
    <w:basedOn w:val="a"/>
    <w:semiHidden/>
    <w:qFormat/>
    <w:rsid w:val="009143A4"/>
    <w:pPr>
      <w:spacing w:before="40" w:after="40"/>
      <w:ind w:left="357"/>
      <w:jc w:val="both"/>
    </w:pPr>
    <w:rPr>
      <w:sz w:val="22"/>
      <w:szCs w:val="20"/>
    </w:rPr>
  </w:style>
  <w:style w:type="paragraph" w:customStyle="1" w:styleId="afff0">
    <w:name w:val="Таблица"/>
    <w:basedOn w:val="a"/>
    <w:semiHidden/>
    <w:qFormat/>
    <w:rsid w:val="009143A4"/>
    <w:pPr>
      <w:spacing w:before="20" w:after="20"/>
    </w:pPr>
    <w:rPr>
      <w:sz w:val="20"/>
      <w:szCs w:val="20"/>
    </w:rPr>
  </w:style>
  <w:style w:type="paragraph" w:customStyle="1" w:styleId="afff1">
    <w:name w:val="Текст письма"/>
    <w:basedOn w:val="a"/>
    <w:semiHidden/>
    <w:qFormat/>
    <w:rsid w:val="009143A4"/>
    <w:pPr>
      <w:spacing w:before="60" w:after="60"/>
      <w:jc w:val="both"/>
    </w:pPr>
    <w:rPr>
      <w:sz w:val="22"/>
      <w:szCs w:val="20"/>
    </w:rPr>
  </w:style>
  <w:style w:type="paragraph" w:customStyle="1" w:styleId="3a">
    <w:name w:val="Список3"/>
    <w:basedOn w:val="a"/>
    <w:semiHidden/>
    <w:qFormat/>
    <w:rsid w:val="009143A4"/>
    <w:pPr>
      <w:tabs>
        <w:tab w:val="left" w:pos="1208"/>
        <w:tab w:val="num" w:pos="2055"/>
      </w:tabs>
      <w:spacing w:before="20" w:after="20"/>
      <w:ind w:left="2055" w:hanging="1155"/>
      <w:jc w:val="both"/>
    </w:pPr>
    <w:rPr>
      <w:sz w:val="22"/>
      <w:szCs w:val="20"/>
    </w:rPr>
  </w:style>
  <w:style w:type="paragraph" w:customStyle="1" w:styleId="19">
    <w:name w:val="Номер1"/>
    <w:basedOn w:val="af"/>
    <w:semiHidden/>
    <w:qFormat/>
    <w:rsid w:val="009143A4"/>
    <w:pPr>
      <w:tabs>
        <w:tab w:val="clear" w:pos="720"/>
        <w:tab w:val="num" w:pos="1620"/>
      </w:tabs>
      <w:ind w:left="1620" w:hanging="180"/>
    </w:pPr>
    <w:rPr>
      <w:sz w:val="22"/>
    </w:rPr>
  </w:style>
  <w:style w:type="paragraph" w:customStyle="1" w:styleId="2c">
    <w:name w:val="Номер2"/>
    <w:basedOn w:val="2b"/>
    <w:semiHidden/>
    <w:qFormat/>
    <w:rsid w:val="009143A4"/>
    <w:pPr>
      <w:tabs>
        <w:tab w:val="left" w:pos="964"/>
        <w:tab w:val="num" w:pos="2340"/>
      </w:tabs>
      <w:ind w:left="2340" w:hanging="180"/>
    </w:pPr>
    <w:rPr>
      <w:sz w:val="22"/>
    </w:rPr>
  </w:style>
  <w:style w:type="paragraph" w:customStyle="1" w:styleId="ConsCell">
    <w:name w:val="ConsCell"/>
    <w:semiHidden/>
    <w:qFormat/>
    <w:rsid w:val="009143A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semiHidden/>
    <w:qFormat/>
    <w:rsid w:val="009143A4"/>
    <w:pPr>
      <w:ind w:firstLine="851"/>
      <w:jc w:val="both"/>
    </w:pPr>
    <w:rPr>
      <w:sz w:val="28"/>
      <w:szCs w:val="20"/>
    </w:rPr>
  </w:style>
  <w:style w:type="paragraph" w:customStyle="1" w:styleId="afff2">
    <w:name w:val="Знак Знак"/>
    <w:basedOn w:val="a"/>
    <w:semiHidden/>
    <w:qFormat/>
    <w:rsid w:val="009143A4"/>
    <w:pPr>
      <w:widowControl w:val="0"/>
      <w:adjustRightInd w:val="0"/>
      <w:spacing w:after="160" w:line="240" w:lineRule="exact"/>
      <w:jc w:val="right"/>
    </w:pPr>
    <w:rPr>
      <w:sz w:val="20"/>
      <w:szCs w:val="20"/>
      <w:lang w:val="en-GB" w:eastAsia="en-US"/>
    </w:rPr>
  </w:style>
  <w:style w:type="paragraph" w:customStyle="1" w:styleId="3b">
    <w:name w:val="Знак3"/>
    <w:basedOn w:val="a"/>
    <w:semiHidden/>
    <w:qFormat/>
    <w:rsid w:val="009143A4"/>
    <w:pPr>
      <w:widowControl w:val="0"/>
      <w:adjustRightInd w:val="0"/>
      <w:spacing w:after="160" w:line="240" w:lineRule="exact"/>
      <w:jc w:val="right"/>
    </w:pPr>
    <w:rPr>
      <w:sz w:val="20"/>
      <w:szCs w:val="20"/>
      <w:lang w:val="en-GB" w:eastAsia="en-US"/>
    </w:rPr>
  </w:style>
  <w:style w:type="character" w:customStyle="1" w:styleId="ConsNonformat0">
    <w:name w:val="ConsNonformat Знак Знак Знак Знак Знак"/>
    <w:link w:val="ConsNonformat1"/>
    <w:semiHidden/>
    <w:locked/>
    <w:rsid w:val="009143A4"/>
    <w:rPr>
      <w:rFonts w:ascii="Courier New" w:hAnsi="Courier New" w:cs="Courier New"/>
      <w:sz w:val="24"/>
      <w:szCs w:val="24"/>
    </w:rPr>
  </w:style>
  <w:style w:type="paragraph" w:customStyle="1" w:styleId="ConsNonformat1">
    <w:name w:val="ConsNonformat Знак Знак Знак Знак"/>
    <w:link w:val="ConsNonformat0"/>
    <w:semiHidden/>
    <w:qFormat/>
    <w:rsid w:val="009143A4"/>
    <w:pPr>
      <w:widowControl w:val="0"/>
      <w:autoSpaceDE w:val="0"/>
      <w:autoSpaceDN w:val="0"/>
      <w:adjustRightInd w:val="0"/>
      <w:spacing w:after="0" w:line="240" w:lineRule="auto"/>
      <w:ind w:right="19772"/>
    </w:pPr>
    <w:rPr>
      <w:rFonts w:ascii="Courier New" w:hAnsi="Courier New" w:cs="Courier New"/>
      <w:sz w:val="24"/>
      <w:szCs w:val="24"/>
    </w:rPr>
  </w:style>
  <w:style w:type="paragraph" w:customStyle="1" w:styleId="ConsNonformat2">
    <w:name w:val="ConsNonformat Знак Знак"/>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Nonformat3">
    <w:name w:val="ConsNonformat Знак Знак Знак"/>
    <w:semiHidden/>
    <w:qFormat/>
    <w:rsid w:val="009143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c">
    <w:name w:val="Текст3"/>
    <w:basedOn w:val="a"/>
    <w:semiHidden/>
    <w:qFormat/>
    <w:rsid w:val="009143A4"/>
    <w:rPr>
      <w:rFonts w:ascii="Courier New" w:hAnsi="Courier New" w:cs="Courier New"/>
      <w:sz w:val="20"/>
      <w:szCs w:val="20"/>
      <w:lang w:eastAsia="ar-SA"/>
    </w:rPr>
  </w:style>
  <w:style w:type="paragraph" w:customStyle="1" w:styleId="afff3">
    <w:name w:val="Таблицы (моноширинный)"/>
    <w:basedOn w:val="a"/>
    <w:next w:val="a"/>
    <w:semiHidden/>
    <w:qFormat/>
    <w:rsid w:val="009143A4"/>
    <w:pPr>
      <w:widowControl w:val="0"/>
      <w:jc w:val="both"/>
    </w:pPr>
    <w:rPr>
      <w:rFonts w:ascii="Courier New" w:hAnsi="Courier New"/>
      <w:sz w:val="20"/>
      <w:szCs w:val="20"/>
    </w:rPr>
  </w:style>
  <w:style w:type="character" w:customStyle="1" w:styleId="afff4">
    <w:name w:val="Основной текст_"/>
    <w:link w:val="1a"/>
    <w:semiHidden/>
    <w:locked/>
    <w:rsid w:val="009143A4"/>
    <w:rPr>
      <w:sz w:val="26"/>
      <w:szCs w:val="26"/>
      <w:shd w:val="clear" w:color="auto" w:fill="FFFFFF"/>
    </w:rPr>
  </w:style>
  <w:style w:type="paragraph" w:customStyle="1" w:styleId="1a">
    <w:name w:val="Основной текст1"/>
    <w:basedOn w:val="a"/>
    <w:link w:val="afff4"/>
    <w:semiHidden/>
    <w:qFormat/>
    <w:rsid w:val="009143A4"/>
    <w:pPr>
      <w:shd w:val="clear" w:color="auto" w:fill="FFFFFF"/>
      <w:spacing w:after="840" w:line="0" w:lineRule="atLeast"/>
    </w:pPr>
    <w:rPr>
      <w:rFonts w:asciiTheme="minorHAnsi" w:eastAsiaTheme="minorHAnsi" w:hAnsiTheme="minorHAnsi" w:cstheme="minorBidi"/>
      <w:sz w:val="26"/>
      <w:szCs w:val="26"/>
      <w:lang w:eastAsia="en-US"/>
    </w:rPr>
  </w:style>
  <w:style w:type="paragraph" w:customStyle="1" w:styleId="constitle0">
    <w:name w:val="constitle"/>
    <w:basedOn w:val="a"/>
    <w:semiHidden/>
    <w:qFormat/>
    <w:rsid w:val="009143A4"/>
    <w:pPr>
      <w:spacing w:before="100" w:beforeAutospacing="1" w:after="100" w:afterAutospacing="1"/>
    </w:pPr>
  </w:style>
  <w:style w:type="paragraph" w:customStyle="1" w:styleId="Style11">
    <w:name w:val="Style11"/>
    <w:basedOn w:val="a"/>
    <w:semiHidden/>
    <w:qFormat/>
    <w:rsid w:val="009143A4"/>
    <w:pPr>
      <w:widowControl w:val="0"/>
      <w:autoSpaceDE w:val="0"/>
      <w:autoSpaceDN w:val="0"/>
      <w:adjustRightInd w:val="0"/>
      <w:spacing w:line="235" w:lineRule="exact"/>
      <w:jc w:val="both"/>
    </w:pPr>
    <w:rPr>
      <w:rFonts w:ascii="Arial" w:hAnsi="Arial"/>
    </w:rPr>
  </w:style>
  <w:style w:type="paragraph" w:customStyle="1" w:styleId="1b">
    <w:name w:val="Абзац списка1"/>
    <w:basedOn w:val="a"/>
    <w:semiHidden/>
    <w:qFormat/>
    <w:rsid w:val="009143A4"/>
    <w:pPr>
      <w:suppressAutoHyphens/>
      <w:spacing w:line="100" w:lineRule="atLeast"/>
      <w:ind w:left="720"/>
    </w:pPr>
    <w:rPr>
      <w:rFonts w:ascii="Calibri" w:hAnsi="Calibri"/>
      <w:kern w:val="2"/>
      <w:lang w:eastAsia="ar-SA"/>
    </w:rPr>
  </w:style>
  <w:style w:type="character" w:customStyle="1" w:styleId="2d">
    <w:name w:val="Основной текст (2)_"/>
    <w:link w:val="211"/>
    <w:semiHidden/>
    <w:locked/>
    <w:rsid w:val="009143A4"/>
    <w:rPr>
      <w:sz w:val="28"/>
      <w:szCs w:val="28"/>
      <w:shd w:val="clear" w:color="auto" w:fill="FFFFFF"/>
    </w:rPr>
  </w:style>
  <w:style w:type="paragraph" w:customStyle="1" w:styleId="211">
    <w:name w:val="Основной текст (2)1"/>
    <w:basedOn w:val="a"/>
    <w:link w:val="2d"/>
    <w:semiHidden/>
    <w:qFormat/>
    <w:rsid w:val="009143A4"/>
    <w:pPr>
      <w:widowControl w:val="0"/>
      <w:shd w:val="clear" w:color="auto" w:fill="FFFFFF"/>
      <w:spacing w:before="600" w:after="420" w:line="240" w:lineRule="atLeast"/>
      <w:jc w:val="both"/>
    </w:pPr>
    <w:rPr>
      <w:rFonts w:asciiTheme="minorHAnsi" w:eastAsiaTheme="minorHAnsi" w:hAnsiTheme="minorHAnsi" w:cstheme="minorBidi"/>
      <w:sz w:val="28"/>
      <w:szCs w:val="28"/>
      <w:lang w:eastAsia="en-US"/>
    </w:rPr>
  </w:style>
  <w:style w:type="paragraph" w:customStyle="1" w:styleId="justifyfull">
    <w:name w:val="justifyfull"/>
    <w:basedOn w:val="a"/>
    <w:semiHidden/>
    <w:qFormat/>
    <w:rsid w:val="009143A4"/>
    <w:pPr>
      <w:spacing w:before="100" w:beforeAutospacing="1" w:after="100" w:afterAutospacing="1"/>
    </w:pPr>
  </w:style>
  <w:style w:type="paragraph" w:customStyle="1" w:styleId="consplusnormaljustifyfull">
    <w:name w:val="consplusnormal justifyfull"/>
    <w:basedOn w:val="a"/>
    <w:semiHidden/>
    <w:qFormat/>
    <w:rsid w:val="009143A4"/>
    <w:pPr>
      <w:spacing w:before="100" w:beforeAutospacing="1" w:after="100" w:afterAutospacing="1"/>
    </w:pPr>
  </w:style>
  <w:style w:type="character" w:customStyle="1" w:styleId="ListParagraphChar">
    <w:name w:val="List Paragraph Char"/>
    <w:link w:val="2e"/>
    <w:semiHidden/>
    <w:locked/>
    <w:rsid w:val="009143A4"/>
    <w:rPr>
      <w:sz w:val="28"/>
      <w:lang w:val="x-none" w:eastAsia="x-none"/>
    </w:rPr>
  </w:style>
  <w:style w:type="paragraph" w:customStyle="1" w:styleId="2e">
    <w:name w:val="Абзац списка2"/>
    <w:basedOn w:val="a"/>
    <w:link w:val="ListParagraphChar"/>
    <w:semiHidden/>
    <w:qFormat/>
    <w:rsid w:val="009143A4"/>
    <w:pPr>
      <w:spacing w:line="360" w:lineRule="auto"/>
      <w:ind w:left="720"/>
      <w:contextualSpacing/>
    </w:pPr>
    <w:rPr>
      <w:rFonts w:asciiTheme="minorHAnsi" w:eastAsiaTheme="minorHAnsi" w:hAnsiTheme="minorHAnsi" w:cstheme="minorBidi"/>
      <w:sz w:val="28"/>
      <w:szCs w:val="22"/>
      <w:lang w:val="x-none" w:eastAsia="x-none"/>
    </w:rPr>
  </w:style>
  <w:style w:type="character" w:customStyle="1" w:styleId="NoSpacingChar">
    <w:name w:val="No Spacing Char"/>
    <w:link w:val="NoSpacing1"/>
    <w:uiPriority w:val="99"/>
    <w:semiHidden/>
    <w:locked/>
    <w:rsid w:val="009143A4"/>
    <w:rPr>
      <w:sz w:val="24"/>
      <w:szCs w:val="24"/>
    </w:rPr>
  </w:style>
  <w:style w:type="paragraph" w:customStyle="1" w:styleId="NoSpacing1">
    <w:name w:val="No Spacing1"/>
    <w:link w:val="NoSpacingChar"/>
    <w:uiPriority w:val="99"/>
    <w:semiHidden/>
    <w:qFormat/>
    <w:rsid w:val="009143A4"/>
    <w:pPr>
      <w:spacing w:after="0" w:line="240" w:lineRule="auto"/>
    </w:pPr>
    <w:rPr>
      <w:sz w:val="24"/>
      <w:szCs w:val="24"/>
    </w:rPr>
  </w:style>
  <w:style w:type="paragraph" w:customStyle="1" w:styleId="western">
    <w:name w:val="western"/>
    <w:basedOn w:val="a"/>
    <w:semiHidden/>
    <w:qFormat/>
    <w:rsid w:val="009143A4"/>
    <w:pPr>
      <w:spacing w:before="100" w:beforeAutospacing="1" w:after="100" w:afterAutospacing="1"/>
    </w:pPr>
  </w:style>
  <w:style w:type="paragraph" w:customStyle="1" w:styleId="Standard">
    <w:name w:val="Standard"/>
    <w:semiHidden/>
    <w:qFormat/>
    <w:rsid w:val="009143A4"/>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Textbody">
    <w:name w:val="Text body"/>
    <w:basedOn w:val="Standard"/>
    <w:semiHidden/>
    <w:qFormat/>
    <w:rsid w:val="009143A4"/>
    <w:pPr>
      <w:spacing w:after="120"/>
    </w:pPr>
  </w:style>
  <w:style w:type="character" w:customStyle="1" w:styleId="120">
    <w:name w:val="Заголовок №1 (2)_"/>
    <w:link w:val="121"/>
    <w:semiHidden/>
    <w:locked/>
    <w:rsid w:val="009143A4"/>
    <w:rPr>
      <w:rFonts w:ascii="Corbel" w:eastAsia="Corbel" w:hAnsi="Corbel" w:cs="Corbel"/>
      <w:sz w:val="17"/>
      <w:szCs w:val="17"/>
      <w:shd w:val="clear" w:color="auto" w:fill="FFFFFF"/>
    </w:rPr>
  </w:style>
  <w:style w:type="paragraph" w:customStyle="1" w:styleId="121">
    <w:name w:val="Заголовок №1 (2)"/>
    <w:basedOn w:val="a"/>
    <w:link w:val="120"/>
    <w:semiHidden/>
    <w:qFormat/>
    <w:rsid w:val="009143A4"/>
    <w:pPr>
      <w:shd w:val="clear" w:color="auto" w:fill="FFFFFF"/>
      <w:spacing w:before="360" w:line="217" w:lineRule="exact"/>
      <w:jc w:val="center"/>
      <w:outlineLvl w:val="0"/>
    </w:pPr>
    <w:rPr>
      <w:rFonts w:ascii="Corbel" w:eastAsia="Corbel" w:hAnsi="Corbel" w:cs="Corbel"/>
      <w:sz w:val="17"/>
      <w:szCs w:val="17"/>
      <w:lang w:eastAsia="en-US"/>
    </w:rPr>
  </w:style>
  <w:style w:type="character" w:customStyle="1" w:styleId="1c">
    <w:name w:val="Заголовок №1_"/>
    <w:link w:val="1d"/>
    <w:semiHidden/>
    <w:locked/>
    <w:rsid w:val="009143A4"/>
    <w:rPr>
      <w:sz w:val="18"/>
      <w:szCs w:val="18"/>
      <w:shd w:val="clear" w:color="auto" w:fill="FFFFFF"/>
    </w:rPr>
  </w:style>
  <w:style w:type="paragraph" w:customStyle="1" w:styleId="1d">
    <w:name w:val="Заголовок №1"/>
    <w:basedOn w:val="a"/>
    <w:link w:val="1c"/>
    <w:semiHidden/>
    <w:qFormat/>
    <w:rsid w:val="009143A4"/>
    <w:pPr>
      <w:shd w:val="clear" w:color="auto" w:fill="FFFFFF"/>
      <w:spacing w:after="180" w:line="217" w:lineRule="exact"/>
      <w:jc w:val="center"/>
      <w:outlineLvl w:val="0"/>
    </w:pPr>
    <w:rPr>
      <w:rFonts w:asciiTheme="minorHAnsi" w:eastAsiaTheme="minorHAnsi" w:hAnsiTheme="minorHAnsi" w:cstheme="minorBidi"/>
      <w:sz w:val="18"/>
      <w:szCs w:val="18"/>
      <w:lang w:eastAsia="en-US"/>
    </w:rPr>
  </w:style>
  <w:style w:type="character" w:customStyle="1" w:styleId="130">
    <w:name w:val="Заголовок №1 (3)_"/>
    <w:link w:val="131"/>
    <w:semiHidden/>
    <w:locked/>
    <w:rsid w:val="009143A4"/>
    <w:rPr>
      <w:sz w:val="18"/>
      <w:szCs w:val="18"/>
      <w:shd w:val="clear" w:color="auto" w:fill="FFFFFF"/>
    </w:rPr>
  </w:style>
  <w:style w:type="paragraph" w:customStyle="1" w:styleId="131">
    <w:name w:val="Заголовок №1 (3)"/>
    <w:basedOn w:val="a"/>
    <w:link w:val="130"/>
    <w:semiHidden/>
    <w:qFormat/>
    <w:rsid w:val="009143A4"/>
    <w:pPr>
      <w:shd w:val="clear" w:color="auto" w:fill="FFFFFF"/>
      <w:spacing w:line="217" w:lineRule="exact"/>
      <w:jc w:val="both"/>
      <w:outlineLvl w:val="0"/>
    </w:pPr>
    <w:rPr>
      <w:rFonts w:asciiTheme="minorHAnsi" w:eastAsiaTheme="minorHAnsi" w:hAnsiTheme="minorHAnsi" w:cstheme="minorBidi"/>
      <w:sz w:val="18"/>
      <w:szCs w:val="18"/>
      <w:lang w:eastAsia="en-US"/>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semiHidden/>
    <w:qFormat/>
    <w:rsid w:val="009143A4"/>
    <w:pPr>
      <w:spacing w:after="160" w:line="240" w:lineRule="exact"/>
    </w:pPr>
    <w:rPr>
      <w:rFonts w:ascii="Arial" w:hAnsi="Arial" w:cs="Arial"/>
      <w:sz w:val="20"/>
      <w:szCs w:val="20"/>
      <w:lang w:val="en-US" w:eastAsia="en-US"/>
    </w:rPr>
  </w:style>
  <w:style w:type="paragraph" w:customStyle="1" w:styleId="consplusnonformat0">
    <w:name w:val="consplusnonformat"/>
    <w:basedOn w:val="a"/>
    <w:semiHidden/>
    <w:qFormat/>
    <w:rsid w:val="009143A4"/>
    <w:pPr>
      <w:spacing w:before="100" w:beforeAutospacing="1" w:after="100" w:afterAutospacing="1"/>
    </w:pPr>
  </w:style>
  <w:style w:type="paragraph" w:customStyle="1" w:styleId="Char">
    <w:name w:val="Char Знак Знак Знак"/>
    <w:basedOn w:val="a"/>
    <w:semiHidden/>
    <w:qFormat/>
    <w:rsid w:val="009143A4"/>
    <w:pPr>
      <w:widowControl w:val="0"/>
      <w:adjustRightInd w:val="0"/>
      <w:spacing w:before="100" w:beforeAutospacing="1" w:after="100" w:afterAutospacing="1" w:line="360" w:lineRule="atLeast"/>
      <w:jc w:val="both"/>
    </w:pPr>
    <w:rPr>
      <w:rFonts w:ascii="Tahoma" w:hAnsi="Tahoma"/>
      <w:sz w:val="20"/>
      <w:szCs w:val="20"/>
      <w:lang w:val="en-US" w:eastAsia="en-US"/>
    </w:rPr>
  </w:style>
  <w:style w:type="paragraph" w:customStyle="1" w:styleId="afff5">
    <w:name w:val="Знак Знак Знак"/>
    <w:basedOn w:val="a"/>
    <w:uiPriority w:val="99"/>
    <w:semiHidden/>
    <w:qFormat/>
    <w:rsid w:val="009143A4"/>
    <w:pPr>
      <w:spacing w:before="100" w:beforeAutospacing="1" w:after="100" w:afterAutospacing="1"/>
    </w:pPr>
    <w:rPr>
      <w:rFonts w:ascii="Tahoma" w:hAnsi="Tahoma" w:cs="Tahoma"/>
      <w:sz w:val="20"/>
      <w:szCs w:val="20"/>
      <w:lang w:val="en-US" w:eastAsia="en-US"/>
    </w:rPr>
  </w:style>
  <w:style w:type="paragraph" w:customStyle="1" w:styleId="1e">
    <w:name w:val="1 Знак"/>
    <w:basedOn w:val="a"/>
    <w:semiHidden/>
    <w:qFormat/>
    <w:rsid w:val="009143A4"/>
    <w:pPr>
      <w:spacing w:after="160" w:line="240" w:lineRule="exact"/>
    </w:pPr>
    <w:rPr>
      <w:rFonts w:ascii="Verdana" w:hAnsi="Verdana"/>
      <w:sz w:val="20"/>
      <w:szCs w:val="20"/>
      <w:lang w:val="en-US" w:eastAsia="en-US"/>
    </w:rPr>
  </w:style>
  <w:style w:type="paragraph" w:customStyle="1" w:styleId="tekstob">
    <w:name w:val="tekstob"/>
    <w:basedOn w:val="a"/>
    <w:semiHidden/>
    <w:qFormat/>
    <w:rsid w:val="009143A4"/>
    <w:pPr>
      <w:spacing w:before="100" w:beforeAutospacing="1" w:after="100" w:afterAutospacing="1"/>
    </w:pPr>
  </w:style>
  <w:style w:type="paragraph" w:customStyle="1" w:styleId="afff6">
    <w:name w:val="Обычный.Название подразделения"/>
    <w:semiHidden/>
    <w:qFormat/>
    <w:rsid w:val="009143A4"/>
    <w:pPr>
      <w:spacing w:after="0" w:line="240" w:lineRule="auto"/>
    </w:pPr>
    <w:rPr>
      <w:rFonts w:ascii="SchoolBook" w:eastAsia="Times New Roman" w:hAnsi="SchoolBook" w:cs="Times New Roman"/>
      <w:sz w:val="28"/>
      <w:szCs w:val="20"/>
      <w:lang w:eastAsia="ru-RU"/>
    </w:rPr>
  </w:style>
  <w:style w:type="character" w:customStyle="1" w:styleId="afff7">
    <w:name w:val="Оглавление_"/>
    <w:link w:val="afff8"/>
    <w:semiHidden/>
    <w:locked/>
    <w:rsid w:val="009143A4"/>
    <w:rPr>
      <w:shd w:val="clear" w:color="auto" w:fill="FFFFFF"/>
    </w:rPr>
  </w:style>
  <w:style w:type="paragraph" w:customStyle="1" w:styleId="afff8">
    <w:name w:val="Оглавление"/>
    <w:basedOn w:val="a"/>
    <w:link w:val="afff7"/>
    <w:semiHidden/>
    <w:qFormat/>
    <w:rsid w:val="009143A4"/>
    <w:pPr>
      <w:widowControl w:val="0"/>
      <w:shd w:val="clear" w:color="auto" w:fill="FFFFFF"/>
      <w:spacing w:line="307" w:lineRule="exact"/>
      <w:jc w:val="both"/>
    </w:pPr>
    <w:rPr>
      <w:rFonts w:asciiTheme="minorHAnsi" w:eastAsiaTheme="minorHAnsi" w:hAnsiTheme="minorHAnsi" w:cstheme="minorBidi"/>
      <w:sz w:val="22"/>
      <w:szCs w:val="22"/>
      <w:lang w:eastAsia="en-US"/>
    </w:rPr>
  </w:style>
  <w:style w:type="paragraph" w:customStyle="1" w:styleId="2f">
    <w:name w:val="Основной текст2"/>
    <w:basedOn w:val="a"/>
    <w:semiHidden/>
    <w:qFormat/>
    <w:rsid w:val="009143A4"/>
    <w:pPr>
      <w:widowControl w:val="0"/>
      <w:shd w:val="clear" w:color="auto" w:fill="FFFFFF"/>
      <w:spacing w:line="311" w:lineRule="exact"/>
    </w:pPr>
    <w:rPr>
      <w:lang w:bidi="ru-RU"/>
    </w:rPr>
  </w:style>
  <w:style w:type="paragraph" w:customStyle="1" w:styleId="consplustitle0">
    <w:name w:val="consplustitle"/>
    <w:basedOn w:val="a"/>
    <w:semiHidden/>
    <w:qFormat/>
    <w:rsid w:val="009143A4"/>
    <w:pPr>
      <w:spacing w:before="280" w:after="280"/>
    </w:pPr>
    <w:rPr>
      <w:sz w:val="20"/>
      <w:szCs w:val="20"/>
      <w:lang w:eastAsia="ar-SA"/>
    </w:rPr>
  </w:style>
  <w:style w:type="paragraph" w:customStyle="1" w:styleId="conspluscell0">
    <w:name w:val="conspluscell"/>
    <w:basedOn w:val="a"/>
    <w:semiHidden/>
    <w:qFormat/>
    <w:rsid w:val="009143A4"/>
    <w:pPr>
      <w:spacing w:before="280" w:after="280"/>
    </w:pPr>
    <w:rPr>
      <w:sz w:val="20"/>
      <w:szCs w:val="20"/>
      <w:lang w:eastAsia="ar-SA"/>
    </w:rPr>
  </w:style>
  <w:style w:type="paragraph" w:customStyle="1" w:styleId="1f">
    <w:name w:val="Обычный (веб)1"/>
    <w:basedOn w:val="a"/>
    <w:semiHidden/>
    <w:qFormat/>
    <w:rsid w:val="009143A4"/>
    <w:pPr>
      <w:suppressAutoHyphens/>
      <w:spacing w:before="28" w:after="28" w:line="100" w:lineRule="atLeast"/>
    </w:pPr>
    <w:rPr>
      <w:kern w:val="2"/>
      <w:lang w:eastAsia="ar-SA"/>
    </w:rPr>
  </w:style>
  <w:style w:type="character" w:customStyle="1" w:styleId="3d">
    <w:name w:val="Стиль3 Знак"/>
    <w:link w:val="3e"/>
    <w:semiHidden/>
    <w:locked/>
    <w:rsid w:val="009143A4"/>
    <w:rPr>
      <w:rFonts w:ascii="Calibri" w:hAnsi="Calibri" w:cs="Calibri"/>
      <w:b/>
      <w:bCs/>
      <w:sz w:val="26"/>
      <w:szCs w:val="26"/>
      <w:lang w:val="en-US"/>
    </w:rPr>
  </w:style>
  <w:style w:type="paragraph" w:customStyle="1" w:styleId="3e">
    <w:name w:val="Стиль3"/>
    <w:basedOn w:val="a"/>
    <w:link w:val="3d"/>
    <w:semiHidden/>
    <w:qFormat/>
    <w:rsid w:val="009143A4"/>
    <w:pPr>
      <w:spacing w:before="200" w:line="276" w:lineRule="auto"/>
      <w:ind w:firstLine="709"/>
      <w:jc w:val="center"/>
      <w:outlineLvl w:val="1"/>
    </w:pPr>
    <w:rPr>
      <w:rFonts w:ascii="Calibri" w:eastAsiaTheme="minorHAnsi" w:hAnsi="Calibri" w:cs="Calibri"/>
      <w:b/>
      <w:bCs/>
      <w:sz w:val="26"/>
      <w:szCs w:val="26"/>
      <w:lang w:val="en-US" w:eastAsia="en-US"/>
    </w:rPr>
  </w:style>
  <w:style w:type="paragraph" w:customStyle="1" w:styleId="Default">
    <w:name w:val="Default"/>
    <w:uiPriority w:val="99"/>
    <w:semiHidden/>
    <w:qFormat/>
    <w:rsid w:val="009143A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Базовый"/>
    <w:semiHidden/>
    <w:qFormat/>
    <w:rsid w:val="009143A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ListParagraph1">
    <w:name w:val="List Paragraph1"/>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6">
    <w:name w:val="p6"/>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5">
    <w:name w:val="p5"/>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7">
    <w:name w:val="p7"/>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13">
    <w:name w:val="p13"/>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17">
    <w:name w:val="p17"/>
    <w:basedOn w:val="a"/>
    <w:semiHidden/>
    <w:qFormat/>
    <w:rsid w:val="009143A4"/>
    <w:pPr>
      <w:tabs>
        <w:tab w:val="left" w:pos="709"/>
      </w:tabs>
      <w:suppressAutoHyphens/>
      <w:spacing w:after="200" w:line="276" w:lineRule="atLeast"/>
    </w:pPr>
    <w:rPr>
      <w:rFonts w:ascii="Calibri" w:hAnsi="Calibri" w:cs="Calibri"/>
      <w:color w:val="00000A"/>
      <w:kern w:val="2"/>
      <w:sz w:val="22"/>
      <w:szCs w:val="22"/>
      <w:lang w:eastAsia="ar-SA"/>
    </w:rPr>
  </w:style>
  <w:style w:type="paragraph" w:customStyle="1" w:styleId="p3">
    <w:name w:val="p3"/>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4">
    <w:name w:val="p4"/>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9">
    <w:name w:val="p9"/>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0">
    <w:name w:val="p10"/>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1">
    <w:name w:val="p11"/>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2">
    <w:name w:val="p12"/>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4">
    <w:name w:val="p14"/>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5">
    <w:name w:val="p15"/>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6">
    <w:name w:val="p16"/>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8">
    <w:name w:val="p18"/>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19">
    <w:name w:val="p19"/>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20">
    <w:name w:val="p20"/>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paragraph" w:customStyle="1" w:styleId="p22">
    <w:name w:val="p22"/>
    <w:basedOn w:val="a"/>
    <w:semiHidden/>
    <w:qFormat/>
    <w:rsid w:val="009143A4"/>
    <w:pPr>
      <w:tabs>
        <w:tab w:val="left" w:pos="709"/>
      </w:tabs>
      <w:suppressAutoHyphens/>
      <w:spacing w:after="200" w:line="276" w:lineRule="atLeast"/>
    </w:pPr>
    <w:rPr>
      <w:rFonts w:ascii="Calibri" w:hAnsi="Calibri" w:cs="Calibri"/>
      <w:color w:val="00000A"/>
      <w:kern w:val="2"/>
      <w:lang w:eastAsia="ar-SA"/>
    </w:rPr>
  </w:style>
  <w:style w:type="character" w:customStyle="1" w:styleId="3f">
    <w:name w:val="Заголовок №3_"/>
    <w:link w:val="3f0"/>
    <w:semiHidden/>
    <w:locked/>
    <w:rsid w:val="009143A4"/>
    <w:rPr>
      <w:b/>
      <w:bCs/>
      <w:sz w:val="26"/>
      <w:szCs w:val="26"/>
      <w:shd w:val="clear" w:color="auto" w:fill="FFFFFF"/>
    </w:rPr>
  </w:style>
  <w:style w:type="paragraph" w:customStyle="1" w:styleId="3f0">
    <w:name w:val="Заголовок №3"/>
    <w:basedOn w:val="a"/>
    <w:link w:val="3f"/>
    <w:semiHidden/>
    <w:qFormat/>
    <w:rsid w:val="009143A4"/>
    <w:pPr>
      <w:widowControl w:val="0"/>
      <w:shd w:val="clear" w:color="auto" w:fill="FFFFFF"/>
      <w:spacing w:before="300" w:after="420" w:line="0" w:lineRule="atLeast"/>
      <w:jc w:val="both"/>
      <w:outlineLvl w:val="2"/>
    </w:pPr>
    <w:rPr>
      <w:rFonts w:asciiTheme="minorHAnsi" w:eastAsiaTheme="minorHAnsi" w:hAnsiTheme="minorHAnsi" w:cstheme="minorBidi"/>
      <w:b/>
      <w:bCs/>
      <w:sz w:val="26"/>
      <w:szCs w:val="26"/>
      <w:lang w:eastAsia="en-US"/>
    </w:rPr>
  </w:style>
  <w:style w:type="paragraph" w:customStyle="1" w:styleId="Style7">
    <w:name w:val="Style7"/>
    <w:basedOn w:val="a"/>
    <w:semiHidden/>
    <w:qFormat/>
    <w:rsid w:val="009143A4"/>
    <w:pPr>
      <w:widowControl w:val="0"/>
      <w:autoSpaceDE w:val="0"/>
      <w:autoSpaceDN w:val="0"/>
      <w:adjustRightInd w:val="0"/>
      <w:spacing w:line="552" w:lineRule="exact"/>
      <w:jc w:val="center"/>
    </w:pPr>
  </w:style>
  <w:style w:type="paragraph" w:customStyle="1" w:styleId="Style6">
    <w:name w:val="Style6"/>
    <w:basedOn w:val="a"/>
    <w:semiHidden/>
    <w:qFormat/>
    <w:rsid w:val="009143A4"/>
    <w:pPr>
      <w:widowControl w:val="0"/>
      <w:autoSpaceDE w:val="0"/>
      <w:autoSpaceDN w:val="0"/>
      <w:adjustRightInd w:val="0"/>
      <w:jc w:val="both"/>
    </w:pPr>
  </w:style>
  <w:style w:type="paragraph" w:customStyle="1" w:styleId="msolistparagraph0">
    <w:name w:val="msolistparagraph"/>
    <w:basedOn w:val="a"/>
    <w:uiPriority w:val="99"/>
    <w:semiHidden/>
    <w:qFormat/>
    <w:rsid w:val="009143A4"/>
    <w:pPr>
      <w:suppressAutoHyphens/>
      <w:spacing w:before="280" w:after="280"/>
    </w:pPr>
    <w:rPr>
      <w:rFonts w:ascii="Calibri" w:hAnsi="Calibri" w:cs="Calibri"/>
      <w:lang w:eastAsia="ar-SA"/>
    </w:rPr>
  </w:style>
  <w:style w:type="paragraph" w:customStyle="1" w:styleId="ConsPlusDocList">
    <w:name w:val="ConsPlusDocList"/>
    <w:semiHidden/>
    <w:qFormat/>
    <w:rsid w:val="009143A4"/>
    <w:pPr>
      <w:widowControl w:val="0"/>
      <w:tabs>
        <w:tab w:val="left" w:pos="709"/>
      </w:tabs>
      <w:suppressAutoHyphens/>
    </w:pPr>
    <w:rPr>
      <w:rFonts w:ascii="Arial" w:eastAsia="SimSun" w:hAnsi="Arial" w:cs="Arial"/>
      <w:sz w:val="20"/>
      <w:szCs w:val="20"/>
      <w:lang w:eastAsia="zh-CN"/>
    </w:rPr>
  </w:style>
  <w:style w:type="paragraph" w:customStyle="1" w:styleId="1f0">
    <w:name w:val="Без интервала1"/>
    <w:semiHidden/>
    <w:qFormat/>
    <w:rsid w:val="009143A4"/>
    <w:pPr>
      <w:spacing w:after="0" w:line="240" w:lineRule="auto"/>
    </w:pPr>
    <w:rPr>
      <w:rFonts w:ascii="Calibri" w:eastAsia="Times New Roman" w:hAnsi="Calibri" w:cs="Calibri"/>
      <w:lang w:eastAsia="ru-RU"/>
    </w:rPr>
  </w:style>
  <w:style w:type="paragraph" w:customStyle="1" w:styleId="1f1">
    <w:name w:val="Название1"/>
    <w:basedOn w:val="a"/>
    <w:semiHidden/>
    <w:qFormat/>
    <w:rsid w:val="009143A4"/>
    <w:pPr>
      <w:suppressLineNumbers/>
      <w:suppressAutoHyphens/>
      <w:spacing w:before="120" w:after="120"/>
    </w:pPr>
    <w:rPr>
      <w:rFonts w:cs="Mangal"/>
      <w:i/>
      <w:iCs/>
      <w:lang w:eastAsia="ar-SA"/>
    </w:rPr>
  </w:style>
  <w:style w:type="paragraph" w:customStyle="1" w:styleId="1f2">
    <w:name w:val="Указатель1"/>
    <w:basedOn w:val="a"/>
    <w:semiHidden/>
    <w:qFormat/>
    <w:rsid w:val="009143A4"/>
    <w:pPr>
      <w:suppressLineNumbers/>
      <w:suppressAutoHyphens/>
    </w:pPr>
    <w:rPr>
      <w:rFonts w:cs="Mangal"/>
      <w:lang w:eastAsia="ar-SA"/>
    </w:rPr>
  </w:style>
  <w:style w:type="paragraph" w:customStyle="1" w:styleId="afffa">
    <w:name w:val="Знак Знак Знак Знак"/>
    <w:basedOn w:val="a"/>
    <w:semiHidden/>
    <w:qFormat/>
    <w:rsid w:val="009143A4"/>
    <w:pPr>
      <w:suppressAutoHyphens/>
      <w:spacing w:after="160" w:line="240" w:lineRule="exact"/>
    </w:pPr>
    <w:rPr>
      <w:rFonts w:ascii="Arial" w:hAnsi="Arial" w:cs="Arial"/>
      <w:sz w:val="20"/>
      <w:szCs w:val="20"/>
      <w:lang w:val="en-US" w:eastAsia="ar-SA"/>
    </w:rPr>
  </w:style>
  <w:style w:type="paragraph" w:customStyle="1" w:styleId="310">
    <w:name w:val="Основной текст с отступом 31"/>
    <w:basedOn w:val="a"/>
    <w:semiHidden/>
    <w:qFormat/>
    <w:rsid w:val="009143A4"/>
    <w:pPr>
      <w:suppressAutoHyphens/>
      <w:spacing w:after="120"/>
      <w:ind w:left="283"/>
    </w:pPr>
    <w:rPr>
      <w:sz w:val="16"/>
      <w:szCs w:val="16"/>
      <w:lang w:eastAsia="ar-SA"/>
    </w:rPr>
  </w:style>
  <w:style w:type="paragraph" w:customStyle="1" w:styleId="afffb">
    <w:name w:val="Знак Знак Знак Знак Знак Знак Знак Знак Знак"/>
    <w:basedOn w:val="a"/>
    <w:semiHidden/>
    <w:qFormat/>
    <w:rsid w:val="009143A4"/>
    <w:pPr>
      <w:suppressAutoHyphens/>
      <w:spacing w:before="280" w:after="280"/>
      <w:jc w:val="both"/>
    </w:pPr>
    <w:rPr>
      <w:rFonts w:ascii="Tahoma" w:hAnsi="Tahoma" w:cs="Tahoma"/>
      <w:sz w:val="20"/>
      <w:szCs w:val="20"/>
      <w:lang w:val="en-US" w:eastAsia="ar-SA"/>
    </w:rPr>
  </w:style>
  <w:style w:type="paragraph" w:customStyle="1" w:styleId="afffc">
    <w:name w:val="Заголовок таблицы"/>
    <w:basedOn w:val="aff6"/>
    <w:semiHidden/>
    <w:qFormat/>
    <w:rsid w:val="009143A4"/>
    <w:pPr>
      <w:widowControl/>
      <w:jc w:val="center"/>
    </w:pPr>
    <w:rPr>
      <w:rFonts w:ascii="Times New Roman" w:eastAsia="Times New Roman" w:hAnsi="Times New Roman" w:cs="Times New Roman"/>
      <w:b/>
      <w:bCs/>
      <w:kern w:val="0"/>
      <w:sz w:val="24"/>
      <w:szCs w:val="24"/>
      <w:lang w:eastAsia="ar-SA" w:bidi="ar-SA"/>
    </w:rPr>
  </w:style>
  <w:style w:type="paragraph" w:customStyle="1" w:styleId="afffd">
    <w:name w:val="Содержимое врезки"/>
    <w:basedOn w:val="af2"/>
    <w:semiHidden/>
    <w:qFormat/>
    <w:rsid w:val="009143A4"/>
    <w:pPr>
      <w:widowControl w:val="0"/>
      <w:suppressAutoHyphens/>
    </w:pPr>
    <w:rPr>
      <w:rFonts w:eastAsia="Lucida Sans Unicode"/>
      <w:kern w:val="2"/>
      <w:sz w:val="24"/>
      <w:lang w:val="ru-RU" w:eastAsia="ar-SA"/>
    </w:rPr>
  </w:style>
  <w:style w:type="character" w:customStyle="1" w:styleId="ListParagraph">
    <w:name w:val="List Paragraph Знак Знак"/>
    <w:link w:val="ListParagraph0"/>
    <w:semiHidden/>
    <w:locked/>
    <w:rsid w:val="009143A4"/>
    <w:rPr>
      <w:rFonts w:ascii="Calibri" w:hAnsi="Calibri"/>
      <w:kern w:val="2"/>
      <w:sz w:val="24"/>
      <w:szCs w:val="24"/>
      <w:lang w:val="x-none" w:eastAsia="ar-SA"/>
    </w:rPr>
  </w:style>
  <w:style w:type="paragraph" w:customStyle="1" w:styleId="ListParagraph0">
    <w:name w:val="List Paragraph Знак"/>
    <w:basedOn w:val="a"/>
    <w:link w:val="ListParagraph"/>
    <w:semiHidden/>
    <w:qFormat/>
    <w:rsid w:val="009143A4"/>
    <w:pPr>
      <w:suppressAutoHyphens/>
      <w:spacing w:line="100" w:lineRule="atLeast"/>
      <w:ind w:left="720"/>
    </w:pPr>
    <w:rPr>
      <w:rFonts w:ascii="Calibri" w:eastAsiaTheme="minorHAnsi" w:hAnsi="Calibri" w:cstheme="minorBidi"/>
      <w:kern w:val="2"/>
      <w:lang w:val="x-none" w:eastAsia="ar-SA"/>
    </w:rPr>
  </w:style>
  <w:style w:type="paragraph" w:customStyle="1" w:styleId="formattext">
    <w:name w:val="formattext"/>
    <w:basedOn w:val="a"/>
    <w:semiHidden/>
    <w:qFormat/>
    <w:rsid w:val="009143A4"/>
    <w:pPr>
      <w:spacing w:before="100" w:beforeAutospacing="1" w:after="100" w:afterAutospacing="1"/>
    </w:pPr>
  </w:style>
  <w:style w:type="paragraph" w:customStyle="1" w:styleId="headertext">
    <w:name w:val="headertext"/>
    <w:basedOn w:val="a"/>
    <w:semiHidden/>
    <w:qFormat/>
    <w:rsid w:val="009143A4"/>
    <w:pPr>
      <w:spacing w:before="100" w:beforeAutospacing="1" w:after="100" w:afterAutospacing="1"/>
    </w:pPr>
  </w:style>
  <w:style w:type="character" w:customStyle="1" w:styleId="afffe">
    <w:name w:val="уплотненный Знак"/>
    <w:link w:val="13pt"/>
    <w:semiHidden/>
    <w:locked/>
    <w:rsid w:val="009143A4"/>
    <w:rPr>
      <w:color w:val="000000"/>
      <w:spacing w:val="-8"/>
      <w:w w:val="68"/>
      <w:sz w:val="26"/>
      <w:szCs w:val="26"/>
      <w:shd w:val="clear" w:color="auto" w:fill="FFFFFF"/>
    </w:rPr>
  </w:style>
  <w:style w:type="paragraph" w:customStyle="1" w:styleId="13pt">
    <w:name w:val="Обычный + 13 pt"/>
    <w:aliases w:val="Черный,Масштаб знаков: 68%,уплотненный"/>
    <w:basedOn w:val="a"/>
    <w:link w:val="afffe"/>
    <w:semiHidden/>
    <w:qFormat/>
    <w:rsid w:val="009143A4"/>
    <w:pPr>
      <w:shd w:val="clear" w:color="auto" w:fill="FFFFFF"/>
      <w:tabs>
        <w:tab w:val="left" w:pos="900"/>
      </w:tabs>
      <w:spacing w:line="274" w:lineRule="exact"/>
      <w:ind w:firstLine="900"/>
    </w:pPr>
    <w:rPr>
      <w:rFonts w:asciiTheme="minorHAnsi" w:eastAsiaTheme="minorHAnsi" w:hAnsiTheme="minorHAnsi" w:cstheme="minorBidi"/>
      <w:color w:val="000000"/>
      <w:spacing w:val="-8"/>
      <w:w w:val="68"/>
      <w:sz w:val="26"/>
      <w:szCs w:val="26"/>
      <w:lang w:eastAsia="en-US"/>
    </w:rPr>
  </w:style>
  <w:style w:type="paragraph" w:customStyle="1" w:styleId="TableContents">
    <w:name w:val="Table Contents"/>
    <w:basedOn w:val="a"/>
    <w:semiHidden/>
    <w:qFormat/>
    <w:rsid w:val="009143A4"/>
    <w:pPr>
      <w:widowControl w:val="0"/>
      <w:suppressLineNumbers/>
      <w:suppressAutoHyphens/>
    </w:pPr>
    <w:rPr>
      <w:rFonts w:eastAsia="Andale Sans UI" w:cs="Tahoma"/>
      <w:kern w:val="2"/>
      <w:lang w:val="de-DE" w:eastAsia="fa-IR" w:bidi="fa-IR"/>
    </w:rPr>
  </w:style>
  <w:style w:type="paragraph" w:customStyle="1" w:styleId="WW-">
    <w:name w:val="WW-Базовый"/>
    <w:semiHidden/>
    <w:qFormat/>
    <w:rsid w:val="009143A4"/>
    <w:pPr>
      <w:tabs>
        <w:tab w:val="left" w:pos="709"/>
      </w:tabs>
      <w:suppressAutoHyphens/>
      <w:spacing w:line="276" w:lineRule="atLeast"/>
    </w:pPr>
    <w:rPr>
      <w:rFonts w:ascii="Calibri" w:eastAsia="Arial" w:hAnsi="Calibri" w:cs="Calibri"/>
      <w:color w:val="00000A"/>
      <w:lang w:eastAsia="ar-SA"/>
    </w:rPr>
  </w:style>
  <w:style w:type="paragraph" w:customStyle="1" w:styleId="3f1">
    <w:name w:val="Основной текст3"/>
    <w:basedOn w:val="a"/>
    <w:semiHidden/>
    <w:qFormat/>
    <w:rsid w:val="009143A4"/>
    <w:pPr>
      <w:widowControl w:val="0"/>
      <w:shd w:val="clear" w:color="auto" w:fill="FFFFFF"/>
      <w:suppressAutoHyphens/>
      <w:spacing w:before="600" w:line="317" w:lineRule="exact"/>
      <w:ind w:hanging="700"/>
      <w:jc w:val="both"/>
    </w:pPr>
    <w:rPr>
      <w:spacing w:val="-4"/>
      <w:sz w:val="20"/>
      <w:szCs w:val="20"/>
      <w:lang w:eastAsia="ar-SA"/>
    </w:rPr>
  </w:style>
  <w:style w:type="paragraph" w:customStyle="1" w:styleId="311">
    <w:name w:val="Основной текст 31"/>
    <w:basedOn w:val="a"/>
    <w:semiHidden/>
    <w:qFormat/>
    <w:rsid w:val="009143A4"/>
    <w:pPr>
      <w:suppressAutoHyphens/>
      <w:spacing w:after="120"/>
    </w:pPr>
    <w:rPr>
      <w:sz w:val="16"/>
      <w:szCs w:val="16"/>
      <w:lang w:eastAsia="ar-SA"/>
    </w:rPr>
  </w:style>
  <w:style w:type="paragraph" w:customStyle="1" w:styleId="Style1">
    <w:name w:val="Style1"/>
    <w:basedOn w:val="a"/>
    <w:semiHidden/>
    <w:qFormat/>
    <w:rsid w:val="009143A4"/>
    <w:pPr>
      <w:widowControl w:val="0"/>
      <w:suppressAutoHyphens/>
      <w:autoSpaceDE w:val="0"/>
      <w:spacing w:line="278" w:lineRule="exact"/>
      <w:ind w:firstLine="701"/>
      <w:jc w:val="both"/>
    </w:pPr>
    <w:rPr>
      <w:lang w:eastAsia="ar-SA"/>
    </w:rPr>
  </w:style>
  <w:style w:type="paragraph" w:customStyle="1" w:styleId="Style2">
    <w:name w:val="Style2"/>
    <w:basedOn w:val="a"/>
    <w:semiHidden/>
    <w:qFormat/>
    <w:rsid w:val="009143A4"/>
    <w:pPr>
      <w:widowControl w:val="0"/>
      <w:suppressAutoHyphens/>
      <w:autoSpaceDE w:val="0"/>
      <w:spacing w:line="275" w:lineRule="exact"/>
      <w:jc w:val="both"/>
    </w:pPr>
    <w:rPr>
      <w:lang w:eastAsia="ar-SA"/>
    </w:rPr>
  </w:style>
  <w:style w:type="paragraph" w:customStyle="1" w:styleId="Style10">
    <w:name w:val="Style10"/>
    <w:basedOn w:val="a"/>
    <w:semiHidden/>
    <w:qFormat/>
    <w:rsid w:val="009143A4"/>
    <w:pPr>
      <w:widowControl w:val="0"/>
      <w:suppressAutoHyphens/>
      <w:autoSpaceDE w:val="0"/>
      <w:spacing w:line="278" w:lineRule="exact"/>
    </w:pPr>
    <w:rPr>
      <w:lang w:eastAsia="ar-SA"/>
    </w:rPr>
  </w:style>
  <w:style w:type="paragraph" w:customStyle="1" w:styleId="Style4">
    <w:name w:val="Style4"/>
    <w:basedOn w:val="a"/>
    <w:semiHidden/>
    <w:qFormat/>
    <w:rsid w:val="009143A4"/>
    <w:pPr>
      <w:widowControl w:val="0"/>
      <w:suppressAutoHyphens/>
      <w:autoSpaceDE w:val="0"/>
    </w:pPr>
    <w:rPr>
      <w:lang w:eastAsia="ar-SA"/>
    </w:rPr>
  </w:style>
  <w:style w:type="paragraph" w:customStyle="1" w:styleId="Style12">
    <w:name w:val="Style12"/>
    <w:basedOn w:val="a"/>
    <w:semiHidden/>
    <w:qFormat/>
    <w:rsid w:val="009143A4"/>
    <w:pPr>
      <w:widowControl w:val="0"/>
      <w:suppressAutoHyphens/>
      <w:autoSpaceDE w:val="0"/>
      <w:spacing w:line="252" w:lineRule="exact"/>
      <w:ind w:hanging="274"/>
    </w:pPr>
    <w:rPr>
      <w:lang w:eastAsia="ar-SA"/>
    </w:rPr>
  </w:style>
  <w:style w:type="paragraph" w:customStyle="1" w:styleId="Style22">
    <w:name w:val="Style22"/>
    <w:basedOn w:val="a"/>
    <w:semiHidden/>
    <w:qFormat/>
    <w:rsid w:val="009143A4"/>
    <w:pPr>
      <w:widowControl w:val="0"/>
      <w:suppressAutoHyphens/>
      <w:autoSpaceDE w:val="0"/>
    </w:pPr>
    <w:rPr>
      <w:lang w:eastAsia="ar-SA"/>
    </w:rPr>
  </w:style>
  <w:style w:type="paragraph" w:customStyle="1" w:styleId="2f0">
    <w:name w:val="Знак2"/>
    <w:basedOn w:val="a"/>
    <w:semiHidden/>
    <w:qFormat/>
    <w:rsid w:val="009143A4"/>
    <w:pPr>
      <w:suppressAutoHyphens/>
      <w:spacing w:after="160" w:line="240" w:lineRule="exact"/>
    </w:pPr>
    <w:rPr>
      <w:rFonts w:ascii="Verdana" w:hAnsi="Verdana"/>
      <w:sz w:val="20"/>
      <w:szCs w:val="20"/>
      <w:lang w:val="en-US" w:eastAsia="ar-SA"/>
    </w:rPr>
  </w:style>
  <w:style w:type="paragraph" w:customStyle="1" w:styleId="62">
    <w:name w:val="Основной текст6"/>
    <w:basedOn w:val="a"/>
    <w:semiHidden/>
    <w:qFormat/>
    <w:rsid w:val="009143A4"/>
    <w:pPr>
      <w:shd w:val="clear" w:color="auto" w:fill="FFFFFF"/>
      <w:suppressAutoHyphens/>
      <w:spacing w:after="60" w:line="240" w:lineRule="atLeast"/>
      <w:ind w:hanging="480"/>
    </w:pPr>
    <w:rPr>
      <w:sz w:val="23"/>
      <w:szCs w:val="23"/>
      <w:lang w:val="x-none" w:eastAsia="ar-SA"/>
    </w:rPr>
  </w:style>
  <w:style w:type="paragraph" w:customStyle="1" w:styleId="212">
    <w:name w:val="Основной текст с отступом 21"/>
    <w:basedOn w:val="a"/>
    <w:semiHidden/>
    <w:qFormat/>
    <w:rsid w:val="009143A4"/>
    <w:pPr>
      <w:suppressAutoHyphens/>
      <w:ind w:left="709" w:firstLine="425"/>
      <w:jc w:val="both"/>
    </w:pPr>
    <w:rPr>
      <w:sz w:val="28"/>
      <w:szCs w:val="20"/>
      <w:lang w:eastAsia="ar-SA"/>
    </w:rPr>
  </w:style>
  <w:style w:type="paragraph" w:customStyle="1" w:styleId="Style13">
    <w:name w:val="Style13"/>
    <w:basedOn w:val="a"/>
    <w:semiHidden/>
    <w:qFormat/>
    <w:rsid w:val="009143A4"/>
    <w:pPr>
      <w:widowControl w:val="0"/>
      <w:suppressAutoHyphens/>
      <w:autoSpaceDE w:val="0"/>
    </w:pPr>
    <w:rPr>
      <w:rFonts w:eastAsia="SimSun"/>
      <w:lang w:eastAsia="ar-SA"/>
    </w:rPr>
  </w:style>
  <w:style w:type="paragraph" w:customStyle="1" w:styleId="Style18">
    <w:name w:val="Style18"/>
    <w:basedOn w:val="a"/>
    <w:semiHidden/>
    <w:qFormat/>
    <w:rsid w:val="009143A4"/>
    <w:pPr>
      <w:widowControl w:val="0"/>
      <w:suppressAutoHyphens/>
      <w:autoSpaceDE w:val="0"/>
    </w:pPr>
    <w:rPr>
      <w:rFonts w:eastAsia="SimSun"/>
      <w:lang w:eastAsia="ar-SA"/>
    </w:rPr>
  </w:style>
  <w:style w:type="paragraph" w:customStyle="1" w:styleId="Style19">
    <w:name w:val="Style19"/>
    <w:basedOn w:val="a"/>
    <w:semiHidden/>
    <w:qFormat/>
    <w:rsid w:val="009143A4"/>
    <w:pPr>
      <w:widowControl w:val="0"/>
      <w:suppressAutoHyphens/>
      <w:autoSpaceDE w:val="0"/>
    </w:pPr>
    <w:rPr>
      <w:rFonts w:eastAsia="SimSun"/>
      <w:lang w:eastAsia="ar-SA"/>
    </w:rPr>
  </w:style>
  <w:style w:type="paragraph" w:customStyle="1" w:styleId="Style14">
    <w:name w:val="Style14"/>
    <w:basedOn w:val="a"/>
    <w:semiHidden/>
    <w:qFormat/>
    <w:rsid w:val="009143A4"/>
    <w:pPr>
      <w:widowControl w:val="0"/>
      <w:suppressAutoHyphens/>
      <w:autoSpaceDE w:val="0"/>
    </w:pPr>
    <w:rPr>
      <w:rFonts w:eastAsia="SimSun"/>
      <w:lang w:eastAsia="ar-SA"/>
    </w:rPr>
  </w:style>
  <w:style w:type="paragraph" w:customStyle="1" w:styleId="Style16">
    <w:name w:val="Style16"/>
    <w:basedOn w:val="a"/>
    <w:semiHidden/>
    <w:qFormat/>
    <w:rsid w:val="009143A4"/>
    <w:pPr>
      <w:widowControl w:val="0"/>
      <w:suppressAutoHyphens/>
      <w:autoSpaceDE w:val="0"/>
    </w:pPr>
    <w:rPr>
      <w:rFonts w:eastAsia="SimSun"/>
      <w:lang w:eastAsia="ar-SA"/>
    </w:rPr>
  </w:style>
  <w:style w:type="paragraph" w:customStyle="1" w:styleId="Style15">
    <w:name w:val="Style15"/>
    <w:basedOn w:val="a"/>
    <w:semiHidden/>
    <w:qFormat/>
    <w:rsid w:val="009143A4"/>
    <w:pPr>
      <w:widowControl w:val="0"/>
      <w:suppressAutoHyphens/>
      <w:autoSpaceDE w:val="0"/>
    </w:pPr>
    <w:rPr>
      <w:rFonts w:eastAsia="SimSun"/>
      <w:lang w:eastAsia="ar-SA"/>
    </w:rPr>
  </w:style>
  <w:style w:type="paragraph" w:customStyle="1" w:styleId="Style17">
    <w:name w:val="Style17"/>
    <w:basedOn w:val="a"/>
    <w:semiHidden/>
    <w:qFormat/>
    <w:rsid w:val="009143A4"/>
    <w:pPr>
      <w:widowControl w:val="0"/>
      <w:suppressAutoHyphens/>
      <w:autoSpaceDE w:val="0"/>
    </w:pPr>
    <w:rPr>
      <w:rFonts w:eastAsia="SimSun"/>
      <w:lang w:eastAsia="ar-SA"/>
    </w:rPr>
  </w:style>
  <w:style w:type="paragraph" w:customStyle="1" w:styleId="Style24">
    <w:name w:val="Style24"/>
    <w:basedOn w:val="a"/>
    <w:semiHidden/>
    <w:qFormat/>
    <w:rsid w:val="009143A4"/>
    <w:pPr>
      <w:widowControl w:val="0"/>
      <w:suppressAutoHyphens/>
      <w:autoSpaceDE w:val="0"/>
    </w:pPr>
    <w:rPr>
      <w:rFonts w:eastAsia="SimSun"/>
      <w:lang w:eastAsia="ar-SA"/>
    </w:rPr>
  </w:style>
  <w:style w:type="paragraph" w:customStyle="1" w:styleId="Style25">
    <w:name w:val="Style25"/>
    <w:basedOn w:val="a"/>
    <w:semiHidden/>
    <w:qFormat/>
    <w:rsid w:val="009143A4"/>
    <w:pPr>
      <w:widowControl w:val="0"/>
      <w:suppressAutoHyphens/>
      <w:autoSpaceDE w:val="0"/>
    </w:pPr>
    <w:rPr>
      <w:rFonts w:eastAsia="SimSun"/>
      <w:lang w:eastAsia="ar-SA"/>
    </w:rPr>
  </w:style>
  <w:style w:type="paragraph" w:customStyle="1" w:styleId="Style27">
    <w:name w:val="Style27"/>
    <w:basedOn w:val="a"/>
    <w:semiHidden/>
    <w:qFormat/>
    <w:rsid w:val="009143A4"/>
    <w:pPr>
      <w:widowControl w:val="0"/>
      <w:suppressAutoHyphens/>
      <w:autoSpaceDE w:val="0"/>
    </w:pPr>
    <w:rPr>
      <w:rFonts w:eastAsia="SimSun"/>
      <w:lang w:eastAsia="ar-SA"/>
    </w:rPr>
  </w:style>
  <w:style w:type="paragraph" w:customStyle="1" w:styleId="220">
    <w:name w:val="Основной текст с отступом 22"/>
    <w:basedOn w:val="a"/>
    <w:semiHidden/>
    <w:qFormat/>
    <w:rsid w:val="009143A4"/>
    <w:pPr>
      <w:suppressAutoHyphens/>
      <w:ind w:firstLine="708"/>
    </w:pPr>
    <w:rPr>
      <w:lang w:val="x-none" w:eastAsia="ar-SA"/>
    </w:rPr>
  </w:style>
  <w:style w:type="paragraph" w:customStyle="1" w:styleId="xl30">
    <w:name w:val="xl30"/>
    <w:basedOn w:val="a"/>
    <w:semiHidden/>
    <w:qFormat/>
    <w:rsid w:val="009143A4"/>
    <w:pPr>
      <w:pBdr>
        <w:top w:val="single" w:sz="4" w:space="0" w:color="000000"/>
        <w:left w:val="single" w:sz="4" w:space="0" w:color="000000"/>
        <w:bottom w:val="single" w:sz="4" w:space="0" w:color="000000"/>
        <w:right w:val="single" w:sz="4" w:space="0" w:color="000000"/>
      </w:pBdr>
      <w:suppressAutoHyphens/>
      <w:spacing w:before="280" w:after="280"/>
    </w:pPr>
    <w:rPr>
      <w:lang w:eastAsia="ar-SA"/>
    </w:rPr>
  </w:style>
  <w:style w:type="paragraph" w:customStyle="1" w:styleId="affff">
    <w:name w:val="Нормальный (таблица)"/>
    <w:basedOn w:val="a"/>
    <w:next w:val="a"/>
    <w:semiHidden/>
    <w:qFormat/>
    <w:rsid w:val="009143A4"/>
    <w:pPr>
      <w:widowControl w:val="0"/>
      <w:suppressAutoHyphens/>
      <w:autoSpaceDE w:val="0"/>
      <w:jc w:val="both"/>
    </w:pPr>
    <w:rPr>
      <w:rFonts w:ascii="Arial" w:hAnsi="Arial" w:cs="Arial"/>
      <w:lang w:eastAsia="ar-SA"/>
    </w:rPr>
  </w:style>
  <w:style w:type="paragraph" w:customStyle="1" w:styleId="42">
    <w:name w:val="Основной текст (4)"/>
    <w:basedOn w:val="a"/>
    <w:semiHidden/>
    <w:qFormat/>
    <w:rsid w:val="009143A4"/>
    <w:pPr>
      <w:widowControl w:val="0"/>
      <w:shd w:val="clear" w:color="auto" w:fill="FFFFFF"/>
      <w:suppressAutoHyphens/>
      <w:spacing w:before="1740" w:after="600" w:line="317" w:lineRule="exact"/>
      <w:ind w:hanging="580"/>
    </w:pPr>
    <w:rPr>
      <w:b/>
      <w:bCs/>
      <w:spacing w:val="-4"/>
      <w:sz w:val="25"/>
      <w:szCs w:val="25"/>
      <w:lang w:eastAsia="ar-SA"/>
    </w:rPr>
  </w:style>
  <w:style w:type="paragraph" w:customStyle="1" w:styleId="affff0">
    <w:name w:val="Нормальный"/>
    <w:semiHidden/>
    <w:qFormat/>
    <w:rsid w:val="009143A4"/>
    <w:pPr>
      <w:widowControl w:val="0"/>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221">
    <w:name w:val="Основной текст22"/>
    <w:basedOn w:val="a"/>
    <w:semiHidden/>
    <w:qFormat/>
    <w:rsid w:val="009143A4"/>
    <w:pPr>
      <w:shd w:val="clear" w:color="auto" w:fill="FFFFFF"/>
      <w:suppressAutoHyphens/>
      <w:spacing w:before="300" w:line="360" w:lineRule="exact"/>
      <w:ind w:hanging="4320"/>
      <w:jc w:val="both"/>
    </w:pPr>
    <w:rPr>
      <w:sz w:val="28"/>
      <w:szCs w:val="28"/>
      <w:lang w:val="x-none" w:eastAsia="ar-SA"/>
    </w:rPr>
  </w:style>
  <w:style w:type="character" w:styleId="affff1">
    <w:name w:val="footnote reference"/>
    <w:semiHidden/>
    <w:unhideWhenUsed/>
    <w:rsid w:val="009143A4"/>
    <w:rPr>
      <w:rFonts w:ascii="Times New Roman" w:hAnsi="Times New Roman" w:cs="Times New Roman" w:hint="default"/>
      <w:vertAlign w:val="superscript"/>
    </w:rPr>
  </w:style>
  <w:style w:type="character" w:styleId="affff2">
    <w:name w:val="annotation reference"/>
    <w:semiHidden/>
    <w:unhideWhenUsed/>
    <w:rsid w:val="009143A4"/>
    <w:rPr>
      <w:sz w:val="16"/>
      <w:szCs w:val="16"/>
    </w:rPr>
  </w:style>
  <w:style w:type="character" w:styleId="affff3">
    <w:name w:val="Subtle Emphasis"/>
    <w:uiPriority w:val="19"/>
    <w:qFormat/>
    <w:rsid w:val="009143A4"/>
    <w:rPr>
      <w:i/>
      <w:iCs/>
      <w:color w:val="808080"/>
    </w:rPr>
  </w:style>
  <w:style w:type="character" w:styleId="affff4">
    <w:name w:val="Intense Emphasis"/>
    <w:uiPriority w:val="21"/>
    <w:qFormat/>
    <w:rsid w:val="009143A4"/>
    <w:rPr>
      <w:b/>
      <w:bCs/>
      <w:i/>
      <w:iCs/>
      <w:color w:val="4F81BD"/>
    </w:rPr>
  </w:style>
  <w:style w:type="character" w:styleId="affff5">
    <w:name w:val="Subtle Reference"/>
    <w:uiPriority w:val="31"/>
    <w:qFormat/>
    <w:rsid w:val="009143A4"/>
    <w:rPr>
      <w:smallCaps/>
      <w:color w:val="C0504D"/>
      <w:u w:val="single"/>
    </w:rPr>
  </w:style>
  <w:style w:type="character" w:styleId="affff6">
    <w:name w:val="Intense Reference"/>
    <w:uiPriority w:val="32"/>
    <w:qFormat/>
    <w:rsid w:val="009143A4"/>
    <w:rPr>
      <w:b/>
      <w:bCs/>
      <w:smallCaps/>
      <w:color w:val="C0504D"/>
      <w:spacing w:val="5"/>
      <w:u w:val="single"/>
    </w:rPr>
  </w:style>
  <w:style w:type="character" w:styleId="affff7">
    <w:name w:val="Book Title"/>
    <w:qFormat/>
    <w:rsid w:val="009143A4"/>
    <w:rPr>
      <w:b/>
      <w:bCs/>
      <w:smallCaps/>
      <w:spacing w:val="5"/>
      <w:sz w:val="28"/>
      <w:lang w:val="en-US" w:eastAsia="en-US" w:bidi="ar-SA"/>
    </w:rPr>
  </w:style>
  <w:style w:type="character" w:customStyle="1" w:styleId="affff8">
    <w:name w:val="Текст Знак"/>
    <w:aliases w:val="Знак1 Знак,Знак1 Знак Знак,Знак1 Знак1"/>
    <w:uiPriority w:val="99"/>
    <w:rsid w:val="009143A4"/>
    <w:rPr>
      <w:rFonts w:ascii="Courier New" w:hAnsi="Courier New" w:cs="Courier New" w:hint="default"/>
    </w:rPr>
  </w:style>
  <w:style w:type="character" w:customStyle="1" w:styleId="1f3">
    <w:name w:val="Название Знак1"/>
    <w:basedOn w:val="a0"/>
    <w:rsid w:val="009143A4"/>
    <w:rPr>
      <w:rFonts w:asciiTheme="majorHAnsi" w:eastAsiaTheme="majorEastAsia" w:hAnsiTheme="majorHAnsi" w:cstheme="majorBidi" w:hint="default"/>
      <w:color w:val="17365D" w:themeColor="text2" w:themeShade="BF"/>
      <w:spacing w:val="5"/>
      <w:kern w:val="28"/>
      <w:sz w:val="52"/>
      <w:szCs w:val="52"/>
    </w:rPr>
  </w:style>
  <w:style w:type="character" w:customStyle="1" w:styleId="1f4">
    <w:name w:val="Схема документа Знак1"/>
    <w:basedOn w:val="a0"/>
    <w:semiHidden/>
    <w:rsid w:val="009143A4"/>
    <w:rPr>
      <w:rFonts w:ascii="Tahoma" w:hAnsi="Tahoma" w:cs="Tahoma" w:hint="default"/>
      <w:sz w:val="16"/>
      <w:szCs w:val="16"/>
    </w:rPr>
  </w:style>
  <w:style w:type="character" w:customStyle="1" w:styleId="apple-converted-space">
    <w:name w:val="apple-converted-space"/>
    <w:basedOn w:val="a0"/>
    <w:rsid w:val="009143A4"/>
  </w:style>
  <w:style w:type="character" w:customStyle="1" w:styleId="FontStyle12">
    <w:name w:val="Font Style12"/>
    <w:rsid w:val="009143A4"/>
    <w:rPr>
      <w:rFonts w:ascii="Times New Roman" w:hAnsi="Times New Roman" w:cs="Times New Roman" w:hint="default"/>
      <w:sz w:val="22"/>
      <w:szCs w:val="22"/>
    </w:rPr>
  </w:style>
  <w:style w:type="character" w:customStyle="1" w:styleId="dash041e0431044b0447043d044b0439char">
    <w:name w:val="dash041e_0431_044b_0447_043d_044b_0439__char"/>
    <w:basedOn w:val="a0"/>
    <w:rsid w:val="009143A4"/>
  </w:style>
  <w:style w:type="character" w:customStyle="1" w:styleId="1f5">
    <w:name w:val="Подзаголовок Знак1"/>
    <w:basedOn w:val="a0"/>
    <w:rsid w:val="009143A4"/>
    <w:rPr>
      <w:rFonts w:asciiTheme="majorHAnsi" w:eastAsiaTheme="majorEastAsia" w:hAnsiTheme="majorHAnsi" w:cstheme="majorBidi" w:hint="default"/>
      <w:i/>
      <w:iCs/>
      <w:color w:val="4F81BD" w:themeColor="accent1"/>
      <w:spacing w:val="15"/>
      <w:sz w:val="24"/>
      <w:szCs w:val="24"/>
    </w:rPr>
  </w:style>
  <w:style w:type="character" w:customStyle="1" w:styleId="213">
    <w:name w:val="Цитата 2 Знак1"/>
    <w:basedOn w:val="a0"/>
    <w:uiPriority w:val="29"/>
    <w:rsid w:val="009143A4"/>
    <w:rPr>
      <w:i/>
      <w:iCs/>
      <w:color w:val="000000" w:themeColor="text1"/>
      <w:sz w:val="24"/>
      <w:szCs w:val="24"/>
    </w:rPr>
  </w:style>
  <w:style w:type="character" w:customStyle="1" w:styleId="1f6">
    <w:name w:val="Выделенная цитата Знак1"/>
    <w:basedOn w:val="a0"/>
    <w:uiPriority w:val="30"/>
    <w:rsid w:val="009143A4"/>
    <w:rPr>
      <w:b/>
      <w:bCs/>
      <w:i/>
      <w:iCs/>
      <w:color w:val="4F81BD" w:themeColor="accent1"/>
      <w:sz w:val="24"/>
      <w:szCs w:val="24"/>
    </w:rPr>
  </w:style>
  <w:style w:type="character" w:customStyle="1" w:styleId="HTML1">
    <w:name w:val="Стандартный HTML Знак1"/>
    <w:basedOn w:val="a0"/>
    <w:rsid w:val="009143A4"/>
    <w:rPr>
      <w:rFonts w:ascii="Consolas" w:hAnsi="Consolas" w:cs="Consolas" w:hint="default"/>
    </w:rPr>
  </w:style>
  <w:style w:type="character" w:customStyle="1" w:styleId="FontStyle15">
    <w:name w:val="Font Style15"/>
    <w:rsid w:val="009143A4"/>
    <w:rPr>
      <w:rFonts w:ascii="Times New Roman" w:hAnsi="Times New Roman" w:cs="Times New Roman" w:hint="default"/>
      <w:sz w:val="26"/>
      <w:szCs w:val="26"/>
    </w:rPr>
  </w:style>
  <w:style w:type="character" w:customStyle="1" w:styleId="num">
    <w:name w:val="num"/>
    <w:basedOn w:val="a0"/>
    <w:rsid w:val="009143A4"/>
  </w:style>
  <w:style w:type="character" w:customStyle="1" w:styleId="affff9">
    <w:name w:val="Основной шрифт"/>
    <w:rsid w:val="009143A4"/>
  </w:style>
  <w:style w:type="character" w:customStyle="1" w:styleId="hl41">
    <w:name w:val="hl41"/>
    <w:rsid w:val="009143A4"/>
    <w:rPr>
      <w:b/>
      <w:bCs/>
      <w:sz w:val="20"/>
      <w:szCs w:val="20"/>
    </w:rPr>
  </w:style>
  <w:style w:type="character" w:customStyle="1" w:styleId="ConsNonformat4">
    <w:name w:val="ConsNonformat Знак"/>
    <w:rsid w:val="009143A4"/>
    <w:rPr>
      <w:rFonts w:ascii="Courier New" w:hAnsi="Courier New" w:cs="Courier New" w:hint="default"/>
      <w:noProof w:val="0"/>
      <w:lang w:val="ru-RU" w:eastAsia="en-US" w:bidi="ar-SA"/>
    </w:rPr>
  </w:style>
  <w:style w:type="character" w:customStyle="1" w:styleId="110">
    <w:name w:val="Знак1 Знак Знак1"/>
    <w:rsid w:val="009143A4"/>
    <w:rPr>
      <w:rFonts w:ascii="Courier New" w:hAnsi="Courier New" w:cs="Courier New" w:hint="default"/>
      <w:lang w:val="ru-RU" w:eastAsia="ru-RU" w:bidi="ar-SA"/>
    </w:rPr>
  </w:style>
  <w:style w:type="character" w:customStyle="1" w:styleId="1f7">
    <w:name w:val="Нижний колонтитул Знак1"/>
    <w:rsid w:val="009143A4"/>
    <w:rPr>
      <w:sz w:val="22"/>
      <w:szCs w:val="24"/>
    </w:rPr>
  </w:style>
  <w:style w:type="character" w:customStyle="1" w:styleId="1f8">
    <w:name w:val="Текст примечания Знак1"/>
    <w:basedOn w:val="a0"/>
    <w:semiHidden/>
    <w:rsid w:val="009143A4"/>
  </w:style>
  <w:style w:type="character" w:customStyle="1" w:styleId="1f9">
    <w:name w:val="Тема примечания Знак1"/>
    <w:basedOn w:val="1f8"/>
    <w:semiHidden/>
    <w:rsid w:val="009143A4"/>
    <w:rPr>
      <w:b/>
      <w:bCs/>
    </w:rPr>
  </w:style>
  <w:style w:type="character" w:customStyle="1" w:styleId="affffa">
    <w:name w:val="Цветовое выделение"/>
    <w:rsid w:val="009143A4"/>
    <w:rPr>
      <w:b/>
      <w:bCs/>
      <w:color w:val="26282F"/>
    </w:rPr>
  </w:style>
  <w:style w:type="character" w:customStyle="1" w:styleId="affffb">
    <w:name w:val="Гипертекстовая ссылка"/>
    <w:rsid w:val="009143A4"/>
    <w:rPr>
      <w:b/>
      <w:bCs/>
      <w:color w:val="106BBE"/>
    </w:rPr>
  </w:style>
  <w:style w:type="character" w:customStyle="1" w:styleId="FontStyle20">
    <w:name w:val="Font Style20"/>
    <w:rsid w:val="009143A4"/>
    <w:rPr>
      <w:rFonts w:ascii="Times New Roman" w:hAnsi="Times New Roman" w:cs="Times New Roman" w:hint="default"/>
      <w:b/>
      <w:bCs/>
      <w:sz w:val="18"/>
      <w:szCs w:val="18"/>
    </w:rPr>
  </w:style>
  <w:style w:type="character" w:customStyle="1" w:styleId="2f1">
    <w:name w:val="Основной текст (2)"/>
    <w:rsid w:val="009143A4"/>
  </w:style>
  <w:style w:type="character" w:customStyle="1" w:styleId="Calibri">
    <w:name w:val="Колонтитул + Calibri"/>
    <w:aliases w:val="10,5 pt,Основной текст (2) + 10,Основной текст (2) + Candara,9,Основной текст + 12"/>
    <w:rsid w:val="009143A4"/>
    <w:rPr>
      <w:rFonts w:ascii="Consolas" w:eastAsia="Consolas" w:hAnsi="Consolas" w:cs="Consolas" w:hint="default"/>
      <w:b w:val="0"/>
      <w:bCs w:val="0"/>
      <w:i w:val="0"/>
      <w:iCs w:val="0"/>
      <w:smallCaps w:val="0"/>
      <w:strike w:val="0"/>
      <w:dstrike w:val="0"/>
      <w:spacing w:val="-20"/>
      <w:sz w:val="15"/>
      <w:szCs w:val="15"/>
      <w:u w:val="none"/>
      <w:effect w:val="none"/>
    </w:rPr>
  </w:style>
  <w:style w:type="character" w:customStyle="1" w:styleId="216pt">
    <w:name w:val="Основной текст (2) + 16 pt"/>
    <w:aliases w:val="Масштаб 80%"/>
    <w:rsid w:val="009143A4"/>
    <w:rPr>
      <w:rFonts w:ascii="Times New Roman" w:hAnsi="Times New Roman" w:cs="Times New Roman" w:hint="default"/>
      <w:strike w:val="0"/>
      <w:dstrike w:val="0"/>
      <w:w w:val="80"/>
      <w:sz w:val="32"/>
      <w:szCs w:val="32"/>
      <w:u w:val="none"/>
      <w:effect w:val="none"/>
      <w:shd w:val="clear" w:color="auto" w:fill="FFFFFF"/>
      <w:lang w:bidi="ar-SA"/>
    </w:rPr>
  </w:style>
  <w:style w:type="character" w:customStyle="1" w:styleId="blk">
    <w:name w:val="blk"/>
    <w:rsid w:val="009143A4"/>
  </w:style>
  <w:style w:type="character" w:customStyle="1" w:styleId="2f2">
    <w:name w:val="Основной шрифт абзаца2"/>
    <w:rsid w:val="009143A4"/>
  </w:style>
  <w:style w:type="character" w:customStyle="1" w:styleId="2f3">
    <w:name w:val="Основной текст (2) + Не полужирный"/>
    <w:aliases w:val="Интервал 3 pt"/>
    <w:rsid w:val="009143A4"/>
    <w:rPr>
      <w:rFonts w:ascii="Times New Roman" w:eastAsia="Times New Roman" w:hAnsi="Times New Roman" w:cs="Times New Roman" w:hint="default"/>
      <w:b/>
      <w:bCs/>
      <w:i w:val="0"/>
      <w:iCs w:val="0"/>
      <w:smallCaps w:val="0"/>
      <w:strike w:val="0"/>
      <w:dstrike w:val="0"/>
      <w:spacing w:val="60"/>
      <w:sz w:val="18"/>
      <w:szCs w:val="18"/>
      <w:u w:val="none"/>
      <w:effect w:val="none"/>
    </w:rPr>
  </w:style>
  <w:style w:type="character" w:customStyle="1" w:styleId="26pt">
    <w:name w:val="Основной текст (2) + Интервал 6 pt"/>
    <w:rsid w:val="009143A4"/>
    <w:rPr>
      <w:rFonts w:ascii="Times New Roman" w:eastAsia="Times New Roman" w:hAnsi="Times New Roman" w:cs="Times New Roman" w:hint="default"/>
      <w:b w:val="0"/>
      <w:bCs w:val="0"/>
      <w:i w:val="0"/>
      <w:iCs w:val="0"/>
      <w:smallCaps w:val="0"/>
      <w:strike w:val="0"/>
      <w:dstrike w:val="0"/>
      <w:spacing w:val="130"/>
      <w:sz w:val="18"/>
      <w:szCs w:val="18"/>
      <w:u w:val="none"/>
      <w:effect w:val="none"/>
    </w:rPr>
  </w:style>
  <w:style w:type="character" w:customStyle="1" w:styleId="2-1pt">
    <w:name w:val="Основной текст (2) + Интервал -1 pt"/>
    <w:rsid w:val="009143A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affffc">
    <w:name w:val="Основной текст + Полужирный"/>
    <w:rsid w:val="009143A4"/>
    <w:rPr>
      <w:rFonts w:ascii="Times New Roman" w:eastAsia="Times New Roman" w:hAnsi="Times New Roman" w:cs="Times New Roman" w:hint="default"/>
      <w:b/>
      <w:bCs/>
      <w:i w:val="0"/>
      <w:iCs w:val="0"/>
      <w:smallCaps w:val="0"/>
      <w:strike w:val="0"/>
      <w:dstrike w:val="0"/>
      <w:spacing w:val="0"/>
      <w:sz w:val="18"/>
      <w:szCs w:val="18"/>
      <w:u w:val="none"/>
      <w:effect w:val="none"/>
    </w:rPr>
  </w:style>
  <w:style w:type="character" w:customStyle="1" w:styleId="-1pt">
    <w:name w:val="Основной текст + Интервал -1 pt"/>
    <w:rsid w:val="009143A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fa">
    <w:name w:val="Стиль1 Знак"/>
    <w:rsid w:val="009143A4"/>
    <w:rPr>
      <w:rFonts w:ascii="Times New Roman" w:eastAsia="Times New Roman" w:hAnsi="Times New Roman" w:cs="Times New Roman" w:hint="default"/>
      <w:sz w:val="28"/>
      <w:szCs w:val="28"/>
    </w:rPr>
  </w:style>
  <w:style w:type="character" w:customStyle="1" w:styleId="1fb">
    <w:name w:val="Название книги1"/>
    <w:rsid w:val="009143A4"/>
    <w:rPr>
      <w:b/>
      <w:bCs/>
      <w:smallCaps/>
      <w:spacing w:val="5"/>
    </w:rPr>
  </w:style>
  <w:style w:type="character" w:customStyle="1" w:styleId="s1">
    <w:name w:val="s1"/>
    <w:basedOn w:val="a0"/>
    <w:rsid w:val="009143A4"/>
  </w:style>
  <w:style w:type="character" w:customStyle="1" w:styleId="s8">
    <w:name w:val="s8"/>
    <w:basedOn w:val="a0"/>
    <w:rsid w:val="009143A4"/>
  </w:style>
  <w:style w:type="character" w:customStyle="1" w:styleId="s12">
    <w:name w:val="s12"/>
    <w:basedOn w:val="a0"/>
    <w:rsid w:val="009143A4"/>
  </w:style>
  <w:style w:type="character" w:customStyle="1" w:styleId="s2">
    <w:name w:val="s2"/>
    <w:basedOn w:val="a0"/>
    <w:rsid w:val="009143A4"/>
  </w:style>
  <w:style w:type="character" w:customStyle="1" w:styleId="s3">
    <w:name w:val="s3"/>
    <w:basedOn w:val="a0"/>
    <w:rsid w:val="009143A4"/>
  </w:style>
  <w:style w:type="character" w:customStyle="1" w:styleId="s4">
    <w:name w:val="s4"/>
    <w:basedOn w:val="a0"/>
    <w:rsid w:val="009143A4"/>
  </w:style>
  <w:style w:type="character" w:customStyle="1" w:styleId="s7">
    <w:name w:val="s7"/>
    <w:basedOn w:val="a0"/>
    <w:rsid w:val="009143A4"/>
  </w:style>
  <w:style w:type="character" w:customStyle="1" w:styleId="s10">
    <w:name w:val="s10"/>
    <w:basedOn w:val="a0"/>
    <w:rsid w:val="009143A4"/>
  </w:style>
  <w:style w:type="character" w:customStyle="1" w:styleId="s11">
    <w:name w:val="s11"/>
    <w:basedOn w:val="a0"/>
    <w:rsid w:val="009143A4"/>
  </w:style>
  <w:style w:type="character" w:customStyle="1" w:styleId="12pt">
    <w:name w:val="Основной текст + 12 pt"/>
    <w:rsid w:val="009143A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ntStyle37">
    <w:name w:val="Font Style37"/>
    <w:rsid w:val="009143A4"/>
    <w:rPr>
      <w:rFonts w:ascii="Times New Roman" w:hAnsi="Times New Roman" w:cs="Times New Roman" w:hint="default"/>
      <w:b/>
      <w:bCs/>
      <w:sz w:val="22"/>
      <w:szCs w:val="22"/>
    </w:rPr>
  </w:style>
  <w:style w:type="character" w:customStyle="1" w:styleId="FontStyle40">
    <w:name w:val="Font Style40"/>
    <w:rsid w:val="009143A4"/>
    <w:rPr>
      <w:rFonts w:ascii="Times New Roman" w:hAnsi="Times New Roman" w:cs="Times New Roman" w:hint="default"/>
      <w:sz w:val="22"/>
      <w:szCs w:val="22"/>
    </w:rPr>
  </w:style>
  <w:style w:type="character" w:customStyle="1" w:styleId="affffd">
    <w:name w:val="Символ сноски"/>
    <w:rsid w:val="009143A4"/>
    <w:rPr>
      <w:vertAlign w:val="superscript"/>
    </w:rPr>
  </w:style>
  <w:style w:type="character" w:customStyle="1" w:styleId="-">
    <w:name w:val="Интернет-ссылка"/>
    <w:uiPriority w:val="99"/>
    <w:rsid w:val="009143A4"/>
    <w:rPr>
      <w:color w:val="0000FF"/>
      <w:u w:val="single"/>
      <w:lang w:val="ru-RU" w:eastAsia="ru-RU"/>
    </w:rPr>
  </w:style>
  <w:style w:type="character" w:customStyle="1" w:styleId="header-user-name">
    <w:name w:val="header-user-name"/>
    <w:basedOn w:val="a0"/>
    <w:rsid w:val="009143A4"/>
  </w:style>
  <w:style w:type="character" w:customStyle="1" w:styleId="1fc">
    <w:name w:val="Верхний колонтитул Знак1"/>
    <w:semiHidden/>
    <w:locked/>
    <w:rsid w:val="009143A4"/>
    <w:rPr>
      <w:rFonts w:ascii="Calibri" w:hAnsi="Calibri" w:hint="default"/>
      <w:color w:val="00000A"/>
      <w:kern w:val="2"/>
      <w:sz w:val="24"/>
      <w:szCs w:val="24"/>
      <w:lang w:eastAsia="zh-CN"/>
    </w:rPr>
  </w:style>
  <w:style w:type="character" w:customStyle="1" w:styleId="Absatz-Standardschriftart">
    <w:name w:val="Absatz-Standardschriftart"/>
    <w:rsid w:val="009143A4"/>
  </w:style>
  <w:style w:type="character" w:customStyle="1" w:styleId="1fd">
    <w:name w:val="Основной шрифт абзаца1"/>
    <w:rsid w:val="009143A4"/>
  </w:style>
  <w:style w:type="character" w:customStyle="1" w:styleId="WW8Num3z0">
    <w:name w:val="WW8Num3z0"/>
    <w:rsid w:val="009143A4"/>
    <w:rPr>
      <w:b/>
      <w:bCs w:val="0"/>
    </w:rPr>
  </w:style>
  <w:style w:type="character" w:customStyle="1" w:styleId="WW8Num3z2">
    <w:name w:val="WW8Num3z2"/>
    <w:rsid w:val="009143A4"/>
    <w:rPr>
      <w:b w:val="0"/>
      <w:bCs w:val="0"/>
    </w:rPr>
  </w:style>
  <w:style w:type="character" w:customStyle="1" w:styleId="affffe">
    <w:name w:val="Символ нумерации"/>
    <w:rsid w:val="009143A4"/>
  </w:style>
  <w:style w:type="character" w:customStyle="1" w:styleId="FontStyle16">
    <w:name w:val="Font Style16"/>
    <w:rsid w:val="009143A4"/>
    <w:rPr>
      <w:rFonts w:ascii="Times New Roman" w:hAnsi="Times New Roman" w:cs="Times New Roman" w:hint="default"/>
      <w:sz w:val="26"/>
      <w:szCs w:val="26"/>
    </w:rPr>
  </w:style>
  <w:style w:type="character" w:customStyle="1" w:styleId="51">
    <w:name w:val="Основной текст (5)"/>
    <w:rsid w:val="009143A4"/>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lang w:val="ru-RU" w:eastAsia="ru-RU" w:bidi="ru-RU"/>
    </w:rPr>
  </w:style>
  <w:style w:type="character" w:customStyle="1" w:styleId="3f2">
    <w:name w:val="Основной шрифт абзаца3"/>
    <w:rsid w:val="009143A4"/>
  </w:style>
  <w:style w:type="character" w:customStyle="1" w:styleId="1fe">
    <w:name w:val="Текст сноски Знак1"/>
    <w:semiHidden/>
    <w:locked/>
    <w:rsid w:val="009143A4"/>
    <w:rPr>
      <w:lang w:val="x-none" w:eastAsia="ar-SA"/>
    </w:rPr>
  </w:style>
  <w:style w:type="character" w:customStyle="1" w:styleId="1ff">
    <w:name w:val="Текст выноски Знак1"/>
    <w:semiHidden/>
    <w:locked/>
    <w:rsid w:val="009143A4"/>
    <w:rPr>
      <w:rFonts w:ascii="Tahoma" w:hAnsi="Tahoma" w:cs="Tahoma" w:hint="default"/>
      <w:sz w:val="16"/>
      <w:szCs w:val="16"/>
      <w:lang w:val="x-none" w:eastAsia="ar-SA"/>
    </w:rPr>
  </w:style>
  <w:style w:type="character" w:customStyle="1" w:styleId="WW-Absatz-Standardschriftart">
    <w:name w:val="WW-Absatz-Standardschriftart"/>
    <w:rsid w:val="009143A4"/>
  </w:style>
  <w:style w:type="character" w:customStyle="1" w:styleId="WW-Absatz-Standardschriftart1">
    <w:name w:val="WW-Absatz-Standardschriftart1"/>
    <w:rsid w:val="009143A4"/>
  </w:style>
  <w:style w:type="character" w:customStyle="1" w:styleId="WW-Absatz-Standardschriftart11">
    <w:name w:val="WW-Absatz-Standardschriftart11"/>
    <w:rsid w:val="009143A4"/>
  </w:style>
  <w:style w:type="character" w:customStyle="1" w:styleId="WW-Absatz-Standardschriftart111">
    <w:name w:val="WW-Absatz-Standardschriftart111"/>
    <w:rsid w:val="009143A4"/>
  </w:style>
  <w:style w:type="character" w:customStyle="1" w:styleId="WW-Absatz-Standardschriftart1111">
    <w:name w:val="WW-Absatz-Standardschriftart1111"/>
    <w:rsid w:val="009143A4"/>
  </w:style>
  <w:style w:type="character" w:customStyle="1" w:styleId="WW8Num1z0">
    <w:name w:val="WW8Num1z0"/>
    <w:rsid w:val="009143A4"/>
    <w:rPr>
      <w:b w:val="0"/>
      <w:bCs w:val="0"/>
      <w:i w:val="0"/>
      <w:iCs w:val="0"/>
      <w:caps w:val="0"/>
      <w:smallCaps w:val="0"/>
      <w:strike w:val="0"/>
      <w:dstrike w:val="0"/>
      <w:color w:val="000000"/>
      <w:spacing w:val="0"/>
      <w:w w:val="100"/>
      <w:position w:val="0"/>
      <w:sz w:val="24"/>
      <w:szCs w:val="24"/>
      <w:u w:val="none"/>
      <w:effect w:val="none"/>
      <w:vertAlign w:val="baseline"/>
    </w:rPr>
  </w:style>
  <w:style w:type="character" w:customStyle="1" w:styleId="WW8Num2z0">
    <w:name w:val="WW8Num2z0"/>
    <w:rsid w:val="009143A4"/>
    <w:rPr>
      <w:b w:val="0"/>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2z1">
    <w:name w:val="WW8Num2z1"/>
    <w:rsid w:val="009143A4"/>
    <w:rPr>
      <w:b/>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7z0">
    <w:name w:val="WW8Num7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9z0">
    <w:name w:val="WW8Num9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0z0">
    <w:name w:val="WW8Num10z0"/>
    <w:rsid w:val="009143A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14z1">
    <w:name w:val="WW8Num14z1"/>
    <w:rsid w:val="009143A4"/>
    <w:rPr>
      <w:rFonts w:ascii="Symbol" w:hAnsi="Symbol" w:hint="default"/>
    </w:rPr>
  </w:style>
  <w:style w:type="character" w:customStyle="1" w:styleId="WW8Num15z0">
    <w:name w:val="WW8Num15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7z0">
    <w:name w:val="WW8Num17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21z0">
    <w:name w:val="WW8Num21z0"/>
    <w:rsid w:val="009143A4"/>
    <w:rPr>
      <w:color w:val="000000"/>
    </w:rPr>
  </w:style>
  <w:style w:type="character" w:customStyle="1" w:styleId="WW8Num25z0">
    <w:name w:val="WW8Num25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31z0">
    <w:name w:val="WW8Num31z0"/>
    <w:rsid w:val="009143A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34z0">
    <w:name w:val="WW8Num34z0"/>
    <w:rsid w:val="009143A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FontStyle25">
    <w:name w:val="Font Style25"/>
    <w:rsid w:val="009143A4"/>
    <w:rPr>
      <w:rFonts w:ascii="Times New Roman" w:hAnsi="Times New Roman" w:cs="Times New Roman" w:hint="default"/>
      <w:sz w:val="20"/>
      <w:szCs w:val="20"/>
    </w:rPr>
  </w:style>
  <w:style w:type="character" w:customStyle="1" w:styleId="FontStyle26">
    <w:name w:val="Font Style26"/>
    <w:rsid w:val="009143A4"/>
    <w:rPr>
      <w:rFonts w:ascii="Georgia" w:hAnsi="Georgia" w:cs="Georgia" w:hint="default"/>
      <w:b/>
      <w:bCs/>
      <w:sz w:val="18"/>
      <w:szCs w:val="18"/>
    </w:rPr>
  </w:style>
  <w:style w:type="character" w:customStyle="1" w:styleId="FontStyle28">
    <w:name w:val="Font Style28"/>
    <w:rsid w:val="009143A4"/>
    <w:rPr>
      <w:rFonts w:ascii="Times New Roman" w:hAnsi="Times New Roman" w:cs="Times New Roman" w:hint="default"/>
      <w:sz w:val="14"/>
      <w:szCs w:val="14"/>
    </w:rPr>
  </w:style>
  <w:style w:type="character" w:customStyle="1" w:styleId="FontStyle34">
    <w:name w:val="Font Style34"/>
    <w:rsid w:val="009143A4"/>
    <w:rPr>
      <w:rFonts w:ascii="Times New Roman" w:hAnsi="Times New Roman" w:cs="Times New Roman" w:hint="default"/>
      <w:b/>
      <w:bCs/>
      <w:sz w:val="18"/>
      <w:szCs w:val="18"/>
    </w:rPr>
  </w:style>
  <w:style w:type="character" w:customStyle="1" w:styleId="FontStyle35">
    <w:name w:val="Font Style35"/>
    <w:rsid w:val="009143A4"/>
    <w:rPr>
      <w:rFonts w:ascii="Times New Roman" w:hAnsi="Times New Roman" w:cs="Times New Roman" w:hint="default"/>
      <w:sz w:val="20"/>
      <w:szCs w:val="20"/>
    </w:rPr>
  </w:style>
  <w:style w:type="character" w:customStyle="1" w:styleId="val">
    <w:name w:val="val"/>
    <w:basedOn w:val="1fd"/>
    <w:rsid w:val="009143A4"/>
  </w:style>
  <w:style w:type="character" w:customStyle="1" w:styleId="afffff">
    <w:name w:val="Сравнение редакций. Добавленный фрагмент"/>
    <w:rsid w:val="009143A4"/>
    <w:rPr>
      <w:b/>
      <w:bCs w:val="0"/>
      <w:color w:val="0000FF"/>
    </w:rPr>
  </w:style>
  <w:style w:type="character" w:customStyle="1" w:styleId="7pt">
    <w:name w:val="Основной текст + 7 pt"/>
    <w:rsid w:val="009143A4"/>
    <w:rPr>
      <w:rFonts w:ascii="Times New Roman" w:hAnsi="Times New Roman" w:cs="Times New Roman" w:hint="default"/>
      <w:strike w:val="0"/>
      <w:dstrike w:val="0"/>
      <w:sz w:val="14"/>
      <w:szCs w:val="14"/>
      <w:u w:val="none"/>
      <w:effect w:val="none"/>
    </w:rPr>
  </w:style>
  <w:style w:type="character" w:customStyle="1" w:styleId="7pt1">
    <w:name w:val="Основной текст + 7 pt1"/>
    <w:rsid w:val="009143A4"/>
    <w:rPr>
      <w:rFonts w:ascii="Times New Roman" w:hAnsi="Times New Roman" w:cs="Times New Roman" w:hint="default"/>
      <w:strike w:val="0"/>
      <w:dstrike w:val="0"/>
      <w:sz w:val="14"/>
      <w:szCs w:val="14"/>
      <w:u w:val="none"/>
      <w:effect w:val="none"/>
    </w:rPr>
  </w:style>
  <w:style w:type="character" w:customStyle="1" w:styleId="ArialUnicodeMS">
    <w:name w:val="Основной текст + Arial Unicode MS"/>
    <w:rsid w:val="009143A4"/>
    <w:rPr>
      <w:rFonts w:ascii="Arial Unicode MS" w:eastAsia="Arial Unicode MS" w:hAnsi="Arial Unicode MS" w:cs="Arial Unicode MS" w:hint="eastAsia"/>
      <w:i/>
      <w:iCs/>
      <w:strike w:val="0"/>
      <w:dstrike w:val="0"/>
      <w:sz w:val="45"/>
      <w:szCs w:val="45"/>
      <w:u w:val="none"/>
      <w:effect w:val="none"/>
    </w:rPr>
  </w:style>
  <w:style w:type="character" w:customStyle="1" w:styleId="FontStyle30">
    <w:name w:val="Font Style30"/>
    <w:rsid w:val="009143A4"/>
    <w:rPr>
      <w:rFonts w:ascii="Times New Roman" w:hAnsi="Times New Roman" w:cs="Times New Roman" w:hint="default"/>
      <w:b/>
      <w:bCs/>
      <w:sz w:val="20"/>
      <w:szCs w:val="20"/>
    </w:rPr>
  </w:style>
  <w:style w:type="character" w:customStyle="1" w:styleId="highlighthighlightactive">
    <w:name w:val="highlight highlight_active"/>
    <w:basedOn w:val="1fd"/>
    <w:rsid w:val="009143A4"/>
  </w:style>
  <w:style w:type="character" w:customStyle="1" w:styleId="FontStyle31">
    <w:name w:val="Font Style31"/>
    <w:rsid w:val="009143A4"/>
    <w:rPr>
      <w:rFonts w:ascii="Times New Roman" w:hAnsi="Times New Roman" w:cs="Times New Roman" w:hint="default"/>
      <w:sz w:val="22"/>
      <w:szCs w:val="22"/>
    </w:rPr>
  </w:style>
  <w:style w:type="character" w:customStyle="1" w:styleId="FontStyle29">
    <w:name w:val="Font Style29"/>
    <w:rsid w:val="009143A4"/>
    <w:rPr>
      <w:rFonts w:ascii="Times New Roman" w:hAnsi="Times New Roman" w:cs="Times New Roman" w:hint="default"/>
      <w:sz w:val="22"/>
      <w:szCs w:val="22"/>
    </w:rPr>
  </w:style>
  <w:style w:type="character" w:customStyle="1" w:styleId="FontStyle22">
    <w:name w:val="Font Style22"/>
    <w:rsid w:val="009143A4"/>
    <w:rPr>
      <w:rFonts w:ascii="Times New Roman" w:hAnsi="Times New Roman" w:cs="Times New Roman" w:hint="default"/>
      <w:sz w:val="22"/>
      <w:szCs w:val="22"/>
    </w:rPr>
  </w:style>
  <w:style w:type="character" w:customStyle="1" w:styleId="FontStyle19">
    <w:name w:val="Font Style19"/>
    <w:rsid w:val="009143A4"/>
    <w:rPr>
      <w:rFonts w:ascii="Times New Roman" w:hAnsi="Times New Roman" w:cs="Times New Roman" w:hint="default"/>
      <w:sz w:val="22"/>
      <w:szCs w:val="22"/>
    </w:rPr>
  </w:style>
  <w:style w:type="character" w:customStyle="1" w:styleId="FontStyle21">
    <w:name w:val="Font Style21"/>
    <w:rsid w:val="009143A4"/>
    <w:rPr>
      <w:rFonts w:ascii="Times New Roman" w:hAnsi="Times New Roman" w:cs="Times New Roman" w:hint="default"/>
      <w:sz w:val="22"/>
      <w:szCs w:val="22"/>
    </w:rPr>
  </w:style>
  <w:style w:type="character" w:customStyle="1" w:styleId="FontStyle27">
    <w:name w:val="Font Style27"/>
    <w:rsid w:val="009143A4"/>
    <w:rPr>
      <w:rFonts w:ascii="Times New Roman" w:hAnsi="Times New Roman" w:cs="Times New Roman" w:hint="default"/>
      <w:sz w:val="22"/>
      <w:szCs w:val="22"/>
    </w:rPr>
  </w:style>
  <w:style w:type="character" w:customStyle="1" w:styleId="FontStyle38">
    <w:name w:val="Font Style38"/>
    <w:rsid w:val="009143A4"/>
    <w:rPr>
      <w:rFonts w:ascii="Times New Roman" w:hAnsi="Times New Roman" w:cs="Times New Roman" w:hint="default"/>
      <w:sz w:val="22"/>
      <w:szCs w:val="22"/>
    </w:rPr>
  </w:style>
  <w:style w:type="character" w:customStyle="1" w:styleId="8pt">
    <w:name w:val="Основной текст + 8 pt"/>
    <w:rsid w:val="009143A4"/>
    <w:rPr>
      <w:rFonts w:ascii="Times New Roman" w:hAnsi="Times New Roman" w:cs="Times New Roman" w:hint="default"/>
      <w:smallCaps/>
      <w:strike w:val="0"/>
      <w:dstrike w:val="0"/>
      <w:spacing w:val="10"/>
      <w:sz w:val="16"/>
      <w:szCs w:val="16"/>
      <w:u w:val="none"/>
      <w:effect w:val="none"/>
    </w:rPr>
  </w:style>
  <w:style w:type="character" w:customStyle="1" w:styleId="FontStyle17">
    <w:name w:val="Font Style17"/>
    <w:rsid w:val="009143A4"/>
    <w:rPr>
      <w:rFonts w:ascii="Times New Roman" w:hAnsi="Times New Roman" w:cs="Times New Roman" w:hint="default"/>
      <w:sz w:val="22"/>
      <w:szCs w:val="22"/>
    </w:rPr>
  </w:style>
  <w:style w:type="character" w:customStyle="1" w:styleId="9pt">
    <w:name w:val="Основной текст + 9 pt"/>
    <w:rsid w:val="009143A4"/>
    <w:rPr>
      <w:rFonts w:ascii="Times New Roman" w:hAnsi="Times New Roman" w:cs="Times New Roman" w:hint="default"/>
      <w:b/>
      <w:bCs/>
      <w:strike w:val="0"/>
      <w:dstrike w:val="0"/>
      <w:spacing w:val="1"/>
      <w:sz w:val="18"/>
      <w:szCs w:val="18"/>
      <w:u w:val="none"/>
      <w:effect w:val="none"/>
      <w:lang w:val="en-US"/>
    </w:rPr>
  </w:style>
  <w:style w:type="character" w:customStyle="1" w:styleId="FontStyle32">
    <w:name w:val="Font Style32"/>
    <w:rsid w:val="009143A4"/>
    <w:rPr>
      <w:rFonts w:ascii="Times New Roman" w:hAnsi="Times New Roman" w:cs="Times New Roman" w:hint="default"/>
      <w:sz w:val="22"/>
      <w:szCs w:val="22"/>
    </w:rPr>
  </w:style>
  <w:style w:type="character" w:customStyle="1" w:styleId="FontStyle18">
    <w:name w:val="Font Style18"/>
    <w:rsid w:val="009143A4"/>
    <w:rPr>
      <w:rFonts w:ascii="Times New Roman" w:hAnsi="Times New Roman" w:cs="Times New Roman" w:hint="default"/>
      <w:b/>
      <w:bCs/>
      <w:sz w:val="22"/>
      <w:szCs w:val="22"/>
    </w:rPr>
  </w:style>
  <w:style w:type="character" w:customStyle="1" w:styleId="FontStyle23">
    <w:name w:val="Font Style23"/>
    <w:rsid w:val="009143A4"/>
    <w:rPr>
      <w:rFonts w:ascii="Bookman Old Style" w:hAnsi="Bookman Old Style" w:cs="Bookman Old Style" w:hint="default"/>
      <w:b/>
      <w:bCs/>
      <w:i/>
      <w:iCs/>
      <w:sz w:val="16"/>
      <w:szCs w:val="16"/>
    </w:rPr>
  </w:style>
  <w:style w:type="character" w:customStyle="1" w:styleId="FontStyle33">
    <w:name w:val="Font Style33"/>
    <w:rsid w:val="009143A4"/>
    <w:rPr>
      <w:rFonts w:ascii="Times New Roman" w:hAnsi="Times New Roman" w:cs="Times New Roman" w:hint="default"/>
      <w:i/>
      <w:iCs/>
      <w:spacing w:val="-30"/>
      <w:sz w:val="28"/>
      <w:szCs w:val="28"/>
    </w:rPr>
  </w:style>
  <w:style w:type="character" w:customStyle="1" w:styleId="FontStyle41">
    <w:name w:val="Font Style41"/>
    <w:rsid w:val="009143A4"/>
    <w:rPr>
      <w:rFonts w:ascii="Times New Roman" w:hAnsi="Times New Roman" w:cs="Times New Roman" w:hint="default"/>
      <w:spacing w:val="-10"/>
      <w:sz w:val="20"/>
      <w:szCs w:val="20"/>
    </w:rPr>
  </w:style>
  <w:style w:type="character" w:customStyle="1" w:styleId="FontStyle43">
    <w:name w:val="Font Style43"/>
    <w:rsid w:val="009143A4"/>
    <w:rPr>
      <w:rFonts w:ascii="Times New Roman" w:hAnsi="Times New Roman" w:cs="Times New Roman" w:hint="default"/>
      <w:b/>
      <w:bCs/>
      <w:i/>
      <w:iCs/>
      <w:spacing w:val="10"/>
      <w:sz w:val="22"/>
      <w:szCs w:val="22"/>
    </w:rPr>
  </w:style>
  <w:style w:type="character" w:customStyle="1" w:styleId="FontStyle47">
    <w:name w:val="Font Style47"/>
    <w:rsid w:val="009143A4"/>
    <w:rPr>
      <w:rFonts w:ascii="Times New Roman" w:hAnsi="Times New Roman" w:cs="Times New Roman" w:hint="default"/>
      <w:sz w:val="22"/>
      <w:szCs w:val="22"/>
    </w:rPr>
  </w:style>
  <w:style w:type="character" w:customStyle="1" w:styleId="FontStyle45">
    <w:name w:val="Font Style45"/>
    <w:rsid w:val="009143A4"/>
    <w:rPr>
      <w:rFonts w:ascii="Times New Roman" w:hAnsi="Times New Roman" w:cs="Times New Roman" w:hint="default"/>
      <w:spacing w:val="10"/>
      <w:sz w:val="22"/>
      <w:szCs w:val="22"/>
    </w:rPr>
  </w:style>
  <w:style w:type="character" w:customStyle="1" w:styleId="FontStyle11">
    <w:name w:val="Font Style11"/>
    <w:rsid w:val="009143A4"/>
    <w:rPr>
      <w:rFonts w:ascii="Times New Roman" w:hAnsi="Times New Roman" w:cs="Times New Roman" w:hint="default"/>
      <w:sz w:val="24"/>
      <w:szCs w:val="24"/>
    </w:rPr>
  </w:style>
  <w:style w:type="character" w:customStyle="1" w:styleId="FontStyle13">
    <w:name w:val="Font Style13"/>
    <w:rsid w:val="009143A4"/>
    <w:rPr>
      <w:rFonts w:ascii="Times New Roman" w:hAnsi="Times New Roman" w:cs="Times New Roman" w:hint="default"/>
      <w:sz w:val="24"/>
      <w:szCs w:val="24"/>
    </w:rPr>
  </w:style>
  <w:style w:type="character" w:customStyle="1" w:styleId="FontStyle14">
    <w:name w:val="Font Style14"/>
    <w:rsid w:val="009143A4"/>
    <w:rPr>
      <w:rFonts w:ascii="Times New Roman" w:hAnsi="Times New Roman" w:cs="Times New Roman" w:hint="default"/>
      <w:b/>
      <w:bCs/>
      <w:i/>
      <w:iCs/>
      <w:sz w:val="24"/>
      <w:szCs w:val="24"/>
    </w:rPr>
  </w:style>
  <w:style w:type="character" w:customStyle="1" w:styleId="170">
    <w:name w:val="Знак Знак17"/>
    <w:rsid w:val="009143A4"/>
    <w:rPr>
      <w:b/>
      <w:bCs w:val="0"/>
      <w:sz w:val="28"/>
      <w:lang w:val="ru-RU" w:eastAsia="ar-SA" w:bidi="ar-SA"/>
    </w:rPr>
  </w:style>
  <w:style w:type="character" w:customStyle="1" w:styleId="FontStyle24">
    <w:name w:val="Font Style24"/>
    <w:rsid w:val="009143A4"/>
    <w:rPr>
      <w:rFonts w:ascii="Times New Roman" w:hAnsi="Times New Roman" w:cs="Times New Roman" w:hint="default"/>
      <w:sz w:val="20"/>
      <w:szCs w:val="20"/>
    </w:rPr>
  </w:style>
  <w:style w:type="character" w:customStyle="1" w:styleId="FontStyle39">
    <w:name w:val="Font Style39"/>
    <w:rsid w:val="009143A4"/>
    <w:rPr>
      <w:rFonts w:ascii="Times New Roman" w:hAnsi="Times New Roman" w:cs="Times New Roman" w:hint="default"/>
      <w:sz w:val="22"/>
      <w:szCs w:val="22"/>
    </w:rPr>
  </w:style>
  <w:style w:type="character" w:customStyle="1" w:styleId="214pt">
    <w:name w:val="Основной текст (2) + 14 pt"/>
    <w:aliases w:val="Полужирный"/>
    <w:rsid w:val="009143A4"/>
    <w:rPr>
      <w:rFonts w:ascii="Times New Roman" w:eastAsia="Times New Roman" w:hAnsi="Times New Roman" w:cs="Times New Roman" w:hint="default"/>
      <w:b/>
      <w:bCs/>
      <w:i w:val="0"/>
      <w:iCs w:val="0"/>
      <w:caps w:val="0"/>
      <w:smallCaps w:val="0"/>
      <w:strike w:val="0"/>
      <w:dstrike w:val="0"/>
      <w:color w:val="000000"/>
      <w:spacing w:val="0"/>
      <w:w w:val="100"/>
      <w:position w:val="0"/>
      <w:sz w:val="22"/>
      <w:szCs w:val="22"/>
      <w:u w:val="none"/>
      <w:effect w:val="none"/>
      <w:vertAlign w:val="baseline"/>
      <w:lang w:val="ru-RU" w:eastAsia="ru-RU" w:bidi="ru-RU"/>
    </w:rPr>
  </w:style>
  <w:style w:type="character" w:customStyle="1" w:styleId="43">
    <w:name w:val="Основной текст (4)_"/>
    <w:rsid w:val="009143A4"/>
    <w:rPr>
      <w:b/>
      <w:bCs/>
      <w:spacing w:val="-4"/>
      <w:sz w:val="25"/>
      <w:szCs w:val="25"/>
      <w:shd w:val="clear" w:color="auto" w:fill="FFFFFF"/>
    </w:rPr>
  </w:style>
  <w:style w:type="table" w:styleId="afffff0">
    <w:name w:val="Table Grid"/>
    <w:basedOn w:val="a1"/>
    <w:rsid w:val="009143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1"/>
    <w:uiPriority w:val="60"/>
    <w:rsid w:val="009143A4"/>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9143A4"/>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1"/>
    <w:uiPriority w:val="60"/>
    <w:rsid w:val="009143A4"/>
    <w:pPr>
      <w:spacing w:after="0" w:line="240" w:lineRule="auto"/>
    </w:pPr>
    <w:rPr>
      <w:rFonts w:ascii="Times New Roman" w:eastAsia="Times New Roman" w:hAnsi="Times New Roman"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9143A4"/>
    <w:pPr>
      <w:spacing w:after="0" w:line="240" w:lineRule="auto"/>
    </w:pPr>
    <w:rPr>
      <w:rFonts w:ascii="Times New Roman" w:eastAsia="Times New Roman" w:hAnsi="Times New Roman"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ff0">
    <w:name w:val="Светлая заливка1"/>
    <w:basedOn w:val="a1"/>
    <w:uiPriority w:val="60"/>
    <w:rsid w:val="009143A4"/>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9143A4"/>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75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E2D0915ADB10CFE5967457F1AD7694790CF6AA74DB351B9527DE3D3F8911AD9AB40880AA4S9W3J" TargetMode="External"/><Relationship Id="rId21" Type="http://schemas.openxmlformats.org/officeDocument/2006/relationships/hyperlink" Target="file:///F:\&#1055;&#1088;&#1086;&#1077;&#1082;&#1090;%20&#1055;&#1054;&#1056;&#1071;&#1044;&#1050;&#1040;%20&#1091;&#1095;&#1077;&#1090;&#1072;%20&#1041;&#1054;%20&#1076;&#1083;&#1103;%20&#1087;&#1086;&#1089;&#1077;&#1083;&#1077;&#1085;&#1080;&#1081;.DOCX" TargetMode="External"/><Relationship Id="rId42" Type="http://schemas.openxmlformats.org/officeDocument/2006/relationships/hyperlink" Target="consultantplus://offline/ref=DA63AE256C3E80FB03DD5CFBCC8BCA56D124935B1945B703487BB8B609A7729CABE34E07C0D5891B7DjAJ" TargetMode="External"/><Relationship Id="rId47" Type="http://schemas.openxmlformats.org/officeDocument/2006/relationships/hyperlink" Target="consultantplus://offline/ref=4E2D0915ADB10CFE5967457F1AD7694790CF6AA74DB351B9527DE3D3F8911AD9AB40880AA4S9W3J" TargetMode="External"/><Relationship Id="rId63" Type="http://schemas.openxmlformats.org/officeDocument/2006/relationships/hyperlink" Target="file:///F:\&#1055;&#1088;&#1086;&#1077;&#1082;&#1090;%20&#1055;&#1054;&#1056;&#1071;&#1044;&#1050;&#1040;%20&#1091;&#1095;&#1077;&#1090;&#1072;%20&#1041;&#1054;%20&#1076;&#1083;&#1103;%20&#1087;&#1086;&#1089;&#1077;&#1083;&#1077;&#1085;&#1080;&#1081;.DOCX" TargetMode="External"/><Relationship Id="rId68" Type="http://schemas.openxmlformats.org/officeDocument/2006/relationships/hyperlink" Target="consultantplus://offline/ref=63F1495B030C7452CDFA2395E102FCFDF38919411B2E3850CA0E212953K4b3J" TargetMode="External"/><Relationship Id="rId84" Type="http://schemas.openxmlformats.org/officeDocument/2006/relationships/hyperlink" Target="file:///F:\&#1055;&#1088;&#1086;&#1077;&#1082;&#1090;%20&#1055;&#1054;&#1056;&#1071;&#1044;&#1050;&#1040;%20&#1091;&#1095;&#1077;&#1090;&#1072;%20&#1041;&#1054;%20&#1076;&#1083;&#1103;%20&#1087;&#1086;&#1089;&#1077;&#1083;&#1077;&#1085;&#1080;&#1081;.DOCX" TargetMode="External"/><Relationship Id="rId89" Type="http://schemas.openxmlformats.org/officeDocument/2006/relationships/hyperlink" Target="file:///F:\&#1055;&#1088;&#1086;&#1077;&#1082;&#1090;%20&#1055;&#1054;&#1056;&#1071;&#1044;&#1050;&#1040;%20&#1091;&#1095;&#1077;&#1090;&#1072;%20&#1041;&#1054;%20&#1076;&#1083;&#1103;%20&#1087;&#1086;&#1089;&#1077;&#1083;&#1077;&#1085;&#1080;&#1081;.DOCX"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E2D0915ADB10CFE5967457F1AD7694790CF6AA74DB351B9527DE3D3F8911AD9AB408808A1S9WDJ" TargetMode="External"/><Relationship Id="rId29" Type="http://schemas.openxmlformats.org/officeDocument/2006/relationships/hyperlink" Target="consultantplus://offline/ref=DA63AE256C3E80FB03DD5CFBCC8BCA56D22D93511641B703487BB8B609A7729CABE34E047Cj6J" TargetMode="External"/><Relationship Id="rId107" Type="http://schemas.openxmlformats.org/officeDocument/2006/relationships/hyperlink" Target="file:///F:\&#1055;&#1088;&#1086;&#1077;&#1082;&#1090;%20&#1055;&#1054;&#1056;&#1071;&#1044;&#1050;&#1040;%20&#1091;&#1095;&#1077;&#1090;&#1072;%20&#1041;&#1054;%20&#1076;&#1083;&#1103;%20&#1087;&#1086;&#1089;&#1077;&#1083;&#1077;&#1085;&#1080;&#1081;.DOCX" TargetMode="External"/><Relationship Id="rId11" Type="http://schemas.openxmlformats.org/officeDocument/2006/relationships/hyperlink" Target="consultantplus://offline/ref=54D4972033416C6FE292591B2BB8251517216078DDA4BBD928E62D9F0F9FD916CF09A4A102dEEAJ" TargetMode="External"/><Relationship Id="rId24" Type="http://schemas.openxmlformats.org/officeDocument/2006/relationships/hyperlink" Target="file:///F:\&#1055;&#1088;&#1086;&#1077;&#1082;&#1090;%20&#1055;&#1054;&#1056;&#1071;&#1044;&#1050;&#1040;%20&#1091;&#1095;&#1077;&#1090;&#1072;%20&#1041;&#1054;%20&#1076;&#1083;&#1103;%20&#1087;&#1086;&#1089;&#1077;&#1083;&#1077;&#1085;&#1080;&#1081;.DOCX" TargetMode="External"/><Relationship Id="rId32" Type="http://schemas.openxmlformats.org/officeDocument/2006/relationships/hyperlink" Target="consultantplus://offline/ref=DA63AE256C3E80FB03DD5CFBCC8BCA56D22D93511641B703487BB8B609A7729CABE34E047Cj3J" TargetMode="External"/><Relationship Id="rId37" Type="http://schemas.openxmlformats.org/officeDocument/2006/relationships/hyperlink" Target="consultantplus://offline/ref=DA63AE256C3E80FB03DD5CFBCC8BCA56D22D93511641B703487BB8B609A7729CABE34E047Cj8J" TargetMode="External"/><Relationship Id="rId40" Type="http://schemas.openxmlformats.org/officeDocument/2006/relationships/hyperlink" Target="consultantplus://offline/ref=DA63AE256C3E80FB03DD5CFBCC8BCA56D22D93511641B703487BB8B609A7729CABE34E05C87Dj4J" TargetMode="External"/><Relationship Id="rId45" Type="http://schemas.openxmlformats.org/officeDocument/2006/relationships/hyperlink" Target="consultantplus://offline/ref=DA63AE256C3E80FB03DD5CFBCC8BCA56D22D93511641B703487BB8B609A7729CABE34E02C57DjCJ" TargetMode="External"/><Relationship Id="rId53" Type="http://schemas.openxmlformats.org/officeDocument/2006/relationships/hyperlink" Target="consultantplus://offline/ref=C3FD94B4F5EDCD74AFDB2F508411F3B73C7B4445AC02A60E9F912D7BD8a6hEG" TargetMode="External"/><Relationship Id="rId58" Type="http://schemas.openxmlformats.org/officeDocument/2006/relationships/hyperlink" Target="file:///F:\&#1055;&#1088;&#1086;&#1077;&#1082;&#1090;%20&#1055;&#1054;&#1056;&#1071;&#1044;&#1050;&#1040;%20&#1091;&#1095;&#1077;&#1090;&#1072;%20&#1041;&#1054;%20&#1076;&#1083;&#1103;%20&#1087;&#1086;&#1089;&#1077;&#1083;&#1077;&#1085;&#1080;&#1081;.DOCX" TargetMode="External"/><Relationship Id="rId66" Type="http://schemas.openxmlformats.org/officeDocument/2006/relationships/hyperlink" Target="file:///F:\&#1055;&#1088;&#1086;&#1077;&#1082;&#1090;%20&#1055;&#1054;&#1056;&#1071;&#1044;&#1050;&#1040;%20&#1091;&#1095;&#1077;&#1090;&#1072;%20&#1041;&#1054;%20&#1076;&#1083;&#1103;%20&#1087;&#1086;&#1089;&#1077;&#1083;&#1077;&#1085;&#1080;&#1081;.DOCX" TargetMode="External"/><Relationship Id="rId74" Type="http://schemas.openxmlformats.org/officeDocument/2006/relationships/hyperlink" Target="file:///F:\&#1055;&#1088;&#1086;&#1077;&#1082;&#1090;%20&#1055;&#1054;&#1056;&#1071;&#1044;&#1050;&#1040;%20&#1091;&#1095;&#1077;&#1090;&#1072;%20&#1041;&#1054;%20&#1076;&#1083;&#1103;%20&#1087;&#1086;&#1089;&#1077;&#1083;&#1077;&#1085;&#1080;&#1081;.DOCX" TargetMode="External"/><Relationship Id="rId79" Type="http://schemas.openxmlformats.org/officeDocument/2006/relationships/hyperlink" Target="file:///F:\&#1055;&#1088;&#1086;&#1077;&#1082;&#1090;%20&#1055;&#1054;&#1056;&#1071;&#1044;&#1050;&#1040;%20&#1091;&#1095;&#1077;&#1090;&#1072;%20&#1041;&#1054;%20&#1076;&#1083;&#1103;%20&#1087;&#1086;&#1089;&#1077;&#1083;&#1077;&#1085;&#1080;&#1081;.DOCX" TargetMode="External"/><Relationship Id="rId87" Type="http://schemas.openxmlformats.org/officeDocument/2006/relationships/hyperlink" Target="file:///F:\&#1055;&#1088;&#1086;&#1077;&#1082;&#1090;%20&#1055;&#1054;&#1056;&#1071;&#1044;&#1050;&#1040;%20&#1091;&#1095;&#1077;&#1090;&#1072;%20&#1041;&#1054;%20&#1076;&#1083;&#1103;%20&#1087;&#1086;&#1089;&#1077;&#1083;&#1077;&#1085;&#1080;&#1081;.DOCX" TargetMode="External"/><Relationship Id="rId102" Type="http://schemas.openxmlformats.org/officeDocument/2006/relationships/hyperlink" Target="consultantplus://offline/ref=100D09F65A58C3035FA837892B9801A512D8CFF078751FD85C51E1F74FmChBN" TargetMode="External"/><Relationship Id="rId110" Type="http://schemas.openxmlformats.org/officeDocument/2006/relationships/hyperlink" Target="consultantplus://offline/ref=409637F09B05FF0AC8F155CC5863298A6123443E34117A18810ACD584EV5cFF" TargetMode="External"/><Relationship Id="rId5" Type="http://schemas.openxmlformats.org/officeDocument/2006/relationships/webSettings" Target="webSettings.xml"/><Relationship Id="rId61" Type="http://schemas.openxmlformats.org/officeDocument/2006/relationships/hyperlink" Target="file:///F:\&#1055;&#1088;&#1086;&#1077;&#1082;&#1090;%20&#1055;&#1054;&#1056;&#1071;&#1044;&#1050;&#1040;%20&#1091;&#1095;&#1077;&#1090;&#1072;%20&#1041;&#1054;%20&#1076;&#1083;&#1103;%20&#1087;&#1086;&#1089;&#1077;&#1083;&#1077;&#1085;&#1080;&#1081;.DOCX" TargetMode="External"/><Relationship Id="rId82" Type="http://schemas.openxmlformats.org/officeDocument/2006/relationships/hyperlink" Target="file:///F:\&#1055;&#1088;&#1086;&#1077;&#1082;&#1090;%20&#1055;&#1054;&#1056;&#1071;&#1044;&#1050;&#1040;%20&#1091;&#1095;&#1077;&#1090;&#1072;%20&#1041;&#1054;%20&#1076;&#1083;&#1103;%20&#1087;&#1086;&#1089;&#1077;&#1083;&#1077;&#1085;&#1080;&#1081;.DOCX" TargetMode="External"/><Relationship Id="rId90" Type="http://schemas.openxmlformats.org/officeDocument/2006/relationships/hyperlink" Target="file:///F:\&#1055;&#1088;&#1086;&#1077;&#1082;&#1090;%20&#1055;&#1054;&#1056;&#1071;&#1044;&#1050;&#1040;%20&#1091;&#1095;&#1077;&#1090;&#1072;%20&#1041;&#1054;%20&#1076;&#1083;&#1103;%20&#1087;&#1086;&#1089;&#1077;&#1083;&#1077;&#1085;&#1080;&#1081;.DOCX" TargetMode="External"/><Relationship Id="rId95" Type="http://schemas.openxmlformats.org/officeDocument/2006/relationships/hyperlink" Target="consultantplus://offline/ref=9AD275AC632B6EC4B91F61A49ACE4CF563BA3A2DB70FA4B11B9CB31A61RCX0N" TargetMode="External"/><Relationship Id="rId19" Type="http://schemas.openxmlformats.org/officeDocument/2006/relationships/hyperlink" Target="consultantplus://offline/ref=4E2D0915ADB10CFE5967457F1AD7694790CF6AA74DB351B9527DE3D3F8911AD9AB40880AA4S9W3J" TargetMode="External"/><Relationship Id="rId14" Type="http://schemas.openxmlformats.org/officeDocument/2006/relationships/hyperlink" Target="consultantplus://offline/ref=63C50363891C7C4977A33F8E322225FE3126C8F26BB87C7676B1A5187952D5BC7C7D1EC6D6GASAJ" TargetMode="External"/><Relationship Id="rId22" Type="http://schemas.openxmlformats.org/officeDocument/2006/relationships/hyperlink" Target="consultantplus://offline/ref=4E2D0915ADB10CFE5967457F1AD7694790CF6AA74DB351B9527DE3D3F8911AD9AB40880AA4S9W3J" TargetMode="External"/><Relationship Id="rId27" Type="http://schemas.openxmlformats.org/officeDocument/2006/relationships/hyperlink" Target="consultantplus://offline/ref=C3FD94B4F5EDCD74AFDB2F508411F3B73C7B4445AC02A60E9F912D7BD8a6hEG" TargetMode="External"/><Relationship Id="rId30" Type="http://schemas.openxmlformats.org/officeDocument/2006/relationships/hyperlink" Target="consultantplus://offline/ref=DA63AE256C3E80FB03DD5CFBCC8BCA56D22D93511641B703487BB8B609A7729CABE34E047Cj9J" TargetMode="External"/><Relationship Id="rId35" Type="http://schemas.openxmlformats.org/officeDocument/2006/relationships/hyperlink" Target="consultantplus://offline/ref=DA63AE256C3E80FB03DD5CFBCC8BCA56D124935B1945B703487BB8B609A7729CABE34E07C0D5891B7DjAJ" TargetMode="External"/><Relationship Id="rId43" Type="http://schemas.openxmlformats.org/officeDocument/2006/relationships/hyperlink" Target="consultantplus://offline/ref=DA63AE256C3E80FB03DD5CFBCC8BCA56D124935B1945B703487BB8B609A7729CABE34E07C0D5891B7DjAJ" TargetMode="External"/><Relationship Id="rId48" Type="http://schemas.openxmlformats.org/officeDocument/2006/relationships/hyperlink" Target="consultantplus://offline/ref=A0AE30A8C26C73FABE5D96ABE266281075313A1AB9DDDFE449C6768FF7U5p8J" TargetMode="External"/><Relationship Id="rId56" Type="http://schemas.openxmlformats.org/officeDocument/2006/relationships/hyperlink" Target="file:///F:\&#1055;&#1088;&#1086;&#1077;&#1082;&#1090;%20&#1055;&#1054;&#1056;&#1071;&#1044;&#1050;&#1040;%20&#1091;&#1095;&#1077;&#1090;&#1072;%20&#1041;&#1054;%20&#1076;&#1083;&#1103;%20&#1087;&#1086;&#1089;&#1077;&#1083;&#1077;&#1085;&#1080;&#1081;.DOCX" TargetMode="External"/><Relationship Id="rId64" Type="http://schemas.openxmlformats.org/officeDocument/2006/relationships/hyperlink" Target="file:///F:\&#1055;&#1088;&#1086;&#1077;&#1082;&#1090;%20&#1055;&#1054;&#1056;&#1071;&#1044;&#1050;&#1040;%20&#1091;&#1095;&#1077;&#1090;&#1072;%20&#1041;&#1054;%20&#1076;&#1083;&#1103;%20&#1087;&#1086;&#1089;&#1077;&#1083;&#1077;&#1085;&#1080;&#1081;.DOCX" TargetMode="External"/><Relationship Id="rId69" Type="http://schemas.openxmlformats.org/officeDocument/2006/relationships/hyperlink" Target="file:///F:\&#1055;&#1088;&#1086;&#1077;&#1082;&#1090;%20&#1055;&#1054;&#1056;&#1071;&#1044;&#1050;&#1040;%20&#1091;&#1095;&#1077;&#1090;&#1072;%20&#1041;&#1054;%20&#1076;&#1083;&#1103;%20&#1087;&#1086;&#1089;&#1077;&#1083;&#1077;&#1085;&#1080;&#1081;.DOCX" TargetMode="External"/><Relationship Id="rId77" Type="http://schemas.openxmlformats.org/officeDocument/2006/relationships/hyperlink" Target="file:///F:\&#1055;&#1088;&#1086;&#1077;&#1082;&#1090;%20&#1055;&#1054;&#1056;&#1071;&#1044;&#1050;&#1040;%20&#1091;&#1095;&#1077;&#1090;&#1072;%20&#1041;&#1054;%20&#1076;&#1083;&#1103;%20&#1087;&#1086;&#1089;&#1077;&#1083;&#1077;&#1085;&#1080;&#1081;.DOCX" TargetMode="External"/><Relationship Id="rId100" Type="http://schemas.openxmlformats.org/officeDocument/2006/relationships/hyperlink" Target="consultantplus://offline/ref=75870FB405DC4E291B1CB269E88B9003F1A7EDBDC8A432CBA845DDC35853FC39C81F9C696B729BD5c1b6N" TargetMode="External"/><Relationship Id="rId105" Type="http://schemas.openxmlformats.org/officeDocument/2006/relationships/hyperlink" Target="file:///F:\&#1055;&#1088;&#1086;&#1077;&#1082;&#1090;%20&#1055;&#1054;&#1056;&#1071;&#1044;&#1050;&#1040;%20&#1091;&#1095;&#1077;&#1090;&#1072;%20&#1041;&#1054;%20&#1076;&#1083;&#1103;%20&#1087;&#1086;&#1089;&#1077;&#1083;&#1077;&#1085;&#1080;&#1081;.DOCX" TargetMode="External"/><Relationship Id="rId113" Type="http://schemas.openxmlformats.org/officeDocument/2006/relationships/theme" Target="theme/theme1.xml"/><Relationship Id="rId8" Type="http://schemas.openxmlformats.org/officeDocument/2006/relationships/hyperlink" Target="consultantplus://offline/ref=F678EDD573E90647064FD9674E0B2FF161493661D2F086707332360C2C557D7577A50F5EA207z2I" TargetMode="External"/><Relationship Id="rId51" Type="http://schemas.openxmlformats.org/officeDocument/2006/relationships/hyperlink" Target="consultantplus://offline/ref=AF2973C27DC5DDFB1C9EF3A211A1E96A8550D12CD8C356F85162AE804C72F53984F7D1549C31tEJ" TargetMode="External"/><Relationship Id="rId72" Type="http://schemas.openxmlformats.org/officeDocument/2006/relationships/hyperlink" Target="file:///F:\&#1055;&#1088;&#1086;&#1077;&#1082;&#1090;%20&#1055;&#1054;&#1056;&#1071;&#1044;&#1050;&#1040;%20&#1091;&#1095;&#1077;&#1090;&#1072;%20&#1041;&#1054;%20&#1076;&#1083;&#1103;%20&#1087;&#1086;&#1089;&#1077;&#1083;&#1077;&#1085;&#1080;&#1081;.DOCX" TargetMode="External"/><Relationship Id="rId80" Type="http://schemas.openxmlformats.org/officeDocument/2006/relationships/hyperlink" Target="file:///F:\&#1055;&#1088;&#1086;&#1077;&#1082;&#1090;%20&#1055;&#1054;&#1056;&#1071;&#1044;&#1050;&#1040;%20&#1091;&#1095;&#1077;&#1090;&#1072;%20&#1041;&#1054;%20&#1076;&#1083;&#1103;%20&#1087;&#1086;&#1089;&#1077;&#1083;&#1077;&#1085;&#1080;&#1081;.DOCX" TargetMode="External"/><Relationship Id="rId85" Type="http://schemas.openxmlformats.org/officeDocument/2006/relationships/hyperlink" Target="file:///F:\&#1055;&#1088;&#1086;&#1077;&#1082;&#1090;%20&#1055;&#1054;&#1056;&#1071;&#1044;&#1050;&#1040;%20&#1091;&#1095;&#1077;&#1090;&#1072;%20&#1041;&#1054;%20&#1076;&#1083;&#1103;%20&#1087;&#1086;&#1089;&#1077;&#1083;&#1077;&#1085;&#1080;&#1081;.DOCX" TargetMode="External"/><Relationship Id="rId93" Type="http://schemas.openxmlformats.org/officeDocument/2006/relationships/hyperlink" Target="file:///F:\&#1055;&#1088;&#1086;&#1077;&#1082;&#1090;%20&#1055;&#1054;&#1056;&#1071;&#1044;&#1050;&#1040;%20&#1091;&#1095;&#1077;&#1090;&#1072;%20&#1041;&#1054;%20&#1076;&#1083;&#1103;%20&#1087;&#1086;&#1089;&#1077;&#1083;&#1077;&#1085;&#1080;&#1081;.DOCX" TargetMode="External"/><Relationship Id="rId98" Type="http://schemas.openxmlformats.org/officeDocument/2006/relationships/hyperlink" Target="consultantplus://offline/ref=75870FB405DC4E291B1CB269E88B9003F2A1ECBCCCA132CBA845DDC358c5b3N" TargetMode="External"/><Relationship Id="rId3" Type="http://schemas.microsoft.com/office/2007/relationships/stylesWithEffects" Target="stylesWithEffects.xml"/><Relationship Id="rId12" Type="http://schemas.openxmlformats.org/officeDocument/2006/relationships/hyperlink" Target="consultantplus://offline/ref=54D4972033416C6FE292591B2BB8251517216078DDA4BBD928E62D9F0F9FD916CF09A4A60AdEE0J" TargetMode="External"/><Relationship Id="rId17" Type="http://schemas.openxmlformats.org/officeDocument/2006/relationships/hyperlink" Target="consultantplus://offline/ref=4E2D0915ADB10CFE5967457F1AD7694790CF6AA74DB351B9527DE3D3F8911AD9AB40880FA0S9WEJ" TargetMode="External"/><Relationship Id="rId25" Type="http://schemas.openxmlformats.org/officeDocument/2006/relationships/hyperlink" Target="file:///F:\&#1055;&#1088;&#1086;&#1077;&#1082;&#1090;%20&#1055;&#1054;&#1056;&#1071;&#1044;&#1050;&#1040;%20&#1091;&#1095;&#1077;&#1090;&#1072;%20&#1041;&#1054;%20&#1076;&#1083;&#1103;%20&#1087;&#1086;&#1089;&#1077;&#1083;&#1077;&#1085;&#1080;&#1081;.DOCX" TargetMode="External"/><Relationship Id="rId33" Type="http://schemas.openxmlformats.org/officeDocument/2006/relationships/hyperlink" Target="consultantplus://offline/ref=DA63AE256C3E80FB03DD5CFBCC8BCA56D124935B1945B703487BB8B609A7729CABE34E07C0D5891B7DjAJ" TargetMode="External"/><Relationship Id="rId38" Type="http://schemas.openxmlformats.org/officeDocument/2006/relationships/hyperlink" Target="consultantplus://offline/ref=DA63AE256C3E80FB03DD5CFBCC8BCA56D22D93511641B703487BB8B609A7729CABE34E047Cj3J" TargetMode="External"/><Relationship Id="rId46" Type="http://schemas.openxmlformats.org/officeDocument/2006/relationships/hyperlink" Target="consultantplus://offline/ref=DA63AE256C3E80FB03DD5CFBCC8BCA56D22D93511641B703487BB8B609A7729CABE34E057Cj0J" TargetMode="External"/><Relationship Id="rId59" Type="http://schemas.openxmlformats.org/officeDocument/2006/relationships/hyperlink" Target="file:///F:\&#1055;&#1088;&#1086;&#1077;&#1082;&#1090;%20&#1055;&#1054;&#1056;&#1071;&#1044;&#1050;&#1040;%20&#1091;&#1095;&#1077;&#1090;&#1072;%20&#1041;&#1054;%20&#1076;&#1083;&#1103;%20&#1087;&#1086;&#1089;&#1077;&#1083;&#1077;&#1085;&#1080;&#1081;.DOCX" TargetMode="External"/><Relationship Id="rId67" Type="http://schemas.openxmlformats.org/officeDocument/2006/relationships/hyperlink" Target="file:///F:\&#1055;&#1088;&#1086;&#1077;&#1082;&#1090;%20&#1055;&#1054;&#1056;&#1071;&#1044;&#1050;&#1040;%20&#1091;&#1095;&#1077;&#1090;&#1072;%20&#1041;&#1054;%20&#1076;&#1083;&#1103;%20&#1087;&#1086;&#1089;&#1077;&#1083;&#1077;&#1085;&#1080;&#1081;.DOCX" TargetMode="External"/><Relationship Id="rId103" Type="http://schemas.openxmlformats.org/officeDocument/2006/relationships/hyperlink" Target="consultantplus://offline/ref=100D09F65A58C3035FA837892B9801A511DCC0FC7B741FD85C51E1F74FmChBN" TargetMode="External"/><Relationship Id="rId108" Type="http://schemas.openxmlformats.org/officeDocument/2006/relationships/hyperlink" Target="file:///F:\&#1055;&#1088;&#1086;&#1077;&#1082;&#1090;%20&#1055;&#1054;&#1056;&#1071;&#1044;&#1050;&#1040;%20&#1091;&#1095;&#1077;&#1090;&#1072;%20&#1041;&#1054;%20&#1076;&#1083;&#1103;%20&#1087;&#1086;&#1089;&#1077;&#1083;&#1077;&#1085;&#1080;&#1081;.DOCX" TargetMode="External"/><Relationship Id="rId20" Type="http://schemas.openxmlformats.org/officeDocument/2006/relationships/hyperlink" Target="consultantplus://offline/ref=4E2D0915ADB10CFE5967457F1AD7694790CF6AA74DB351B9527DE3D3F8911AD9AB40880AA4S9W3J" TargetMode="External"/><Relationship Id="rId41" Type="http://schemas.openxmlformats.org/officeDocument/2006/relationships/hyperlink" Target="consultantplus://offline/ref=DA63AE256C3E80FB03DD5CFBCC8BCA56D22D93511641B703487BB8B609A7729CABE34E02C67Dj0J" TargetMode="External"/><Relationship Id="rId54" Type="http://schemas.openxmlformats.org/officeDocument/2006/relationships/hyperlink" Target="file:///F:\&#1055;&#1088;&#1086;&#1077;&#1082;&#1090;%20&#1055;&#1054;&#1056;&#1071;&#1044;&#1050;&#1040;%20&#1091;&#1095;&#1077;&#1090;&#1072;%20&#1041;&#1054;%20&#1076;&#1083;&#1103;%20&#1087;&#1086;&#1089;&#1077;&#1083;&#1077;&#1085;&#1080;&#1081;.DOCX" TargetMode="External"/><Relationship Id="rId62" Type="http://schemas.openxmlformats.org/officeDocument/2006/relationships/hyperlink" Target="file:///F:\&#1055;&#1088;&#1086;&#1077;&#1082;&#1090;%20&#1055;&#1054;&#1056;&#1071;&#1044;&#1050;&#1040;%20&#1091;&#1095;&#1077;&#1090;&#1072;%20&#1041;&#1054;%20&#1076;&#1083;&#1103;%20&#1087;&#1086;&#1089;&#1077;&#1083;&#1077;&#1085;&#1080;&#1081;.DOCX" TargetMode="External"/><Relationship Id="rId70" Type="http://schemas.openxmlformats.org/officeDocument/2006/relationships/hyperlink" Target="consultantplus://offline/ref=63F1495B030C7452CDFA2395E102FCFDF38919411B2E3850CA0E212953K4b3J" TargetMode="External"/><Relationship Id="rId75" Type="http://schemas.openxmlformats.org/officeDocument/2006/relationships/hyperlink" Target="file:///F:\&#1055;&#1088;&#1086;&#1077;&#1082;&#1090;%20&#1055;&#1054;&#1056;&#1071;&#1044;&#1050;&#1040;%20&#1091;&#1095;&#1077;&#1090;&#1072;%20&#1041;&#1054;%20&#1076;&#1083;&#1103;%20&#1087;&#1086;&#1089;&#1077;&#1083;&#1077;&#1085;&#1080;&#1081;.DOCX" TargetMode="External"/><Relationship Id="rId83" Type="http://schemas.openxmlformats.org/officeDocument/2006/relationships/hyperlink" Target="file:///F:\&#1055;&#1088;&#1086;&#1077;&#1082;&#1090;%20&#1055;&#1054;&#1056;&#1071;&#1044;&#1050;&#1040;%20&#1091;&#1095;&#1077;&#1090;&#1072;%20&#1041;&#1054;%20&#1076;&#1083;&#1103;%20&#1087;&#1086;&#1089;&#1077;&#1083;&#1077;&#1085;&#1080;&#1081;.DOCX" TargetMode="External"/><Relationship Id="rId88" Type="http://schemas.openxmlformats.org/officeDocument/2006/relationships/hyperlink" Target="file:///F:\&#1055;&#1088;&#1086;&#1077;&#1082;&#1090;%20&#1055;&#1054;&#1056;&#1071;&#1044;&#1050;&#1040;%20&#1091;&#1095;&#1077;&#1090;&#1072;%20&#1041;&#1054;%20&#1076;&#1083;&#1103;%20&#1087;&#1086;&#1089;&#1077;&#1083;&#1077;&#1085;&#1080;&#1081;.DOCX" TargetMode="External"/><Relationship Id="rId91" Type="http://schemas.openxmlformats.org/officeDocument/2006/relationships/hyperlink" Target="file:///F:\&#1055;&#1088;&#1086;&#1077;&#1082;&#1090;%20&#1055;&#1054;&#1056;&#1071;&#1044;&#1050;&#1040;%20&#1091;&#1095;&#1077;&#1090;&#1072;%20&#1041;&#1054;%20&#1076;&#1083;&#1103;%20&#1087;&#1086;&#1089;&#1077;&#1083;&#1077;&#1085;&#1080;&#1081;.DOCX" TargetMode="External"/><Relationship Id="rId96" Type="http://schemas.openxmlformats.org/officeDocument/2006/relationships/hyperlink" Target="consultantplus://offline/ref=9AD275AC632B6EC4B91F61A49ACE4CF563B83420B00BA4B11B9CB31A61C0718F3615C9A84205672DRFXEN" TargetMode="External"/><Relationship Id="rId111" Type="http://schemas.openxmlformats.org/officeDocument/2006/relationships/hyperlink" Target="consultantplus://offline/ref=409637F09B05FF0AC8F155CC5863298A61214A3333157A18810ACD584E5F505CB0D96894C99B4EBEV0c1F" TargetMode="External"/><Relationship Id="rId1" Type="http://schemas.openxmlformats.org/officeDocument/2006/relationships/numbering" Target="numbering.xml"/><Relationship Id="rId6" Type="http://schemas.openxmlformats.org/officeDocument/2006/relationships/hyperlink" Target="consultantplus://offline/ref=C3FD94B4F5EDCD74AFDB2F508411F3B73F724449A601A60E9F912D7BD86E5E1E5C6D7AAD9BC62841aEhAG" TargetMode="External"/><Relationship Id="rId15" Type="http://schemas.openxmlformats.org/officeDocument/2006/relationships/hyperlink" Target="consultantplus://offline/ref=97B2787ECDDA6255F51111E55CF08A9DCF5F9079DF5ABFD7A3F1974F4A163295621F4B6C69h1T3J" TargetMode="External"/><Relationship Id="rId23" Type="http://schemas.openxmlformats.org/officeDocument/2006/relationships/hyperlink" Target="file:///F:\&#1055;&#1088;&#1086;&#1077;&#1082;&#1090;%20&#1055;&#1054;&#1056;&#1071;&#1044;&#1050;&#1040;%20&#1091;&#1095;&#1077;&#1090;&#1072;%20&#1041;&#1054;%20&#1076;&#1083;&#1103;%20&#1087;&#1086;&#1089;&#1077;&#1083;&#1077;&#1085;&#1080;&#1081;.DOCX" TargetMode="External"/><Relationship Id="rId28" Type="http://schemas.openxmlformats.org/officeDocument/2006/relationships/hyperlink" Target="consultantplus://offline/ref=DA63AE256C3E80FB03DD5CFBCC8BCA56D22D93511641B703487BB8B609A7729CABE34E047Cj4J" TargetMode="External"/><Relationship Id="rId36" Type="http://schemas.openxmlformats.org/officeDocument/2006/relationships/hyperlink" Target="consultantplus://offline/ref=DA63AE256C3E80FB03DD5CFBCC8BCA56D22D93511641B703487BB8B609A7729CABE34E047Cj7J" TargetMode="External"/><Relationship Id="rId49" Type="http://schemas.openxmlformats.org/officeDocument/2006/relationships/hyperlink" Target="file:///F:\&#1055;&#1088;&#1086;&#1077;&#1082;&#1090;%20&#1055;&#1054;&#1056;&#1071;&#1044;&#1050;&#1040;%20&#1091;&#1095;&#1077;&#1090;&#1072;%20&#1041;&#1054;%20&#1076;&#1083;&#1103;%20&#1087;&#1086;&#1089;&#1077;&#1083;&#1077;&#1085;&#1080;&#1081;.DOCX" TargetMode="External"/><Relationship Id="rId57" Type="http://schemas.openxmlformats.org/officeDocument/2006/relationships/hyperlink" Target="file:///F:\&#1055;&#1088;&#1086;&#1077;&#1082;&#1090;%20&#1055;&#1054;&#1056;&#1071;&#1044;&#1050;&#1040;%20&#1091;&#1095;&#1077;&#1090;&#1072;%20&#1041;&#1054;%20&#1076;&#1083;&#1103;%20&#1087;&#1086;&#1089;&#1077;&#1083;&#1077;&#1085;&#1080;&#1081;.DOCX" TargetMode="External"/><Relationship Id="rId106" Type="http://schemas.openxmlformats.org/officeDocument/2006/relationships/hyperlink" Target="file:///F:\&#1055;&#1088;&#1086;&#1077;&#1082;&#1090;%20&#1055;&#1054;&#1056;&#1071;&#1044;&#1050;&#1040;%20&#1091;&#1095;&#1077;&#1090;&#1072;%20&#1041;&#1054;%20&#1076;&#1083;&#1103;%20&#1087;&#1086;&#1089;&#1077;&#1083;&#1077;&#1085;&#1080;&#1081;.DOCX" TargetMode="External"/><Relationship Id="rId10" Type="http://schemas.openxmlformats.org/officeDocument/2006/relationships/hyperlink" Target="consultantplus://offline/ref=54D4972033416C6FE292591B2BB8251517216078DDA4BBD928E62D9F0F9FD916CF09A4A102dEE9J" TargetMode="External"/><Relationship Id="rId31" Type="http://schemas.openxmlformats.org/officeDocument/2006/relationships/hyperlink" Target="consultantplus://offline/ref=DA63AE256C3E80FB03DD5CFBCC8BCA56D22D93511641B703487BB8B609A7729CABE34E07C0D48E167Dj8J" TargetMode="External"/><Relationship Id="rId44" Type="http://schemas.openxmlformats.org/officeDocument/2006/relationships/hyperlink" Target="consultantplus://offline/ref=DA63AE256C3E80FB03DD5CFBCC8BCA56D22D93511641B703487BB8B609A7729CABE34E05C87Dj7J" TargetMode="External"/><Relationship Id="rId52" Type="http://schemas.openxmlformats.org/officeDocument/2006/relationships/hyperlink" Target="consultantplus://offline/ref=4E2D0915ADB10CFE5967457F1AD7694790CF6AA74DB351B9527DE3D3F8911AD9AB40880AA4S9W3J" TargetMode="External"/><Relationship Id="rId60" Type="http://schemas.openxmlformats.org/officeDocument/2006/relationships/hyperlink" Target="file:///F:\&#1055;&#1088;&#1086;&#1077;&#1082;&#1090;%20&#1055;&#1054;&#1056;&#1071;&#1044;&#1050;&#1040;%20&#1091;&#1095;&#1077;&#1090;&#1072;%20&#1041;&#1054;%20&#1076;&#1083;&#1103;%20&#1087;&#1086;&#1089;&#1077;&#1083;&#1077;&#1085;&#1080;&#1081;.DOCX" TargetMode="External"/><Relationship Id="rId65" Type="http://schemas.openxmlformats.org/officeDocument/2006/relationships/hyperlink" Target="file:///F:\&#1055;&#1088;&#1086;&#1077;&#1082;&#1090;%20&#1055;&#1054;&#1056;&#1071;&#1044;&#1050;&#1040;%20&#1091;&#1095;&#1077;&#1090;&#1072;%20&#1041;&#1054;%20&#1076;&#1083;&#1103;%20&#1087;&#1086;&#1089;&#1077;&#1083;&#1077;&#1085;&#1080;&#1081;.DOCX" TargetMode="External"/><Relationship Id="rId73" Type="http://schemas.openxmlformats.org/officeDocument/2006/relationships/hyperlink" Target="file:///F:\&#1055;&#1088;&#1086;&#1077;&#1082;&#1090;%20&#1055;&#1054;&#1056;&#1071;&#1044;&#1050;&#1040;%20&#1091;&#1095;&#1077;&#1090;&#1072;%20&#1041;&#1054;%20&#1076;&#1083;&#1103;%20&#1087;&#1086;&#1089;&#1077;&#1083;&#1077;&#1085;&#1080;&#1081;.DOCX" TargetMode="External"/><Relationship Id="rId78" Type="http://schemas.openxmlformats.org/officeDocument/2006/relationships/hyperlink" Target="file:///F:\&#1055;&#1088;&#1086;&#1077;&#1082;&#1090;%20&#1055;&#1054;&#1056;&#1071;&#1044;&#1050;&#1040;%20&#1091;&#1095;&#1077;&#1090;&#1072;%20&#1041;&#1054;%20&#1076;&#1083;&#1103;%20&#1087;&#1086;&#1089;&#1077;&#1083;&#1077;&#1085;&#1080;&#1081;.DOCX" TargetMode="External"/><Relationship Id="rId81" Type="http://schemas.openxmlformats.org/officeDocument/2006/relationships/hyperlink" Target="file:///F:\&#1055;&#1088;&#1086;&#1077;&#1082;&#1090;%20&#1055;&#1054;&#1056;&#1071;&#1044;&#1050;&#1040;%20&#1091;&#1095;&#1077;&#1090;&#1072;%20&#1041;&#1054;%20&#1076;&#1083;&#1103;%20&#1087;&#1086;&#1089;&#1077;&#1083;&#1077;&#1085;&#1080;&#1081;.DOCX" TargetMode="External"/><Relationship Id="rId86" Type="http://schemas.openxmlformats.org/officeDocument/2006/relationships/hyperlink" Target="file:///F:\&#1055;&#1088;&#1086;&#1077;&#1082;&#1090;%20&#1055;&#1054;&#1056;&#1071;&#1044;&#1050;&#1040;%20&#1091;&#1095;&#1077;&#1090;&#1072;%20&#1041;&#1054;%20&#1076;&#1083;&#1103;%20&#1087;&#1086;&#1089;&#1077;&#1083;&#1077;&#1085;&#1080;&#1081;.DOCX" TargetMode="External"/><Relationship Id="rId94" Type="http://schemas.openxmlformats.org/officeDocument/2006/relationships/hyperlink" Target="consultantplus://offline/ref=9AD275AC632B6EC4B91F61A49ACE4CF560BE3521B40EA4B11B9CB31A61RCX0N" TargetMode="External"/><Relationship Id="rId99" Type="http://schemas.openxmlformats.org/officeDocument/2006/relationships/hyperlink" Target="consultantplus://offline/ref=75870FB405DC4E291B1CB269E88B9003F1A5E3B0CFA032CBA845DDC358c5b3N" TargetMode="External"/><Relationship Id="rId101" Type="http://schemas.openxmlformats.org/officeDocument/2006/relationships/hyperlink" Target="consultantplus://offline/ref=75870FB405DC4E291B1CB269E88B9003F2A1EFBEC9A332CBA845DDC358c5b3N" TargetMode="External"/><Relationship Id="rId4" Type="http://schemas.openxmlformats.org/officeDocument/2006/relationships/settings" Target="settings.xml"/><Relationship Id="rId9" Type="http://schemas.openxmlformats.org/officeDocument/2006/relationships/hyperlink" Target="consultantplus://offline/ref=54D4972033416C6FE292591B2BB8251517216078DDA4BBD928E62D9F0F9FD916CF09A4A10DdEEEJ" TargetMode="External"/><Relationship Id="rId13" Type="http://schemas.openxmlformats.org/officeDocument/2006/relationships/hyperlink" Target="consultantplus://offline/ref=54D4972033416C6FE292591B2BB8251517216078DDA4BBD928E62D9F0F9FD916CF09A4A10DdEEDJ" TargetMode="External"/><Relationship Id="rId18" Type="http://schemas.openxmlformats.org/officeDocument/2006/relationships/hyperlink" Target="consultantplus://offline/ref=4E2D0915ADB10CFE5967457F1AD7694790CF6AA74DB351B9527DE3D3F8911AD9AB408808AES9W9J" TargetMode="External"/><Relationship Id="rId39" Type="http://schemas.openxmlformats.org/officeDocument/2006/relationships/hyperlink" Target="consultantplus://offline/ref=DA63AE256C3E80FB03DD5CFBCC8BCA56D22D93511641B703487BB8B609A7729CABE34E05C77Dj3J" TargetMode="External"/><Relationship Id="rId109" Type="http://schemas.openxmlformats.org/officeDocument/2006/relationships/hyperlink" Target="consultantplus://offline/ref=409637F09B05FF0AC8F155CC5863298A62274B3237107A18810ACD584EV5cFF" TargetMode="External"/><Relationship Id="rId34" Type="http://schemas.openxmlformats.org/officeDocument/2006/relationships/hyperlink" Target="consultantplus://offline/ref=DA63AE256C3E80FB03DD5CFBCC8BCA56D124935B1945B703487BB8B609A7729CABE34E07C0D5891B7DjAJ" TargetMode="External"/><Relationship Id="rId50" Type="http://schemas.openxmlformats.org/officeDocument/2006/relationships/hyperlink" Target="consultantplus://offline/ref=AF2973C27DC5DDFB1C9EF3A211A1E96A8550D12CD8C356F85162AE804C72F53984F7D1549C31t7J" TargetMode="External"/><Relationship Id="rId55" Type="http://schemas.openxmlformats.org/officeDocument/2006/relationships/hyperlink" Target="file:///F:\&#1055;&#1088;&#1086;&#1077;&#1082;&#1090;%20&#1055;&#1054;&#1056;&#1071;&#1044;&#1050;&#1040;%20&#1091;&#1095;&#1077;&#1090;&#1072;%20&#1041;&#1054;%20&#1076;&#1083;&#1103;%20&#1087;&#1086;&#1089;&#1077;&#1083;&#1077;&#1085;&#1080;&#1081;.DOCX" TargetMode="External"/><Relationship Id="rId76" Type="http://schemas.openxmlformats.org/officeDocument/2006/relationships/hyperlink" Target="file:///F:\&#1055;&#1088;&#1086;&#1077;&#1082;&#1090;%20&#1055;&#1054;&#1056;&#1071;&#1044;&#1050;&#1040;%20&#1091;&#1095;&#1077;&#1090;&#1072;%20&#1041;&#1054;%20&#1076;&#1083;&#1103;%20&#1087;&#1086;&#1089;&#1077;&#1083;&#1077;&#1085;&#1080;&#1081;.DOCX" TargetMode="External"/><Relationship Id="rId97" Type="http://schemas.openxmlformats.org/officeDocument/2006/relationships/hyperlink" Target="consultantplus://offline/ref=9AD275AC632B6EC4B91F61A49ACE4CF560BE3623B10CA4B11B9CB31A61RCX0N" TargetMode="External"/><Relationship Id="rId104" Type="http://schemas.openxmlformats.org/officeDocument/2006/relationships/hyperlink" Target="consultantplus://offline/ref=100D09F65A58C3035FA837892B9801A511DECEF17C701FD85C51E1F74FCBADCDEAAFB768E5074FD4m4hBN" TargetMode="External"/><Relationship Id="rId7" Type="http://schemas.openxmlformats.org/officeDocument/2006/relationships/hyperlink" Target="consultantplus://offline/ref=F678EDD573E90647064FD9674E0B2FF161493661D2F086707332360C2C557D7577A50F5EA307zFI" TargetMode="External"/><Relationship Id="rId71" Type="http://schemas.openxmlformats.org/officeDocument/2006/relationships/hyperlink" Target="file:///F:\&#1055;&#1088;&#1086;&#1077;&#1082;&#1090;%20&#1055;&#1054;&#1056;&#1071;&#1044;&#1050;&#1040;%20&#1091;&#1095;&#1077;&#1090;&#1072;%20&#1041;&#1054;%20&#1076;&#1083;&#1103;%20&#1087;&#1086;&#1089;&#1077;&#1083;&#1077;&#1085;&#1080;&#1081;.DOCX" TargetMode="External"/><Relationship Id="rId92" Type="http://schemas.openxmlformats.org/officeDocument/2006/relationships/hyperlink" Target="file:///F:\&#1055;&#1088;&#1086;&#1077;&#1082;&#1090;%20&#1055;&#1054;&#1056;&#1071;&#1044;&#1050;&#1040;%20&#1091;&#1095;&#1077;&#1090;&#1072;%20&#1041;&#1054;%20&#1076;&#1083;&#1103;%20&#1087;&#1086;&#1089;&#1077;&#1083;&#1077;&#1085;&#1080;&#108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8994</Words>
  <Characters>51270</Characters>
  <Application>Microsoft Office Word</Application>
  <DocSecurity>0</DocSecurity>
  <Lines>427</Lines>
  <Paragraphs>120</Paragraphs>
  <ScaleCrop>false</ScaleCrop>
  <Company/>
  <LinksUpToDate>false</LinksUpToDate>
  <CharactersWithSpaces>60144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2016-12-22T19:50:00Z</dcterms:created>
  <dcterms:modified xsi:type="dcterms:W3CDTF">2016-12-22T20:28:00Z</dcterms:modified>
</cp:coreProperties>
</file>